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FCB87F" w14:textId="77777777" w:rsidR="00C611E3" w:rsidRPr="00A17BFF" w:rsidRDefault="00C611E3" w:rsidP="00C611E3">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193E9B42" w14:textId="77777777" w:rsidR="00C611E3" w:rsidRPr="00A17BFF" w:rsidRDefault="00C611E3" w:rsidP="00C611E3">
      <w:pPr>
        <w:pStyle w:val="Paragraf"/>
        <w:rPr>
          <w:rFonts w:ascii="Arial" w:hAnsi="Arial" w:cs="Arial"/>
        </w:rPr>
      </w:pPr>
    </w:p>
    <w:p w14:paraId="11D6F285" w14:textId="77777777" w:rsidR="00C611E3" w:rsidRDefault="00C611E3" w:rsidP="00C611E3">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7E228CFD" w14:textId="77777777" w:rsidR="00C611E3" w:rsidRPr="002B0683" w:rsidRDefault="00C611E3" w:rsidP="002B0683">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C611E3" w14:paraId="2E41661D" w14:textId="77777777" w:rsidTr="00A663DF">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E87BA5A" w14:textId="77777777" w:rsidR="00C611E3" w:rsidRDefault="00C611E3" w:rsidP="00A663DF">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804CCAA" w14:textId="77777777" w:rsidR="00C611E3" w:rsidRDefault="00C611E3" w:rsidP="00A663DF">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B2C518D" w14:textId="77777777" w:rsidR="00C611E3" w:rsidRDefault="00C611E3" w:rsidP="00A663DF">
            <w:pPr>
              <w:jc w:val="center"/>
            </w:pPr>
            <w:r>
              <w:rPr>
                <w:rFonts w:ascii="Arial" w:hAnsi="Arial" w:cs="Arial"/>
                <w:b/>
                <w:bCs/>
                <w:color w:val="000000"/>
                <w:position w:val="-3"/>
                <w:sz w:val="20"/>
                <w:szCs w:val="20"/>
                <w:shd w:val="clear" w:color="auto" w:fill="AAAAAA"/>
              </w:rPr>
              <w:t>Opombe</w:t>
            </w:r>
          </w:p>
        </w:tc>
      </w:tr>
      <w:tr w:rsidR="00C611E3" w14:paraId="24F7ADCB"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F742D9" w14:textId="77777777" w:rsidR="00C611E3" w:rsidRDefault="00C611E3" w:rsidP="00A663DF">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309EA5" w14:textId="3EBB53F8" w:rsidR="00C611E3" w:rsidRDefault="00C611E3" w:rsidP="00A663DF">
            <w:r>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42D42B" w14:textId="77777777" w:rsidR="00C611E3" w:rsidRDefault="00C611E3"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28D24040" w14:textId="77777777" w:rsidR="00D9167C" w:rsidRDefault="00D9167C" w:rsidP="00A663DF">
            <w:pPr>
              <w:spacing w:before="135" w:after="135"/>
              <w:jc w:val="both"/>
              <w:textAlignment w:val="cente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A663DF" w14:paraId="3FC64B6A"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D316B8" w14:textId="77777777"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B5FBE" w14:textId="5B85AF19"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Predračun</w:t>
            </w:r>
            <w:r w:rsidR="007B64CA">
              <w:rPr>
                <w:rFonts w:ascii="Arial" w:hAnsi="Arial" w:cs="Arial"/>
                <w:color w:val="000000"/>
                <w:position w:val="-2"/>
                <w:sz w:val="18"/>
                <w:szCs w:val="18"/>
              </w:rPr>
              <w:t xml:space="preserve"> (v </w:t>
            </w:r>
            <w:proofErr w:type="spellStart"/>
            <w:r w:rsidR="007B64CA">
              <w:rPr>
                <w:rFonts w:ascii="Arial" w:hAnsi="Arial" w:cs="Arial"/>
                <w:color w:val="000000"/>
                <w:position w:val="-2"/>
                <w:sz w:val="18"/>
                <w:szCs w:val="18"/>
              </w:rPr>
              <w:t>excelu</w:t>
            </w:r>
            <w:proofErr w:type="spellEnd"/>
            <w:r w:rsidR="007B64CA">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34E022" w14:textId="77777777" w:rsidR="00A663DF"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29871F3E" w14:textId="77777777" w:rsidR="00D9167C" w:rsidRDefault="00D9167C" w:rsidP="00D9167C">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Predračun-ponudnik</w:t>
            </w:r>
            <w:r w:rsidRPr="00BB0034">
              <w:rPr>
                <w:rFonts w:ascii="Arial" w:hAnsi="Arial" w:cs="Arial"/>
                <w:color w:val="000000"/>
                <w:position w:val="-2"/>
                <w:sz w:val="18"/>
                <w:szCs w:val="18"/>
              </w:rPr>
              <w:t>«</w:t>
            </w:r>
          </w:p>
        </w:tc>
      </w:tr>
      <w:tr w:rsidR="00C611E3" w14:paraId="4C4A69ED" w14:textId="77777777" w:rsidTr="00085644">
        <w:trPr>
          <w:trHeight w:val="180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566B9" w14:textId="2D1E0956" w:rsidR="00C611E3" w:rsidRDefault="007B64CA" w:rsidP="00A663DF">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026B53" w14:textId="77777777" w:rsidR="00C611E3" w:rsidRPr="00A663DF" w:rsidRDefault="00A663DF" w:rsidP="00A663DF">
            <w:pPr>
              <w:rPr>
                <w:rFonts w:ascii="Arial" w:hAnsi="Arial" w:cs="Arial"/>
                <w:sz w:val="18"/>
                <w:szCs w:val="18"/>
              </w:rPr>
            </w:pPr>
            <w:r w:rsidRPr="00A663DF">
              <w:rPr>
                <w:rFonts w:ascii="Arial" w:hAnsi="Arial" w:cs="Arial"/>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DC17C3" w14:textId="77777777" w:rsidR="00C611E3"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p>
          <w:p w14:paraId="158847B1" w14:textId="77777777" w:rsidR="00D9167C" w:rsidRDefault="00D9167C" w:rsidP="00D9167C">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ESPD - ponudnik</w:t>
            </w:r>
            <w:r w:rsidRPr="00BB0034">
              <w:rPr>
                <w:rFonts w:ascii="Arial" w:hAnsi="Arial" w:cs="Arial"/>
                <w:color w:val="000000"/>
                <w:position w:val="-2"/>
                <w:sz w:val="18"/>
                <w:szCs w:val="18"/>
              </w:rPr>
              <w:t>«</w:t>
            </w:r>
            <w:r w:rsidR="00085644">
              <w:rPr>
                <w:rFonts w:ascii="Arial" w:hAnsi="Arial" w:cs="Arial"/>
                <w:color w:val="000000"/>
                <w:position w:val="-2"/>
                <w:sz w:val="18"/>
                <w:szCs w:val="18"/>
              </w:rPr>
              <w:t xml:space="preserve"> v .</w:t>
            </w:r>
            <w:proofErr w:type="spellStart"/>
            <w:r w:rsidR="00085644">
              <w:rPr>
                <w:rFonts w:ascii="Arial" w:hAnsi="Arial" w:cs="Arial"/>
                <w:color w:val="000000"/>
                <w:position w:val="-2"/>
                <w:sz w:val="18"/>
                <w:szCs w:val="18"/>
              </w:rPr>
              <w:t>xml</w:t>
            </w:r>
            <w:proofErr w:type="spellEnd"/>
            <w:r w:rsidR="00085644">
              <w:rPr>
                <w:rFonts w:ascii="Arial" w:hAnsi="Arial" w:cs="Arial"/>
                <w:color w:val="000000"/>
                <w:position w:val="-2"/>
                <w:sz w:val="18"/>
                <w:szCs w:val="18"/>
              </w:rPr>
              <w:t xml:space="preserve"> obliki.</w:t>
            </w:r>
          </w:p>
          <w:p w14:paraId="28331F74" w14:textId="77777777" w:rsidR="00D9167C" w:rsidRDefault="00D9167C" w:rsidP="00D9167C">
            <w:pPr>
              <w:spacing w:before="135" w:after="135"/>
              <w:jc w:val="both"/>
              <w:textAlignment w:val="center"/>
            </w:pPr>
            <w:r>
              <w:rPr>
                <w:rFonts w:ascii="Arial" w:hAnsi="Arial" w:cs="Arial"/>
                <w:color w:val="000000"/>
                <w:position w:val="-2"/>
                <w:sz w:val="18"/>
                <w:szCs w:val="18"/>
              </w:rPr>
              <w:t>V primeru nastopa s partnerji ali podizvajalci predložiti tudi izpolnjen ESPD za te subjekte.</w:t>
            </w:r>
          </w:p>
        </w:tc>
      </w:tr>
      <w:tr w:rsidR="00C611E3" w14:paraId="08E5735C"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CE7932" w14:textId="13A3A8F8" w:rsidR="00C611E3" w:rsidRDefault="007B64CA" w:rsidP="00A663DF">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F2C586" w14:textId="180D54EC" w:rsidR="00C611E3" w:rsidRDefault="007B64CA" w:rsidP="00A663DF">
            <w:r>
              <w:rPr>
                <w:rFonts w:ascii="Arial" w:hAnsi="Arial" w:cs="Arial"/>
                <w:color w:val="000000"/>
                <w:position w:val="-2"/>
                <w:sz w:val="18"/>
                <w:szCs w:val="18"/>
              </w:rPr>
              <w:t>Seznam referenčnih storitev</w:t>
            </w:r>
            <w: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908FEF" w14:textId="77777777" w:rsidR="00C611E3" w:rsidRDefault="00C611E3"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44EE66AA" w14:textId="77777777" w:rsidR="00D9167C" w:rsidRDefault="00D9167C" w:rsidP="00A663DF">
            <w:pPr>
              <w:spacing w:before="135" w:after="135"/>
              <w:jc w:val="both"/>
              <w:textAlignment w:val="cente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A663DF" w14:paraId="392E53EF"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74911" w14:textId="7D4F38C5" w:rsidR="00A663DF" w:rsidRPr="00A23F91" w:rsidRDefault="007B64CA" w:rsidP="00A663DF">
            <w:pPr>
              <w:rPr>
                <w:rFonts w:ascii="Arial" w:hAnsi="Arial" w:cs="Arial"/>
                <w:color w:val="000000"/>
                <w:position w:val="-2"/>
                <w:sz w:val="18"/>
                <w:szCs w:val="18"/>
              </w:rPr>
            </w:pPr>
            <w:r w:rsidRPr="00A23F91">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AF74E" w14:textId="77777777" w:rsidR="00A663DF" w:rsidRPr="00A23F91" w:rsidRDefault="00A663DF" w:rsidP="00A663DF">
            <w:pPr>
              <w:rPr>
                <w:rFonts w:ascii="Arial" w:hAnsi="Arial" w:cs="Arial"/>
                <w:color w:val="000000"/>
                <w:position w:val="-2"/>
                <w:sz w:val="18"/>
                <w:szCs w:val="18"/>
              </w:rPr>
            </w:pPr>
            <w:r w:rsidRPr="00A23F91">
              <w:rPr>
                <w:rFonts w:ascii="Arial" w:hAnsi="Arial" w:cs="Arial"/>
                <w:color w:val="000000"/>
                <w:position w:val="-2"/>
                <w:sz w:val="18"/>
                <w:szCs w:val="18"/>
              </w:rPr>
              <w:t>Potrdilo o referenčni storitvi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BE34EA" w14:textId="77777777" w:rsidR="00A663DF" w:rsidRPr="00A23F91" w:rsidRDefault="00A663DF" w:rsidP="00A663DF">
            <w:pPr>
              <w:spacing w:before="135" w:after="135"/>
              <w:jc w:val="both"/>
              <w:textAlignment w:val="center"/>
              <w:rPr>
                <w:rFonts w:ascii="Arial" w:hAnsi="Arial" w:cs="Arial"/>
                <w:color w:val="000000"/>
                <w:position w:val="-2"/>
                <w:sz w:val="18"/>
                <w:szCs w:val="18"/>
              </w:rPr>
            </w:pPr>
            <w:r w:rsidRPr="00A23F91">
              <w:rPr>
                <w:rFonts w:ascii="Arial" w:hAnsi="Arial" w:cs="Arial"/>
                <w:color w:val="000000"/>
                <w:position w:val="-2"/>
                <w:sz w:val="18"/>
                <w:szCs w:val="18"/>
              </w:rPr>
              <w:t>Pon</w:t>
            </w:r>
            <w:r w:rsidR="00200A0C" w:rsidRPr="00A23F91">
              <w:rPr>
                <w:rFonts w:ascii="Arial" w:hAnsi="Arial" w:cs="Arial"/>
                <w:color w:val="000000"/>
                <w:position w:val="-2"/>
                <w:sz w:val="18"/>
                <w:szCs w:val="18"/>
              </w:rPr>
              <w:t>udnik obrazca ne potrebuje oddat</w:t>
            </w:r>
            <w:r w:rsidRPr="00A23F91">
              <w:rPr>
                <w:rFonts w:ascii="Arial" w:hAnsi="Arial" w:cs="Arial"/>
                <w:color w:val="000000"/>
                <w:position w:val="-2"/>
                <w:sz w:val="18"/>
                <w:szCs w:val="18"/>
              </w:rPr>
              <w:t>i v fazi oddaje ponudbe.</w:t>
            </w:r>
          </w:p>
          <w:p w14:paraId="2100DD16" w14:textId="77777777" w:rsidR="00A663DF" w:rsidRPr="00A23F91" w:rsidRDefault="00A663DF" w:rsidP="00A663DF">
            <w:pPr>
              <w:spacing w:before="135" w:after="135"/>
              <w:jc w:val="both"/>
              <w:textAlignment w:val="center"/>
              <w:rPr>
                <w:rFonts w:ascii="Arial" w:hAnsi="Arial" w:cs="Arial"/>
                <w:color w:val="000000"/>
                <w:position w:val="-2"/>
                <w:sz w:val="18"/>
                <w:szCs w:val="18"/>
              </w:rPr>
            </w:pPr>
            <w:r w:rsidRPr="00A23F91">
              <w:rPr>
                <w:rFonts w:ascii="Arial" w:hAnsi="Arial" w:cs="Arial"/>
                <w:color w:val="000000"/>
                <w:position w:val="-2"/>
                <w:sz w:val="18"/>
                <w:szCs w:val="18"/>
              </w:rPr>
              <w:t>Naročnik si pridržuje pravico od ponudnika naknadno zahtevati predložitev dokumenta.</w:t>
            </w:r>
          </w:p>
        </w:tc>
      </w:tr>
      <w:tr w:rsidR="00C611E3" w14:paraId="62C048DB"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46D125" w14:textId="151F6ECF" w:rsidR="00C611E3" w:rsidRDefault="00C11897" w:rsidP="00200A0C">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D2428D" w14:textId="6C9E7F90" w:rsidR="00C611E3" w:rsidRPr="002B0683" w:rsidRDefault="007B64CA" w:rsidP="00A663DF">
            <w:pPr>
              <w:rPr>
                <w:rFonts w:ascii="Arial" w:hAnsi="Arial" w:cs="Arial"/>
                <w:sz w:val="18"/>
                <w:szCs w:val="18"/>
              </w:rPr>
            </w:pPr>
            <w:r>
              <w:rPr>
                <w:rFonts w:ascii="Arial" w:hAnsi="Arial" w:cs="Arial"/>
                <w:color w:val="000000"/>
                <w:position w:val="-2"/>
                <w:sz w:val="18"/>
                <w:szCs w:val="18"/>
              </w:rPr>
              <w:t>Tehnične in strokovne zmogljivosti za izvedbo naročila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4FD7FE" w14:textId="77777777" w:rsidR="00C611E3" w:rsidRDefault="00C611E3" w:rsidP="00A663DF">
            <w:pPr>
              <w:spacing w:before="135" w:after="135"/>
              <w:jc w:val="both"/>
              <w:textAlignment w:val="center"/>
              <w:rPr>
                <w:rFonts w:ascii="Arial" w:hAnsi="Arial" w:cs="Arial"/>
                <w:color w:val="000000"/>
                <w:position w:val="-2"/>
                <w:sz w:val="18"/>
                <w:szCs w:val="18"/>
              </w:rPr>
            </w:pPr>
            <w:r w:rsidRPr="002B0683">
              <w:rPr>
                <w:rFonts w:ascii="Arial" w:hAnsi="Arial" w:cs="Arial"/>
                <w:color w:val="000000"/>
                <w:position w:val="-2"/>
                <w:sz w:val="18"/>
                <w:szCs w:val="18"/>
              </w:rPr>
              <w:t>Izpolnjen, podpisan in žigosan.</w:t>
            </w:r>
          </w:p>
          <w:p w14:paraId="3C1DEAAA" w14:textId="77777777" w:rsidR="00E01EA7" w:rsidRPr="002B0683" w:rsidRDefault="00E01EA7" w:rsidP="00A663DF">
            <w:pPr>
              <w:spacing w:before="135" w:after="135"/>
              <w:jc w:val="both"/>
              <w:textAlignment w:val="center"/>
              <w:rPr>
                <w:rFonts w:ascii="Arial" w:hAnsi="Arial" w:cs="Arial"/>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2B0683" w14:paraId="7B62E14B"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7F63E" w14:textId="54D9E1E5" w:rsidR="002B0683" w:rsidRDefault="00C11897" w:rsidP="002B0683">
            <w:pPr>
              <w:rPr>
                <w:rFonts w:ascii="Arial" w:hAnsi="Arial" w:cs="Arial"/>
                <w:color w:val="000000"/>
                <w:position w:val="-2"/>
                <w:sz w:val="18"/>
                <w:szCs w:val="18"/>
              </w:rPr>
            </w:pPr>
            <w:r>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6E6596" w14:textId="77777777" w:rsidR="002B0683" w:rsidRPr="002B0683" w:rsidRDefault="002B0683" w:rsidP="00A663DF">
            <w:pPr>
              <w:rPr>
                <w:rFonts w:ascii="Arial" w:hAnsi="Arial" w:cs="Arial"/>
                <w:sz w:val="18"/>
                <w:szCs w:val="18"/>
              </w:rPr>
            </w:pPr>
            <w:r w:rsidRPr="00D9167C">
              <w:rPr>
                <w:rFonts w:ascii="Arial" w:hAnsi="Arial" w:cs="Arial"/>
                <w:sz w:val="18"/>
                <w:szCs w:val="18"/>
              </w:rPr>
              <w:t xml:space="preserve">Vzorec </w:t>
            </w:r>
            <w:r w:rsidR="003C2555" w:rsidRPr="00D9167C">
              <w:rPr>
                <w:rFonts w:ascii="Arial" w:hAnsi="Arial" w:cs="Arial"/>
                <w:sz w:val="18"/>
                <w:szCs w:val="18"/>
              </w:rPr>
              <w:t xml:space="preserve">menične izjave </w:t>
            </w:r>
            <w:r w:rsidRPr="00D9167C">
              <w:rPr>
                <w:rFonts w:ascii="Arial" w:hAnsi="Arial" w:cs="Arial"/>
                <w:sz w:val="18"/>
                <w:szCs w:val="18"/>
              </w:rPr>
              <w:t>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3C2D1F" w14:textId="77777777" w:rsidR="002B0683" w:rsidRDefault="002B0683" w:rsidP="00A663DF">
            <w:pPr>
              <w:spacing w:before="135" w:after="135"/>
              <w:jc w:val="both"/>
              <w:textAlignment w:val="center"/>
              <w:rPr>
                <w:rFonts w:ascii="Arial" w:hAnsi="Arial" w:cs="Arial"/>
                <w:sz w:val="18"/>
                <w:szCs w:val="18"/>
              </w:rPr>
            </w:pPr>
            <w:r>
              <w:rPr>
                <w:rFonts w:ascii="Arial" w:hAnsi="Arial" w:cs="Arial"/>
                <w:sz w:val="18"/>
                <w:szCs w:val="18"/>
              </w:rPr>
              <w:t>Parafiran.</w:t>
            </w:r>
          </w:p>
          <w:p w14:paraId="129BBB08" w14:textId="77777777" w:rsidR="00E01EA7" w:rsidRPr="002B0683" w:rsidRDefault="00E01EA7" w:rsidP="00A663DF">
            <w:pPr>
              <w:spacing w:before="135" w:after="135"/>
              <w:jc w:val="both"/>
              <w:textAlignment w:val="center"/>
              <w:rPr>
                <w:rFonts w:ascii="Arial" w:hAnsi="Arial" w:cs="Arial"/>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18637159"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69EDB7" w14:textId="57C3A9EB" w:rsidR="0006799F" w:rsidRDefault="00C11897" w:rsidP="00E01EA7">
            <w:pPr>
              <w:rPr>
                <w:rFonts w:ascii="Arial" w:hAnsi="Arial" w:cs="Arial"/>
                <w:color w:val="000000"/>
                <w:position w:val="-2"/>
                <w:sz w:val="18"/>
                <w:szCs w:val="18"/>
              </w:rPr>
            </w:pPr>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D13582" w14:textId="77777777" w:rsidR="0006799F" w:rsidRDefault="0006799F" w:rsidP="0006799F">
            <w:pPr>
              <w:rPr>
                <w:rFonts w:ascii="Arial" w:hAnsi="Arial" w:cs="Arial"/>
                <w:color w:val="000000"/>
                <w:position w:val="-2"/>
                <w:sz w:val="18"/>
                <w:szCs w:val="18"/>
              </w:rPr>
            </w:pPr>
            <w:r>
              <w:rPr>
                <w:rFonts w:ascii="Arial" w:hAnsi="Arial" w:cs="Arial"/>
                <w:color w:val="000000"/>
                <w:position w:val="-2"/>
                <w:sz w:val="18"/>
                <w:szCs w:val="18"/>
              </w:rPr>
              <w:t>Izjava zastopnika podizvajalca v zvezi z izpolnjevanjem obveznih pogojev za podizvajalce</w:t>
            </w:r>
          </w:p>
          <w:p w14:paraId="79FEA69F" w14:textId="77777777" w:rsidR="00416B7B" w:rsidRDefault="00416B7B" w:rsidP="0006799F">
            <w:pPr>
              <w:rPr>
                <w:rFonts w:ascii="Arial" w:hAnsi="Arial" w:cs="Arial"/>
                <w:color w:val="000000"/>
                <w:position w:val="-2"/>
                <w:sz w:val="18"/>
                <w:szCs w:val="18"/>
              </w:rPr>
            </w:pPr>
          </w:p>
          <w:p w14:paraId="394B1F44" w14:textId="77777777" w:rsidR="00416B7B" w:rsidRDefault="00416B7B" w:rsidP="0006799F">
            <w:r w:rsidRPr="00416B7B">
              <w:rPr>
                <w:rFonts w:ascii="Arial" w:hAnsi="Arial" w:cs="Arial"/>
                <w:color w:val="808080" w:themeColor="background1" w:themeShade="80"/>
                <w:sz w:val="16"/>
                <w:szCs w:val="16"/>
              </w:rPr>
              <w:t>*predložiti obrazec le v primeru nastopa s podizvajalci</w:t>
            </w:r>
          </w:p>
          <w:p w14:paraId="11FB5723" w14:textId="77777777" w:rsidR="0006799F" w:rsidRDefault="0006799F" w:rsidP="00A663DF">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A8E9D" w14:textId="77777777" w:rsidR="0006799F" w:rsidRDefault="002B0683" w:rsidP="00A663D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14:paraId="314E0004" w14:textId="77777777" w:rsidR="00E01EA7" w:rsidRDefault="00E01EA7" w:rsidP="00A663D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1395378F"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01948" w14:textId="129AFA1A" w:rsidR="0006799F" w:rsidRDefault="00C11897" w:rsidP="00D9167C">
            <w:pPr>
              <w:rPr>
                <w:rFonts w:ascii="Arial" w:hAnsi="Arial" w:cs="Arial"/>
                <w:color w:val="000000"/>
                <w:position w:val="-2"/>
                <w:sz w:val="18"/>
                <w:szCs w:val="18"/>
              </w:rPr>
            </w:pPr>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D6B09B" w14:textId="77777777" w:rsidR="0006799F" w:rsidRDefault="0006799F" w:rsidP="0006799F">
            <w:r>
              <w:rPr>
                <w:rFonts w:ascii="Arial" w:hAnsi="Arial" w:cs="Arial"/>
                <w:color w:val="000000"/>
                <w:position w:val="-2"/>
                <w:sz w:val="18"/>
                <w:szCs w:val="18"/>
              </w:rPr>
              <w:t>Izjava podizvajalca</w:t>
            </w:r>
          </w:p>
          <w:p w14:paraId="3741EECB" w14:textId="77777777" w:rsidR="0006799F" w:rsidRDefault="0006799F" w:rsidP="0006799F"/>
          <w:p w14:paraId="7772BC55" w14:textId="77777777" w:rsidR="00416B7B" w:rsidRPr="00416B7B" w:rsidRDefault="00416B7B" w:rsidP="0006799F">
            <w:pPr>
              <w:rPr>
                <w:rFonts w:ascii="Arial" w:hAnsi="Arial" w:cs="Arial"/>
                <w:sz w:val="16"/>
                <w:szCs w:val="16"/>
              </w:rPr>
            </w:pPr>
            <w:r w:rsidRPr="00416B7B">
              <w:rPr>
                <w:rFonts w:ascii="Arial" w:hAnsi="Arial" w:cs="Arial"/>
                <w:color w:val="808080" w:themeColor="background1" w:themeShade="80"/>
                <w:sz w:val="16"/>
                <w:szCs w:val="16"/>
              </w:rPr>
              <w:t>*predložiti obrazec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AFF9E0" w14:textId="77777777" w:rsidR="0006799F" w:rsidRDefault="002B0683" w:rsidP="0006799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14:paraId="0511B68F" w14:textId="77777777" w:rsidR="00E01EA7" w:rsidRDefault="00E01EA7" w:rsidP="0006799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2D0CF9AC"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137D9" w14:textId="7335AF56" w:rsidR="0006799F" w:rsidRDefault="00C11897" w:rsidP="00D9167C">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2EBB70" w14:textId="35ECA745" w:rsidR="0006799F" w:rsidRDefault="0006799F" w:rsidP="0006799F">
            <w:r>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D99BF1" w14:textId="77777777" w:rsidR="0006799F" w:rsidRDefault="002B0683" w:rsidP="0006799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14:paraId="304047BD" w14:textId="77777777" w:rsidR="00E01EA7" w:rsidRDefault="00E01EA7" w:rsidP="0006799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104F621E"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D3176B" w14:textId="0B5EB9D5" w:rsidR="0006799F" w:rsidRDefault="0006799F" w:rsidP="00D9167C">
            <w:pPr>
              <w:rPr>
                <w:rFonts w:ascii="Arial" w:hAnsi="Arial" w:cs="Arial"/>
                <w:color w:val="000000"/>
                <w:position w:val="-2"/>
                <w:sz w:val="18"/>
                <w:szCs w:val="18"/>
              </w:rPr>
            </w:pPr>
            <w:r>
              <w:rPr>
                <w:rFonts w:ascii="Arial" w:hAnsi="Arial" w:cs="Arial"/>
                <w:color w:val="000000"/>
                <w:position w:val="-2"/>
                <w:sz w:val="18"/>
                <w:szCs w:val="18"/>
              </w:rPr>
              <w:t>1</w:t>
            </w:r>
            <w:r w:rsidR="00C11897">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EF26FB" w14:textId="52D9E3FF" w:rsidR="0006799F" w:rsidRDefault="0006799F" w:rsidP="0006799F">
            <w:r>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743FA" w14:textId="77777777" w:rsidR="0006799F" w:rsidRDefault="002B0683" w:rsidP="0006799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14:paraId="04B78AAB" w14:textId="77777777" w:rsidR="00E01EA7" w:rsidRPr="002B0683" w:rsidRDefault="00E01EA7" w:rsidP="0006799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568E8BE6"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73E1E1" w14:textId="77777777" w:rsidR="0006799F" w:rsidRDefault="0006799F" w:rsidP="0006799F">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AD4B6F" w14:textId="79408E89" w:rsidR="0006799F" w:rsidRDefault="0006799F" w:rsidP="0006799F">
            <w:pPr>
              <w:rPr>
                <w:rFonts w:ascii="Arial" w:hAnsi="Arial" w:cs="Arial"/>
                <w:color w:val="000000"/>
                <w:position w:val="-2"/>
                <w:sz w:val="18"/>
                <w:szCs w:val="18"/>
              </w:rPr>
            </w:pPr>
            <w:r w:rsidRPr="00B31F65">
              <w:rPr>
                <w:rFonts w:ascii="Arial" w:hAnsi="Arial" w:cs="Arial"/>
                <w:sz w:val="18"/>
                <w:szCs w:val="18"/>
              </w:rPr>
              <w:t xml:space="preserve">Kopija </w:t>
            </w:r>
            <w:r w:rsidR="007B64CA">
              <w:rPr>
                <w:rFonts w:ascii="Arial" w:hAnsi="Arial" w:cs="Arial"/>
                <w:sz w:val="18"/>
                <w:szCs w:val="18"/>
              </w:rPr>
              <w:t xml:space="preserve">veljavne </w:t>
            </w:r>
            <w:r w:rsidRPr="00B31F65">
              <w:rPr>
                <w:rFonts w:ascii="Arial" w:hAnsi="Arial" w:cs="Arial"/>
                <w:sz w:val="18"/>
                <w:szCs w:val="18"/>
              </w:rPr>
              <w:t>licence za prevoz potnikov v cestnem prometu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339ADE" w14:textId="77777777" w:rsidR="0006799F" w:rsidRDefault="0006799F" w:rsidP="0006799F">
            <w:pPr>
              <w:rPr>
                <w:rFonts w:ascii="Arial" w:hAnsi="Arial" w:cs="Arial"/>
                <w:sz w:val="18"/>
                <w:szCs w:val="18"/>
              </w:rPr>
            </w:pPr>
            <w:r w:rsidRPr="00BD7585">
              <w:rPr>
                <w:rFonts w:ascii="Arial" w:hAnsi="Arial" w:cs="Arial"/>
                <w:sz w:val="18"/>
                <w:szCs w:val="18"/>
              </w:rPr>
              <w:t>Priložena dokazila</w:t>
            </w:r>
            <w:r>
              <w:rPr>
                <w:rFonts w:ascii="Arial" w:hAnsi="Arial" w:cs="Arial"/>
                <w:sz w:val="18"/>
                <w:szCs w:val="18"/>
              </w:rPr>
              <w:t>.</w:t>
            </w:r>
          </w:p>
          <w:p w14:paraId="05C923AC" w14:textId="77777777" w:rsidR="00E01EA7" w:rsidRDefault="00E01EA7" w:rsidP="0006799F">
            <w:pPr>
              <w:rPr>
                <w:rFonts w:ascii="Arial" w:hAnsi="Arial" w:cs="Arial"/>
                <w:sz w:val="18"/>
                <w:szCs w:val="18"/>
              </w:rPr>
            </w:pPr>
          </w:p>
          <w:p w14:paraId="106A3C0D" w14:textId="77777777" w:rsidR="00E01EA7" w:rsidRPr="00BD7585" w:rsidRDefault="00E01EA7" w:rsidP="0006799F">
            <w:pPr>
              <w:rPr>
                <w:rFonts w:ascii="Arial" w:hAnsi="Arial" w:cs="Arial"/>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7B64CA" w14:paraId="2748C336"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860AF4" w14:textId="41A65D11" w:rsidR="007B64CA" w:rsidRDefault="007B64CA" w:rsidP="0006799F">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5F24AE" w14:textId="117A707E" w:rsidR="007B64CA" w:rsidRPr="00B31F65" w:rsidRDefault="007B64CA" w:rsidP="007B64CA">
            <w:pPr>
              <w:jc w:val="both"/>
              <w:rPr>
                <w:rFonts w:ascii="Arial" w:hAnsi="Arial" w:cs="Arial"/>
                <w:sz w:val="18"/>
                <w:szCs w:val="18"/>
              </w:rPr>
            </w:pPr>
            <w:r>
              <w:rPr>
                <w:rFonts w:ascii="Arial" w:hAnsi="Arial" w:cs="Arial"/>
                <w:sz w:val="18"/>
                <w:szCs w:val="18"/>
              </w:rPr>
              <w:t>Potrdila</w:t>
            </w:r>
            <w:r w:rsidRPr="00A67C3F">
              <w:rPr>
                <w:rFonts w:ascii="Arial" w:hAnsi="Arial" w:cs="Arial"/>
                <w:sz w:val="18"/>
                <w:szCs w:val="18"/>
              </w:rPr>
              <w:t xml:space="preserve"> poslovne banke, ki vodi račun ponudnika</w:t>
            </w:r>
            <w:r>
              <w:rPr>
                <w:rFonts w:ascii="Arial" w:hAnsi="Arial" w:cs="Arial"/>
                <w:sz w:val="18"/>
                <w:szCs w:val="18"/>
              </w:rPr>
              <w:t xml:space="preserve"> (za vse odprte TRR-je), ali </w:t>
            </w:r>
            <w:r w:rsidRPr="00A67C3F">
              <w:rPr>
                <w:rFonts w:ascii="Arial" w:hAnsi="Arial" w:cs="Arial"/>
                <w:sz w:val="18"/>
                <w:szCs w:val="18"/>
              </w:rPr>
              <w:t xml:space="preserve">dokument BON-2 ali S.BON-1, izdan s strani </w:t>
            </w:r>
            <w:proofErr w:type="spellStart"/>
            <w:r w:rsidRPr="00A67C3F">
              <w:rPr>
                <w:rFonts w:ascii="Arial" w:hAnsi="Arial" w:cs="Arial"/>
                <w:sz w:val="18"/>
                <w:szCs w:val="18"/>
              </w:rPr>
              <w:t>Ajpes</w:t>
            </w:r>
            <w:proofErr w:type="spellEnd"/>
            <w:r w:rsidRPr="00A67C3F">
              <w:rPr>
                <w:rFonts w:ascii="Arial" w:hAnsi="Arial" w:cs="Arial"/>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BAA1FE" w14:textId="77777777" w:rsidR="007B64CA" w:rsidRDefault="007B64CA" w:rsidP="007B64CA">
            <w:pPr>
              <w:rPr>
                <w:rFonts w:ascii="Arial" w:hAnsi="Arial" w:cs="Arial"/>
                <w:sz w:val="18"/>
                <w:szCs w:val="18"/>
              </w:rPr>
            </w:pPr>
            <w:r w:rsidRPr="00BD7585">
              <w:rPr>
                <w:rFonts w:ascii="Arial" w:hAnsi="Arial" w:cs="Arial"/>
                <w:sz w:val="18"/>
                <w:szCs w:val="18"/>
              </w:rPr>
              <w:t>Priložena dokazila</w:t>
            </w:r>
            <w:r>
              <w:rPr>
                <w:rFonts w:ascii="Arial" w:hAnsi="Arial" w:cs="Arial"/>
                <w:sz w:val="18"/>
                <w:szCs w:val="18"/>
              </w:rPr>
              <w:t>.</w:t>
            </w:r>
          </w:p>
          <w:p w14:paraId="44E56FCE" w14:textId="77777777" w:rsidR="007B64CA" w:rsidRDefault="007B64CA" w:rsidP="007B64CA">
            <w:pPr>
              <w:rPr>
                <w:rFonts w:ascii="Arial" w:hAnsi="Arial" w:cs="Arial"/>
                <w:sz w:val="18"/>
                <w:szCs w:val="18"/>
              </w:rPr>
            </w:pPr>
          </w:p>
          <w:p w14:paraId="520F1295" w14:textId="30FF0635" w:rsidR="007B64CA" w:rsidRPr="00BD7585" w:rsidRDefault="007B64CA" w:rsidP="007B64CA">
            <w:pPr>
              <w:rPr>
                <w:rFonts w:ascii="Arial" w:hAnsi="Arial" w:cs="Arial"/>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2DC6C721"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99D3D7" w14:textId="77777777" w:rsidR="0006799F" w:rsidRDefault="0006799F" w:rsidP="0006799F">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0BE69" w14:textId="77777777" w:rsidR="0006799F" w:rsidRDefault="0006799F" w:rsidP="0006799F">
            <w:r>
              <w:rPr>
                <w:rFonts w:ascii="Arial" w:hAnsi="Arial" w:cs="Arial"/>
                <w:color w:val="000000"/>
                <w:position w:val="-2"/>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75C425" w14:textId="77777777" w:rsidR="0006799F" w:rsidRDefault="0006799F" w:rsidP="0006799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podpisan in žigosan.</w:t>
            </w:r>
          </w:p>
          <w:p w14:paraId="23F29EE7" w14:textId="77777777" w:rsidR="00E01EA7" w:rsidRDefault="00E01EA7" w:rsidP="0006799F">
            <w:pPr>
              <w:spacing w:before="135" w:after="135"/>
              <w:jc w:val="both"/>
              <w:textAlignment w:val="cente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bl>
    <w:p w14:paraId="3DD21435" w14:textId="77777777" w:rsidR="00C611E3" w:rsidRDefault="00C611E3" w:rsidP="00C611E3">
      <w:pPr>
        <w:sectPr w:rsidR="00C611E3" w:rsidSect="007B64CA">
          <w:headerReference w:type="default" r:id="rId8"/>
          <w:pgSz w:w="11906" w:h="16838"/>
          <w:pgMar w:top="1560" w:right="1418" w:bottom="1418" w:left="1418" w:header="426" w:footer="680" w:gutter="0"/>
          <w:cols w:space="708"/>
          <w:docGrid w:linePitch="360"/>
        </w:sectPr>
      </w:pPr>
    </w:p>
    <w:p w14:paraId="3F5DF937" w14:textId="77777777" w:rsidR="00DB151B" w:rsidRPr="00C611E3" w:rsidRDefault="00DB151B" w:rsidP="000770C0">
      <w:pPr>
        <w:spacing w:after="0"/>
        <w:jc w:val="right"/>
        <w:rPr>
          <w:rFonts w:ascii="Arial" w:hAnsi="Arial" w:cs="Arial"/>
          <w:sz w:val="18"/>
          <w:szCs w:val="18"/>
        </w:rPr>
      </w:pPr>
      <w:r w:rsidRPr="00C611E3">
        <w:rPr>
          <w:rFonts w:ascii="Arial" w:hAnsi="Arial" w:cs="Arial"/>
          <w:sz w:val="18"/>
          <w:szCs w:val="18"/>
        </w:rPr>
        <w:lastRenderedPageBreak/>
        <w:t>Obrazec št: 1</w:t>
      </w:r>
    </w:p>
    <w:p w14:paraId="132E8328"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Ponudba</w:t>
      </w:r>
    </w:p>
    <w:p w14:paraId="7A6A56A4" w14:textId="74DA7D31" w:rsidR="003F0B50" w:rsidRPr="007B64CA" w:rsidRDefault="00DB151B" w:rsidP="007B64CA">
      <w:pPr>
        <w:pStyle w:val="Paragraf"/>
        <w:rPr>
          <w:rFonts w:ascii="Arial" w:hAnsi="Arial" w:cs="Arial"/>
        </w:rPr>
      </w:pPr>
      <w:r w:rsidRPr="00C611E3">
        <w:rPr>
          <w:rFonts w:ascii="Arial" w:hAnsi="Arial" w:cs="Arial"/>
          <w:color w:val="000000"/>
        </w:rPr>
        <w:t>Na osnovi povabila za naročilo »</w:t>
      </w:r>
      <w:r w:rsidR="007B64CA" w:rsidRPr="0055545D">
        <w:rPr>
          <w:rFonts w:ascii="Arial" w:hAnsi="Arial" w:cs="Arial"/>
          <w:b/>
        </w:rPr>
        <w:t xml:space="preserve">Prevozi šolskih otrok v Občini </w:t>
      </w:r>
      <w:r w:rsidR="001B3D7B">
        <w:rPr>
          <w:rFonts w:ascii="Arial" w:hAnsi="Arial" w:cs="Arial"/>
          <w:b/>
        </w:rPr>
        <w:t>Ma</w:t>
      </w:r>
      <w:r w:rsidR="0085599D">
        <w:rPr>
          <w:rFonts w:ascii="Arial" w:hAnsi="Arial" w:cs="Arial"/>
          <w:b/>
        </w:rPr>
        <w:t>jšperk</w:t>
      </w:r>
      <w:r w:rsidR="007B64CA" w:rsidRPr="0055545D">
        <w:rPr>
          <w:rFonts w:ascii="Arial" w:hAnsi="Arial" w:cs="Arial"/>
          <w:b/>
        </w:rPr>
        <w:t xml:space="preserve"> za obdobje 4 šolskih let (od 202</w:t>
      </w:r>
      <w:r w:rsidR="0085599D">
        <w:rPr>
          <w:rFonts w:ascii="Arial" w:hAnsi="Arial" w:cs="Arial"/>
          <w:b/>
        </w:rPr>
        <w:t>2</w:t>
      </w:r>
      <w:r w:rsidR="007B64CA" w:rsidRPr="0055545D">
        <w:rPr>
          <w:rFonts w:ascii="Arial" w:hAnsi="Arial" w:cs="Arial"/>
          <w:b/>
        </w:rPr>
        <w:t>/202</w:t>
      </w:r>
      <w:r w:rsidR="0085599D">
        <w:rPr>
          <w:rFonts w:ascii="Arial" w:hAnsi="Arial" w:cs="Arial"/>
          <w:b/>
        </w:rPr>
        <w:t>3</w:t>
      </w:r>
      <w:r w:rsidR="007B64CA" w:rsidRPr="0055545D">
        <w:rPr>
          <w:rFonts w:ascii="Arial" w:hAnsi="Arial" w:cs="Arial"/>
          <w:b/>
        </w:rPr>
        <w:t xml:space="preserve"> do 202</w:t>
      </w:r>
      <w:r w:rsidR="0085599D">
        <w:rPr>
          <w:rFonts w:ascii="Arial" w:hAnsi="Arial" w:cs="Arial"/>
          <w:b/>
        </w:rPr>
        <w:t>5</w:t>
      </w:r>
      <w:r w:rsidR="007B64CA" w:rsidRPr="0055545D">
        <w:rPr>
          <w:rFonts w:ascii="Arial" w:hAnsi="Arial" w:cs="Arial"/>
          <w:b/>
        </w:rPr>
        <w:t>/202</w:t>
      </w:r>
      <w:r w:rsidR="0085599D">
        <w:rPr>
          <w:rFonts w:ascii="Arial" w:hAnsi="Arial" w:cs="Arial"/>
          <w:b/>
        </w:rPr>
        <w:t>6</w:t>
      </w:r>
      <w:r w:rsidR="007B64CA" w:rsidRPr="0055545D">
        <w:rPr>
          <w:rFonts w:ascii="Arial" w:hAnsi="Arial" w:cs="Arial"/>
          <w:b/>
        </w:rPr>
        <w:t>)</w:t>
      </w:r>
      <w:r w:rsidRPr="00C611E3">
        <w:rPr>
          <w:rFonts w:ascii="Arial" w:hAnsi="Arial" w:cs="Arial"/>
          <w:color w:val="000000"/>
        </w:rPr>
        <w:t>« dajemo ponudbo, kot sledi:</w:t>
      </w:r>
    </w:p>
    <w:p w14:paraId="5C8ACBD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 Ponudba številka:</w:t>
      </w:r>
      <w:r w:rsidRPr="00C611E3">
        <w:rPr>
          <w:rFonts w:ascii="Arial" w:hAnsi="Arial" w:cs="Arial"/>
          <w:color w:val="000000"/>
          <w:sz w:val="18"/>
          <w:szCs w:val="18"/>
        </w:rPr>
        <w:t xml:space="preserve"> </w:t>
      </w:r>
      <w:r w:rsidRPr="00C611E3">
        <w:rPr>
          <w:rFonts w:ascii="Arial" w:hAnsi="Arial" w:cs="Arial"/>
          <w:color w:val="000000"/>
          <w:sz w:val="18"/>
          <w:szCs w:val="18"/>
          <w:u w:val="single"/>
        </w:rPr>
        <w:t>_______________</w:t>
      </w:r>
      <w:r w:rsidR="00E849FA" w:rsidRPr="00C611E3">
        <w:rPr>
          <w:rFonts w:ascii="Arial" w:hAnsi="Arial" w:cs="Arial"/>
          <w:color w:val="000000"/>
          <w:sz w:val="18"/>
          <w:szCs w:val="18"/>
          <w:u w:val="single"/>
        </w:rPr>
        <w:t>___</w:t>
      </w:r>
    </w:p>
    <w:tbl>
      <w:tblPr>
        <w:tblStyle w:val="NormalTablePHPDOCX"/>
        <w:tblW w:w="8670" w:type="dxa"/>
        <w:tblInd w:w="108" w:type="dxa"/>
        <w:tblLook w:val="04A0" w:firstRow="1" w:lastRow="0" w:firstColumn="1" w:lastColumn="0" w:noHBand="0" w:noVBand="1"/>
      </w:tblPr>
      <w:tblGrid>
        <w:gridCol w:w="2385"/>
        <w:gridCol w:w="6285"/>
      </w:tblGrid>
      <w:tr w:rsidR="003F0B50" w:rsidRPr="00C611E3" w14:paraId="5C12D47D" w14:textId="77777777" w:rsidTr="007B64CA">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BBA18B"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NAZIV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313D8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6154B893" w14:textId="77777777" w:rsidTr="007B64CA">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6E94D4"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NASLOV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50658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322D2831" w14:textId="2997485A" w:rsidR="007B64CA" w:rsidRPr="00C611E3" w:rsidRDefault="007B64CA" w:rsidP="007B64CA">
      <w:pPr>
        <w:spacing w:before="225" w:after="225"/>
        <w:jc w:val="both"/>
        <w:rPr>
          <w:rFonts w:ascii="Arial" w:hAnsi="Arial" w:cs="Arial"/>
          <w:sz w:val="18"/>
          <w:szCs w:val="18"/>
        </w:rPr>
      </w:pPr>
      <w:r w:rsidRPr="00C611E3">
        <w:rPr>
          <w:rFonts w:ascii="Arial" w:hAnsi="Arial" w:cs="Arial"/>
          <w:color w:val="000000"/>
          <w:sz w:val="18"/>
          <w:szCs w:val="18"/>
        </w:rPr>
        <w:t xml:space="preserve">Ponudbo oddajamo </w:t>
      </w:r>
      <w:r>
        <w:rPr>
          <w:rFonts w:ascii="Arial" w:hAnsi="Arial" w:cs="Arial"/>
          <w:color w:val="000000"/>
          <w:sz w:val="18"/>
          <w:szCs w:val="18"/>
        </w:rPr>
        <w:t xml:space="preserve">za naslednje sklope </w:t>
      </w:r>
      <w:r w:rsidRPr="00C611E3">
        <w:rPr>
          <w:rFonts w:ascii="Arial" w:hAnsi="Arial" w:cs="Arial"/>
          <w:color w:val="000000"/>
          <w:sz w:val="18"/>
          <w:szCs w:val="18"/>
        </w:rPr>
        <w:t>(ustrezno označite):</w:t>
      </w:r>
    </w:p>
    <w:p w14:paraId="1DCEFCF2" w14:textId="77836F78" w:rsidR="007B64CA" w:rsidRPr="0085599D" w:rsidRDefault="00230C1E" w:rsidP="002B3CD4">
      <w:pPr>
        <w:spacing w:before="225" w:after="225"/>
        <w:jc w:val="both"/>
        <w:rPr>
          <w:rFonts w:ascii="Arial" w:hAnsi="Arial" w:cs="Arial"/>
          <w:color w:val="FF0000"/>
          <w:sz w:val="18"/>
          <w:szCs w:val="18"/>
        </w:rPr>
      </w:pPr>
      <w:r w:rsidRPr="0085599D">
        <w:rPr>
          <w:rFonts w:ascii="Arial" w:hAnsi="Arial" w:cs="Arial"/>
          <w:color w:val="FF0000"/>
          <w:sz w:val="18"/>
          <w:szCs w:val="18"/>
        </w:rPr>
        <w:fldChar w:fldCharType="begin">
          <w:ffData>
            <w:name w:val=""/>
            <w:enabled/>
            <w:calcOnExit w:val="0"/>
            <w:checkBox>
              <w:sizeAuto/>
              <w:default w:val="0"/>
            </w:checkBox>
          </w:ffData>
        </w:fldChar>
      </w:r>
      <w:r w:rsidRPr="0085599D">
        <w:rPr>
          <w:rFonts w:ascii="Arial" w:hAnsi="Arial" w:cs="Arial"/>
          <w:color w:val="FF0000"/>
          <w:sz w:val="18"/>
          <w:szCs w:val="18"/>
        </w:rPr>
        <w:instrText xml:space="preserve"> FORMCHECKBOX </w:instrText>
      </w:r>
      <w:r w:rsidR="0044637A">
        <w:rPr>
          <w:rFonts w:ascii="Arial" w:hAnsi="Arial" w:cs="Arial"/>
          <w:color w:val="FF0000"/>
          <w:sz w:val="18"/>
          <w:szCs w:val="18"/>
        </w:rPr>
      </w:r>
      <w:r w:rsidR="0044637A">
        <w:rPr>
          <w:rFonts w:ascii="Arial" w:hAnsi="Arial" w:cs="Arial"/>
          <w:color w:val="FF0000"/>
          <w:sz w:val="18"/>
          <w:szCs w:val="18"/>
        </w:rPr>
        <w:fldChar w:fldCharType="separate"/>
      </w:r>
      <w:r w:rsidRPr="0085599D">
        <w:rPr>
          <w:rFonts w:ascii="Arial" w:hAnsi="Arial" w:cs="Arial"/>
          <w:color w:val="FF0000"/>
          <w:sz w:val="18"/>
          <w:szCs w:val="18"/>
        </w:rPr>
        <w:fldChar w:fldCharType="end"/>
      </w:r>
      <w:r w:rsidR="007B64CA" w:rsidRPr="0085599D">
        <w:rPr>
          <w:rFonts w:ascii="Arial" w:hAnsi="Arial" w:cs="Arial"/>
          <w:color w:val="FF0000"/>
          <w:sz w:val="18"/>
          <w:szCs w:val="18"/>
        </w:rPr>
        <w:t> sklop 1</w:t>
      </w:r>
      <w:r w:rsidR="007B64CA" w:rsidRPr="0085599D">
        <w:rPr>
          <w:rFonts w:ascii="Arial" w:hAnsi="Arial" w:cs="Arial"/>
          <w:color w:val="FF0000"/>
          <w:sz w:val="18"/>
          <w:szCs w:val="18"/>
        </w:rPr>
        <w:tab/>
      </w:r>
      <w:r w:rsidR="007B64CA" w:rsidRPr="0085599D">
        <w:rPr>
          <w:rFonts w:ascii="Arial" w:hAnsi="Arial" w:cs="Arial"/>
          <w:color w:val="FF0000"/>
          <w:sz w:val="18"/>
          <w:szCs w:val="18"/>
        </w:rPr>
        <w:tab/>
      </w:r>
      <w:r w:rsidR="007B64CA" w:rsidRPr="0085599D">
        <w:rPr>
          <w:rFonts w:ascii="Arial" w:hAnsi="Arial" w:cs="Arial"/>
          <w:color w:val="FF0000"/>
          <w:sz w:val="18"/>
          <w:szCs w:val="18"/>
        </w:rPr>
        <w:fldChar w:fldCharType="begin">
          <w:ffData>
            <w:name w:val=""/>
            <w:enabled/>
            <w:calcOnExit w:val="0"/>
            <w:checkBox>
              <w:sizeAuto/>
              <w:default w:val="0"/>
            </w:checkBox>
          </w:ffData>
        </w:fldChar>
      </w:r>
      <w:r w:rsidR="007B64CA" w:rsidRPr="0085599D">
        <w:rPr>
          <w:rFonts w:ascii="Arial" w:hAnsi="Arial" w:cs="Arial"/>
          <w:color w:val="FF0000"/>
          <w:sz w:val="18"/>
          <w:szCs w:val="18"/>
        </w:rPr>
        <w:instrText xml:space="preserve"> FORMCHECKBOX </w:instrText>
      </w:r>
      <w:r w:rsidR="0044637A">
        <w:rPr>
          <w:rFonts w:ascii="Arial" w:hAnsi="Arial" w:cs="Arial"/>
          <w:color w:val="FF0000"/>
          <w:sz w:val="18"/>
          <w:szCs w:val="18"/>
        </w:rPr>
      </w:r>
      <w:r w:rsidR="0044637A">
        <w:rPr>
          <w:rFonts w:ascii="Arial" w:hAnsi="Arial" w:cs="Arial"/>
          <w:color w:val="FF0000"/>
          <w:sz w:val="18"/>
          <w:szCs w:val="18"/>
        </w:rPr>
        <w:fldChar w:fldCharType="separate"/>
      </w:r>
      <w:r w:rsidR="007B64CA" w:rsidRPr="0085599D">
        <w:rPr>
          <w:rFonts w:ascii="Arial" w:hAnsi="Arial" w:cs="Arial"/>
          <w:color w:val="FF0000"/>
          <w:sz w:val="18"/>
          <w:szCs w:val="18"/>
        </w:rPr>
        <w:fldChar w:fldCharType="end"/>
      </w:r>
      <w:r w:rsidR="007B64CA" w:rsidRPr="0085599D">
        <w:rPr>
          <w:rFonts w:ascii="Arial" w:hAnsi="Arial" w:cs="Arial"/>
          <w:color w:val="FF0000"/>
          <w:sz w:val="18"/>
          <w:szCs w:val="18"/>
        </w:rPr>
        <w:t> sklop 2</w:t>
      </w:r>
      <w:r w:rsidR="007B64CA" w:rsidRPr="0085599D">
        <w:rPr>
          <w:rFonts w:ascii="Arial" w:hAnsi="Arial" w:cs="Arial"/>
          <w:color w:val="FF0000"/>
          <w:sz w:val="18"/>
          <w:szCs w:val="18"/>
        </w:rPr>
        <w:tab/>
      </w:r>
      <w:r w:rsidR="007B64CA" w:rsidRPr="0085599D">
        <w:rPr>
          <w:rFonts w:ascii="Arial" w:hAnsi="Arial" w:cs="Arial"/>
          <w:color w:val="FF0000"/>
          <w:sz w:val="18"/>
          <w:szCs w:val="18"/>
        </w:rPr>
        <w:tab/>
        <w:t xml:space="preserve"> </w:t>
      </w:r>
      <w:r w:rsidR="007B64CA" w:rsidRPr="0085599D">
        <w:rPr>
          <w:rFonts w:ascii="Arial" w:hAnsi="Arial" w:cs="Arial"/>
          <w:color w:val="FF0000"/>
          <w:sz w:val="18"/>
          <w:szCs w:val="18"/>
        </w:rPr>
        <w:fldChar w:fldCharType="begin">
          <w:ffData>
            <w:name w:val="cbox15afc14534bc4c"/>
            <w:enabled/>
            <w:calcOnExit w:val="0"/>
            <w:checkBox>
              <w:sizeAuto/>
              <w:default w:val="0"/>
            </w:checkBox>
          </w:ffData>
        </w:fldChar>
      </w:r>
      <w:r w:rsidR="007B64CA" w:rsidRPr="0085599D">
        <w:rPr>
          <w:rFonts w:ascii="Arial" w:hAnsi="Arial" w:cs="Arial"/>
          <w:color w:val="FF0000"/>
          <w:sz w:val="18"/>
          <w:szCs w:val="18"/>
        </w:rPr>
        <w:instrText xml:space="preserve"> FORMCHECKBOX </w:instrText>
      </w:r>
      <w:r w:rsidR="0044637A">
        <w:rPr>
          <w:rFonts w:ascii="Arial" w:hAnsi="Arial" w:cs="Arial"/>
          <w:color w:val="FF0000"/>
          <w:sz w:val="18"/>
          <w:szCs w:val="18"/>
        </w:rPr>
      </w:r>
      <w:r w:rsidR="0044637A">
        <w:rPr>
          <w:rFonts w:ascii="Arial" w:hAnsi="Arial" w:cs="Arial"/>
          <w:color w:val="FF0000"/>
          <w:sz w:val="18"/>
          <w:szCs w:val="18"/>
        </w:rPr>
        <w:fldChar w:fldCharType="separate"/>
      </w:r>
      <w:r w:rsidR="007B64CA" w:rsidRPr="0085599D">
        <w:rPr>
          <w:rFonts w:ascii="Arial" w:hAnsi="Arial" w:cs="Arial"/>
          <w:color w:val="FF0000"/>
          <w:sz w:val="18"/>
          <w:szCs w:val="18"/>
        </w:rPr>
        <w:fldChar w:fldCharType="end"/>
      </w:r>
      <w:r w:rsidR="007B64CA" w:rsidRPr="0085599D">
        <w:rPr>
          <w:rFonts w:ascii="Arial" w:hAnsi="Arial" w:cs="Arial"/>
          <w:color w:val="FF0000"/>
          <w:sz w:val="18"/>
          <w:szCs w:val="18"/>
        </w:rPr>
        <w:t> sklop 3</w:t>
      </w:r>
      <w:r w:rsidR="007B64CA" w:rsidRPr="0085599D">
        <w:rPr>
          <w:rFonts w:ascii="Arial" w:hAnsi="Arial" w:cs="Arial"/>
          <w:color w:val="FF0000"/>
          <w:sz w:val="18"/>
          <w:szCs w:val="18"/>
        </w:rPr>
        <w:tab/>
      </w:r>
      <w:r w:rsidR="007B64CA" w:rsidRPr="0085599D">
        <w:rPr>
          <w:rFonts w:ascii="Arial" w:hAnsi="Arial" w:cs="Arial"/>
          <w:color w:val="FF0000"/>
          <w:sz w:val="18"/>
          <w:szCs w:val="18"/>
        </w:rPr>
        <w:tab/>
      </w:r>
    </w:p>
    <w:p w14:paraId="0A39BDE5" w14:textId="45E064DE"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Ponudbo oddajamo (ustrezno označite):</w:t>
      </w:r>
    </w:p>
    <w:p w14:paraId="6436A02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b965"/>
            <w:enabled/>
            <w:calcOnExit w:val="0"/>
            <w:checkBox>
              <w:sizeAuto/>
              <w:default w:val="0"/>
            </w:checkBox>
          </w:ffData>
        </w:fldChar>
      </w:r>
      <w:bookmarkStart w:id="0" w:name="cbox15afc14534b965"/>
      <w:r w:rsidRPr="00C611E3">
        <w:rPr>
          <w:rFonts w:ascii="Arial" w:hAnsi="Arial" w:cs="Arial"/>
          <w:sz w:val="18"/>
          <w:szCs w:val="18"/>
        </w:rPr>
        <w:instrText xml:space="preserve"> FORMCHECKBOX </w:instrText>
      </w:r>
      <w:r w:rsidR="0044637A">
        <w:rPr>
          <w:rFonts w:ascii="Arial" w:hAnsi="Arial" w:cs="Arial"/>
          <w:sz w:val="18"/>
          <w:szCs w:val="18"/>
        </w:rPr>
      </w:r>
      <w:r w:rsidR="0044637A">
        <w:rPr>
          <w:rFonts w:ascii="Arial" w:hAnsi="Arial" w:cs="Arial"/>
          <w:sz w:val="18"/>
          <w:szCs w:val="18"/>
        </w:rPr>
        <w:fldChar w:fldCharType="separate"/>
      </w:r>
      <w:r w:rsidRPr="00C611E3">
        <w:rPr>
          <w:rFonts w:ascii="Arial" w:hAnsi="Arial" w:cs="Arial"/>
          <w:sz w:val="18"/>
          <w:szCs w:val="18"/>
        </w:rPr>
        <w:fldChar w:fldCharType="end"/>
      </w:r>
      <w:bookmarkEnd w:id="0"/>
      <w:r w:rsidRPr="00C611E3">
        <w:rPr>
          <w:rFonts w:ascii="Arial" w:hAnsi="Arial" w:cs="Arial"/>
          <w:color w:val="000000"/>
          <w:sz w:val="18"/>
          <w:szCs w:val="18"/>
        </w:rPr>
        <w:t> samostojno</w:t>
      </w:r>
    </w:p>
    <w:p w14:paraId="1EABE213"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bc4c"/>
            <w:enabled/>
            <w:calcOnExit w:val="0"/>
            <w:checkBox>
              <w:sizeAuto/>
              <w:default w:val="0"/>
            </w:checkBox>
          </w:ffData>
        </w:fldChar>
      </w:r>
      <w:bookmarkStart w:id="1" w:name="cbox15afc14534bc4c"/>
      <w:r w:rsidRPr="00C611E3">
        <w:rPr>
          <w:rFonts w:ascii="Arial" w:hAnsi="Arial" w:cs="Arial"/>
          <w:sz w:val="18"/>
          <w:szCs w:val="18"/>
        </w:rPr>
        <w:instrText xml:space="preserve"> FORMCHECKBOX </w:instrText>
      </w:r>
      <w:r w:rsidR="0044637A">
        <w:rPr>
          <w:rFonts w:ascii="Arial" w:hAnsi="Arial" w:cs="Arial"/>
          <w:sz w:val="18"/>
          <w:szCs w:val="18"/>
        </w:rPr>
      </w:r>
      <w:r w:rsidR="0044637A">
        <w:rPr>
          <w:rFonts w:ascii="Arial" w:hAnsi="Arial" w:cs="Arial"/>
          <w:sz w:val="18"/>
          <w:szCs w:val="18"/>
        </w:rPr>
        <w:fldChar w:fldCharType="separate"/>
      </w:r>
      <w:r w:rsidRPr="00C611E3">
        <w:rPr>
          <w:rFonts w:ascii="Arial" w:hAnsi="Arial" w:cs="Arial"/>
          <w:sz w:val="18"/>
          <w:szCs w:val="18"/>
        </w:rPr>
        <w:fldChar w:fldCharType="end"/>
      </w:r>
      <w:bookmarkEnd w:id="1"/>
      <w:r w:rsidRPr="00C611E3">
        <w:rPr>
          <w:rFonts w:ascii="Arial" w:hAnsi="Arial" w:cs="Arial"/>
          <w:color w:val="000000"/>
          <w:sz w:val="18"/>
          <w:szCs w:val="18"/>
        </w:rPr>
        <w:t> z naslednjimi partnerji (navedite samo firme): ___________________________________</w:t>
      </w:r>
    </w:p>
    <w:p w14:paraId="430CB2D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bf2b"/>
            <w:enabled/>
            <w:calcOnExit w:val="0"/>
            <w:checkBox>
              <w:sizeAuto/>
              <w:default w:val="0"/>
            </w:checkBox>
          </w:ffData>
        </w:fldChar>
      </w:r>
      <w:bookmarkStart w:id="2" w:name="cbox15afc14534bf2b"/>
      <w:r w:rsidRPr="00C611E3">
        <w:rPr>
          <w:rFonts w:ascii="Arial" w:hAnsi="Arial" w:cs="Arial"/>
          <w:sz w:val="18"/>
          <w:szCs w:val="18"/>
        </w:rPr>
        <w:instrText xml:space="preserve"> FORMCHECKBOX </w:instrText>
      </w:r>
      <w:r w:rsidR="0044637A">
        <w:rPr>
          <w:rFonts w:ascii="Arial" w:hAnsi="Arial" w:cs="Arial"/>
          <w:sz w:val="18"/>
          <w:szCs w:val="18"/>
        </w:rPr>
      </w:r>
      <w:r w:rsidR="0044637A">
        <w:rPr>
          <w:rFonts w:ascii="Arial" w:hAnsi="Arial" w:cs="Arial"/>
          <w:sz w:val="18"/>
          <w:szCs w:val="18"/>
        </w:rPr>
        <w:fldChar w:fldCharType="separate"/>
      </w:r>
      <w:r w:rsidRPr="00C611E3">
        <w:rPr>
          <w:rFonts w:ascii="Arial" w:hAnsi="Arial" w:cs="Arial"/>
          <w:sz w:val="18"/>
          <w:szCs w:val="18"/>
        </w:rPr>
        <w:fldChar w:fldCharType="end"/>
      </w:r>
      <w:bookmarkEnd w:id="2"/>
      <w:r w:rsidRPr="00C611E3">
        <w:rPr>
          <w:rFonts w:ascii="Arial" w:hAnsi="Arial" w:cs="Arial"/>
          <w:color w:val="000000"/>
          <w:sz w:val="18"/>
          <w:szCs w:val="18"/>
        </w:rPr>
        <w:t> z naslednjimi podizvajalci (navedite samo firme): ________________________________</w:t>
      </w:r>
    </w:p>
    <w:p w14:paraId="5934D37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c20a"/>
            <w:enabled/>
            <w:calcOnExit w:val="0"/>
            <w:checkBox>
              <w:sizeAuto/>
              <w:default w:val="0"/>
            </w:checkBox>
          </w:ffData>
        </w:fldChar>
      </w:r>
      <w:bookmarkStart w:id="3" w:name="cbox15afc14534c20a"/>
      <w:r w:rsidRPr="00C611E3">
        <w:rPr>
          <w:rFonts w:ascii="Arial" w:hAnsi="Arial" w:cs="Arial"/>
          <w:sz w:val="18"/>
          <w:szCs w:val="18"/>
        </w:rPr>
        <w:instrText xml:space="preserve"> FORMCHECKBOX </w:instrText>
      </w:r>
      <w:r w:rsidR="0044637A">
        <w:rPr>
          <w:rFonts w:ascii="Arial" w:hAnsi="Arial" w:cs="Arial"/>
          <w:sz w:val="18"/>
          <w:szCs w:val="18"/>
        </w:rPr>
      </w:r>
      <w:r w:rsidR="0044637A">
        <w:rPr>
          <w:rFonts w:ascii="Arial" w:hAnsi="Arial" w:cs="Arial"/>
          <w:sz w:val="18"/>
          <w:szCs w:val="18"/>
        </w:rPr>
        <w:fldChar w:fldCharType="separate"/>
      </w:r>
      <w:r w:rsidRPr="00C611E3">
        <w:rPr>
          <w:rFonts w:ascii="Arial" w:hAnsi="Arial" w:cs="Arial"/>
          <w:sz w:val="18"/>
          <w:szCs w:val="18"/>
        </w:rPr>
        <w:fldChar w:fldCharType="end"/>
      </w:r>
      <w:bookmarkEnd w:id="3"/>
      <w:r w:rsidRPr="00C611E3">
        <w:rPr>
          <w:rFonts w:ascii="Arial" w:hAnsi="Arial" w:cs="Arial"/>
          <w:color w:val="000000"/>
          <w:sz w:val="18"/>
          <w:szCs w:val="18"/>
        </w:rPr>
        <w:t>  z uporabo zmogljivosti naslednjih subjektov (navedite samo firme): _____________________________</w:t>
      </w:r>
    </w:p>
    <w:p w14:paraId="5AA075E2" w14:textId="137695A7" w:rsidR="003F0B50" w:rsidRPr="00C611E3" w:rsidRDefault="0006799F" w:rsidP="00DB151B">
      <w:pPr>
        <w:spacing w:before="225" w:after="225"/>
        <w:jc w:val="both"/>
        <w:rPr>
          <w:rFonts w:ascii="Arial" w:hAnsi="Arial" w:cs="Arial"/>
          <w:sz w:val="18"/>
          <w:szCs w:val="18"/>
        </w:rPr>
      </w:pPr>
      <w:r>
        <w:rPr>
          <w:rFonts w:ascii="Arial" w:hAnsi="Arial" w:cs="Arial"/>
          <w:b/>
          <w:bCs/>
          <w:color w:val="000000"/>
          <w:sz w:val="18"/>
          <w:szCs w:val="18"/>
        </w:rPr>
        <w:t>I</w:t>
      </w:r>
      <w:r w:rsidR="00DB151B" w:rsidRPr="00C611E3">
        <w:rPr>
          <w:rFonts w:ascii="Arial" w:hAnsi="Arial" w:cs="Arial"/>
          <w:b/>
          <w:bCs/>
          <w:color w:val="000000"/>
          <w:sz w:val="18"/>
          <w:szCs w:val="18"/>
        </w:rPr>
        <w:t>I. Rok veljavnosti ponudb</w:t>
      </w:r>
      <w:r w:rsidR="00DB151B" w:rsidRPr="00C611E3">
        <w:rPr>
          <w:rFonts w:ascii="Arial" w:hAnsi="Arial" w:cs="Arial"/>
          <w:color w:val="000000"/>
          <w:sz w:val="18"/>
          <w:szCs w:val="18"/>
        </w:rPr>
        <w:t xml:space="preserve">e Ponudba velja </w:t>
      </w:r>
      <w:r w:rsidR="007B64CA">
        <w:rPr>
          <w:rFonts w:ascii="Arial" w:hAnsi="Arial" w:cs="Arial"/>
          <w:b/>
          <w:sz w:val="18"/>
          <w:szCs w:val="18"/>
        </w:rPr>
        <w:t>do vključno 4 mesece</w:t>
      </w:r>
      <w:r w:rsidR="007B64CA" w:rsidRPr="00957001">
        <w:rPr>
          <w:rFonts w:ascii="Arial" w:hAnsi="Arial" w:cs="Arial"/>
          <w:b/>
          <w:sz w:val="18"/>
          <w:szCs w:val="18"/>
        </w:rPr>
        <w:t xml:space="preserve"> od roka za </w:t>
      </w:r>
      <w:r w:rsidR="007B64CA">
        <w:rPr>
          <w:rFonts w:ascii="Arial" w:hAnsi="Arial" w:cs="Arial"/>
          <w:b/>
          <w:sz w:val="18"/>
          <w:szCs w:val="18"/>
        </w:rPr>
        <w:t xml:space="preserve">oddajo </w:t>
      </w:r>
      <w:r w:rsidR="007B64CA" w:rsidRPr="00957001">
        <w:rPr>
          <w:rFonts w:ascii="Arial" w:hAnsi="Arial" w:cs="Arial"/>
          <w:b/>
          <w:sz w:val="18"/>
          <w:szCs w:val="18"/>
        </w:rPr>
        <w:t>ponudb</w:t>
      </w:r>
      <w:r w:rsidR="00DB151B" w:rsidRPr="00C611E3">
        <w:rPr>
          <w:rFonts w:ascii="Arial" w:hAnsi="Arial" w:cs="Arial"/>
          <w:color w:val="000000"/>
          <w:sz w:val="18"/>
          <w:szCs w:val="18"/>
        </w:rPr>
        <w:t>.</w:t>
      </w:r>
    </w:p>
    <w:p w14:paraId="58D7452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Ponudba mora biti veljavna najmanj do navedenega roka. Prekratka veljavnost ponudbe pomeni razlog za zavrnitev ponudbe.</w:t>
      </w:r>
    </w:p>
    <w:p w14:paraId="5584D22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w:t>
      </w:r>
      <w:r w:rsidR="0006799F">
        <w:rPr>
          <w:rFonts w:ascii="Arial" w:hAnsi="Arial" w:cs="Arial"/>
          <w:b/>
          <w:bCs/>
          <w:color w:val="000000"/>
          <w:sz w:val="18"/>
          <w:szCs w:val="18"/>
        </w:rPr>
        <w:t>II</w:t>
      </w:r>
      <w:r w:rsidRPr="00C611E3">
        <w:rPr>
          <w:rFonts w:ascii="Arial" w:hAnsi="Arial" w:cs="Arial"/>
          <w:b/>
          <w:bCs/>
          <w:color w:val="000000"/>
          <w:sz w:val="18"/>
          <w:szCs w:val="18"/>
        </w:rPr>
        <w:t>. Podatki o plačilu </w:t>
      </w:r>
    </w:p>
    <w:p w14:paraId="4BF97842" w14:textId="77777777" w:rsidR="009F6A9D" w:rsidRPr="0085599D" w:rsidRDefault="009F6A9D" w:rsidP="009F6A9D">
      <w:pPr>
        <w:pStyle w:val="Telobesedila"/>
        <w:spacing w:line="264" w:lineRule="auto"/>
        <w:rPr>
          <w:rFonts w:ascii="Arial" w:hAnsi="Arial" w:cs="Arial"/>
          <w:szCs w:val="18"/>
        </w:rPr>
      </w:pPr>
      <w:r w:rsidRPr="0085599D">
        <w:rPr>
          <w:rFonts w:ascii="Arial" w:hAnsi="Arial" w:cs="Arial"/>
          <w:szCs w:val="18"/>
        </w:rPr>
        <w:t>Naročniku izjavljamo, da:</w:t>
      </w:r>
    </w:p>
    <w:p w14:paraId="3C875704" w14:textId="77777777" w:rsidR="009F6A9D" w:rsidRPr="0085599D" w:rsidRDefault="009F6A9D" w:rsidP="00BB2B9F">
      <w:pPr>
        <w:pStyle w:val="Telobesedila"/>
        <w:widowControl/>
        <w:numPr>
          <w:ilvl w:val="0"/>
          <w:numId w:val="6"/>
        </w:numPr>
        <w:spacing w:line="264" w:lineRule="auto"/>
        <w:ind w:left="284" w:hanging="284"/>
        <w:rPr>
          <w:rFonts w:ascii="Arial" w:hAnsi="Arial" w:cs="Arial"/>
          <w:szCs w:val="18"/>
        </w:rPr>
      </w:pPr>
      <w:r w:rsidRPr="0085599D">
        <w:rPr>
          <w:rFonts w:ascii="Arial" w:hAnsi="Arial" w:cs="Arial"/>
          <w:szCs w:val="18"/>
        </w:rPr>
        <w:t>sprejemamo plačilo 30. dan od uradnega datuma prejema zbirnega mesečnega e-računa,</w:t>
      </w:r>
    </w:p>
    <w:p w14:paraId="2F220288" w14:textId="77777777" w:rsidR="009F6A9D" w:rsidRPr="0085599D" w:rsidRDefault="009F6A9D" w:rsidP="00BB2B9F">
      <w:pPr>
        <w:pStyle w:val="Telobesedila"/>
        <w:widowControl/>
        <w:numPr>
          <w:ilvl w:val="0"/>
          <w:numId w:val="6"/>
        </w:numPr>
        <w:spacing w:line="264" w:lineRule="auto"/>
        <w:ind w:left="284" w:hanging="284"/>
        <w:rPr>
          <w:rFonts w:ascii="Arial" w:hAnsi="Arial" w:cs="Arial"/>
          <w:szCs w:val="18"/>
        </w:rPr>
      </w:pPr>
      <w:r w:rsidRPr="0085599D">
        <w:rPr>
          <w:rFonts w:ascii="Arial" w:hAnsi="Arial" w:cs="Arial"/>
          <w:szCs w:val="18"/>
        </w:rPr>
        <w:t>bomo k vsakemu izstavljenemu mesečnemu računu priložili specifikacijo opravljenih prevozov po posameznih relacijah v tekočem mesecu, ki bo omogočila nadzor nad opravljeno storitvijo prevoza,</w:t>
      </w:r>
    </w:p>
    <w:p w14:paraId="46C7D939" w14:textId="7267758C" w:rsidR="009F6A9D" w:rsidRPr="0085599D" w:rsidRDefault="009F6A9D" w:rsidP="00BB2B9F">
      <w:pPr>
        <w:pStyle w:val="Telobesedila"/>
        <w:widowControl/>
        <w:numPr>
          <w:ilvl w:val="0"/>
          <w:numId w:val="6"/>
        </w:numPr>
        <w:spacing w:line="264" w:lineRule="auto"/>
        <w:ind w:left="284" w:hanging="284"/>
        <w:rPr>
          <w:rFonts w:ascii="Arial" w:hAnsi="Arial" w:cs="Arial"/>
          <w:szCs w:val="18"/>
        </w:rPr>
      </w:pPr>
      <w:r w:rsidRPr="0085599D">
        <w:rPr>
          <w:rFonts w:ascii="Arial" w:hAnsi="Arial" w:cs="Arial"/>
          <w:szCs w:val="18"/>
        </w:rPr>
        <w:t>bomo mesečne račune izstavljali do 8. dne v tekočem mesecu za dejansko opravljene prevoze v preteklem mesecu,</w:t>
      </w:r>
    </w:p>
    <w:p w14:paraId="7BE533EC" w14:textId="77777777" w:rsidR="009F6A9D" w:rsidRPr="0085599D" w:rsidRDefault="009F6A9D" w:rsidP="00BB2B9F">
      <w:pPr>
        <w:pStyle w:val="Telobesedila"/>
        <w:widowControl/>
        <w:numPr>
          <w:ilvl w:val="0"/>
          <w:numId w:val="6"/>
        </w:numPr>
        <w:tabs>
          <w:tab w:val="num" w:pos="284"/>
        </w:tabs>
        <w:spacing w:line="264" w:lineRule="auto"/>
        <w:ind w:left="284" w:hanging="284"/>
        <w:rPr>
          <w:rFonts w:ascii="Arial" w:hAnsi="Arial" w:cs="Arial"/>
          <w:szCs w:val="18"/>
        </w:rPr>
      </w:pPr>
      <w:r w:rsidRPr="0085599D">
        <w:rPr>
          <w:rFonts w:ascii="Arial" w:hAnsi="Arial" w:cs="Arial"/>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14:paraId="2305EB3C" w14:textId="7CC483EB" w:rsidR="009F6A9D" w:rsidRPr="0085599D" w:rsidRDefault="009F6A9D" w:rsidP="00BB2B9F">
      <w:pPr>
        <w:pStyle w:val="Telobesedila"/>
        <w:widowControl/>
        <w:numPr>
          <w:ilvl w:val="0"/>
          <w:numId w:val="6"/>
        </w:numPr>
        <w:tabs>
          <w:tab w:val="num" w:pos="284"/>
        </w:tabs>
        <w:spacing w:line="264" w:lineRule="auto"/>
        <w:ind w:left="284" w:hanging="284"/>
        <w:rPr>
          <w:rFonts w:ascii="Arial" w:hAnsi="Arial" w:cs="Arial"/>
          <w:szCs w:val="18"/>
        </w:rPr>
      </w:pPr>
      <w:r w:rsidRPr="0085599D">
        <w:rPr>
          <w:rFonts w:ascii="Arial" w:hAnsi="Arial" w:cs="Arial"/>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1A05DB17" w14:textId="6DB2B9A0" w:rsidR="00230C1E" w:rsidRDefault="00230C1E" w:rsidP="00230C1E">
      <w:pPr>
        <w:pStyle w:val="Telobesedila"/>
        <w:widowControl/>
        <w:spacing w:line="264" w:lineRule="auto"/>
        <w:rPr>
          <w:szCs w:val="18"/>
        </w:rPr>
      </w:pPr>
    </w:p>
    <w:p w14:paraId="7C8818C5" w14:textId="0C2B4245" w:rsidR="00230C1E" w:rsidRDefault="00230C1E" w:rsidP="00230C1E">
      <w:pPr>
        <w:pStyle w:val="Telobesedila"/>
        <w:widowControl/>
        <w:spacing w:line="264" w:lineRule="auto"/>
        <w:rPr>
          <w:szCs w:val="18"/>
        </w:rPr>
      </w:pPr>
    </w:p>
    <w:p w14:paraId="7299F88D" w14:textId="17E12EDD" w:rsidR="00230C1E" w:rsidRDefault="00230C1E" w:rsidP="00230C1E">
      <w:pPr>
        <w:pStyle w:val="Telobesedila"/>
        <w:widowControl/>
        <w:spacing w:line="264" w:lineRule="auto"/>
        <w:rPr>
          <w:szCs w:val="18"/>
        </w:rPr>
      </w:pPr>
    </w:p>
    <w:p w14:paraId="34CF8EA8" w14:textId="19A0899E" w:rsidR="00230C1E" w:rsidRDefault="00230C1E" w:rsidP="00230C1E">
      <w:pPr>
        <w:pStyle w:val="Telobesedila"/>
        <w:widowControl/>
        <w:spacing w:line="264" w:lineRule="auto"/>
        <w:rPr>
          <w:szCs w:val="18"/>
        </w:rPr>
      </w:pPr>
    </w:p>
    <w:p w14:paraId="3ECC29EC" w14:textId="39710D10" w:rsidR="00230C1E" w:rsidRDefault="00230C1E" w:rsidP="00230C1E">
      <w:pPr>
        <w:pStyle w:val="Telobesedila"/>
        <w:widowControl/>
        <w:spacing w:line="264" w:lineRule="auto"/>
        <w:rPr>
          <w:szCs w:val="18"/>
        </w:rPr>
      </w:pPr>
    </w:p>
    <w:p w14:paraId="410EFFD8" w14:textId="77777777" w:rsidR="00230C1E" w:rsidRDefault="00230C1E" w:rsidP="00230C1E">
      <w:pPr>
        <w:pStyle w:val="Telobesedila"/>
        <w:widowControl/>
        <w:spacing w:line="264" w:lineRule="auto"/>
        <w:rPr>
          <w:szCs w:val="18"/>
        </w:rPr>
      </w:pPr>
    </w:p>
    <w:p w14:paraId="285741DF" w14:textId="77777777" w:rsidR="003F0B50" w:rsidRPr="00C611E3" w:rsidRDefault="00DB151B" w:rsidP="00F65D86">
      <w:pPr>
        <w:spacing w:before="225" w:after="225"/>
        <w:jc w:val="both"/>
        <w:rPr>
          <w:rFonts w:ascii="Arial" w:hAnsi="Arial" w:cs="Arial"/>
          <w:sz w:val="18"/>
          <w:szCs w:val="18"/>
        </w:rPr>
      </w:pPr>
      <w:r w:rsidRPr="00C611E3">
        <w:rPr>
          <w:rFonts w:ascii="Arial" w:hAnsi="Arial" w:cs="Arial"/>
          <w:b/>
          <w:bCs/>
          <w:color w:val="000000"/>
          <w:sz w:val="18"/>
          <w:szCs w:val="18"/>
        </w:rPr>
        <w:lastRenderedPageBreak/>
        <w:t>V. Podatki o gospodarskem subjektu</w:t>
      </w:r>
    </w:p>
    <w:tbl>
      <w:tblPr>
        <w:tblStyle w:val="NormalTablePHPDOCX"/>
        <w:tblW w:w="8958" w:type="dxa"/>
        <w:tblInd w:w="108" w:type="dxa"/>
        <w:shd w:val="clear" w:color="auto" w:fill="CCCCCC"/>
        <w:tblLook w:val="04A0" w:firstRow="1" w:lastRow="0" w:firstColumn="1" w:lastColumn="0" w:noHBand="0" w:noVBand="1"/>
      </w:tblPr>
      <w:tblGrid>
        <w:gridCol w:w="3714"/>
        <w:gridCol w:w="5244"/>
      </w:tblGrid>
      <w:tr w:rsidR="003F0B50" w:rsidRPr="00C611E3" w14:paraId="63603D09" w14:textId="77777777" w:rsidTr="002D2A0B">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86C0F5"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KONTAKTNA OSEBA:</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A552A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AE667E6" w14:textId="77777777" w:rsidTr="002D2A0B">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126BD7"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E-POŠTA KONTAKTNE OSEBE:</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C014B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AEAAD48" w14:textId="77777777" w:rsidTr="002D2A0B">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2CB2BB"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TELEFON:</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D1710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B3ED395" w14:textId="77777777" w:rsidTr="002D2A0B">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06676B"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ID ZA DDV:</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BA398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3EB615EA" w14:textId="77777777" w:rsidTr="002D2A0B">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47AA42"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PRISTOJNI FINANČNI URAD:</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5B897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92145EE" w14:textId="77777777" w:rsidTr="002D2A0B">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7390DD"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MATIČNA ŠTEVILKA:</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896CD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5E494BC7" w14:textId="77777777" w:rsidTr="002D2A0B">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847C6C"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ŠTEVILKE TRANSAKCIJSKIH RAČUNOV:</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6279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CC660F9" w14:textId="77777777" w:rsidTr="002D2A0B">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ED0A87"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POOBLAŠČENA OSEBA ZA PODPIS PONUDBE IN POGODBE:</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B9BE4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8413EA1" w14:textId="77777777" w:rsidTr="002D2A0B">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82F192"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RAZVRSTITEV DRUŽBE PO ZGD:</w:t>
            </w:r>
            <w:r w:rsidRPr="00C611E3">
              <w:rPr>
                <w:rFonts w:ascii="Arial" w:hAnsi="Arial" w:cs="Arial"/>
                <w:i/>
                <w:iCs/>
                <w:color w:val="000000"/>
                <w:position w:val="-2"/>
                <w:sz w:val="18"/>
                <w:szCs w:val="18"/>
                <w:shd w:val="clear" w:color="auto" w:fill="CCCCCC"/>
              </w:rPr>
              <w:br/>
              <w:t>(</w:t>
            </w:r>
            <w:proofErr w:type="spellStart"/>
            <w:r w:rsidRPr="00C611E3">
              <w:rPr>
                <w:rFonts w:ascii="Arial" w:hAnsi="Arial" w:cs="Arial"/>
                <w:i/>
                <w:iCs/>
                <w:color w:val="000000"/>
                <w:position w:val="-2"/>
                <w:sz w:val="18"/>
                <w:szCs w:val="18"/>
                <w:shd w:val="clear" w:color="auto" w:fill="CCCCCC"/>
              </w:rPr>
              <w:t>mikro</w:t>
            </w:r>
            <w:proofErr w:type="spellEnd"/>
            <w:r w:rsidRPr="00C611E3">
              <w:rPr>
                <w:rFonts w:ascii="Arial" w:hAnsi="Arial" w:cs="Arial"/>
                <w:i/>
                <w:iCs/>
                <w:color w:val="000000"/>
                <w:position w:val="-2"/>
                <w:sz w:val="18"/>
                <w:szCs w:val="18"/>
                <w:shd w:val="clear" w:color="auto" w:fill="CCCCCC"/>
              </w:rPr>
              <w:t>, majhna, srednja ali velika družba)</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A41F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7120E3E" w14:textId="77777777" w:rsidTr="002D2A0B">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0C6C2D"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ČLANI UPRAVNEGA IN VODSTVENEGA ORGANA </w:t>
            </w:r>
            <w:r w:rsidRPr="00C611E3">
              <w:rPr>
                <w:rFonts w:ascii="Arial" w:hAnsi="Arial" w:cs="Arial"/>
                <w:color w:val="000000"/>
                <w:position w:val="-2"/>
                <w:sz w:val="18"/>
                <w:szCs w:val="18"/>
                <w:shd w:val="clear" w:color="auto" w:fill="CCCCCC"/>
              </w:rPr>
              <w:t>(npr. zakoniti zastopniki, člani uprave, ipd.)*</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EAAF9"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2D024F1" w14:textId="77777777" w:rsidTr="002D2A0B">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B916B2"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ČLANI NADZORNEGA ORGANA </w:t>
            </w:r>
            <w:r w:rsidRPr="00C611E3">
              <w:rPr>
                <w:rFonts w:ascii="Arial" w:hAnsi="Arial" w:cs="Arial"/>
                <w:color w:val="000000"/>
                <w:position w:val="-2"/>
                <w:sz w:val="18"/>
                <w:szCs w:val="18"/>
                <w:shd w:val="clear" w:color="auto" w:fill="CCCCCC"/>
              </w:rPr>
              <w:t>(če ga gospodarski subjekt ima)*</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A89105"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BC4E1A4" w14:textId="77777777" w:rsidTr="002D2A0B">
        <w:trPr>
          <w:trHeight w:val="475"/>
        </w:trPr>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25E6E7"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POOBLAŠČENCI ZA ZASTOPANJE, ODLOČANJE ALI NADZOR </w:t>
            </w:r>
            <w:r w:rsidRPr="00C611E3">
              <w:rPr>
                <w:rFonts w:ascii="Arial" w:hAnsi="Arial" w:cs="Arial"/>
                <w:color w:val="000000"/>
                <w:position w:val="-2"/>
                <w:sz w:val="18"/>
                <w:szCs w:val="18"/>
                <w:shd w:val="clear" w:color="auto" w:fill="CCCCCC"/>
              </w:rPr>
              <w:t>(npr. prokuristi)*</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17EBF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660A926" w14:textId="77777777" w:rsidTr="002D2A0B">
        <w:trPr>
          <w:trHeight w:val="843"/>
        </w:trPr>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1101CF"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POOBLAŠČENA OSEBA ZA VROČANJE:</w:t>
            </w:r>
            <w:r w:rsidRPr="00C611E3">
              <w:rPr>
                <w:rFonts w:ascii="Arial" w:hAnsi="Arial" w:cs="Arial"/>
                <w:i/>
                <w:iCs/>
                <w:color w:val="000000"/>
                <w:position w:val="-2"/>
                <w:sz w:val="18"/>
                <w:szCs w:val="18"/>
                <w:shd w:val="clear" w:color="auto" w:fill="CCCCCC"/>
              </w:rPr>
              <w:br/>
              <w:t>Ime in priimek, ulica in hišna številka, kraj v Republiki Sloveniji </w:t>
            </w:r>
            <w:r w:rsidRPr="00C611E3">
              <w:rPr>
                <w:rFonts w:ascii="Arial" w:hAnsi="Arial" w:cs="Arial"/>
                <w:i/>
                <w:iCs/>
                <w:color w:val="000000"/>
                <w:position w:val="-2"/>
                <w:sz w:val="18"/>
                <w:szCs w:val="18"/>
                <w:shd w:val="clear" w:color="auto" w:fill="CCCCCC"/>
              </w:rPr>
              <w:br/>
              <w:t>(izpolni ponudnik, ki nima sedeža v Republiki Sloveniji)</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7F22A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23C3E2EE" w14:textId="57900D14" w:rsidR="0006799F" w:rsidRDefault="0006799F" w:rsidP="0085599D">
      <w:pPr>
        <w:spacing w:before="225" w:after="0"/>
        <w:jc w:val="both"/>
        <w:rPr>
          <w:rFonts w:ascii="Arial" w:hAnsi="Arial" w:cs="Arial"/>
          <w:color w:val="000000"/>
          <w:sz w:val="18"/>
          <w:szCs w:val="18"/>
        </w:rPr>
      </w:pPr>
      <w:r w:rsidRPr="00C611E3">
        <w:rPr>
          <w:rFonts w:ascii="Arial" w:hAnsi="Arial" w:cs="Arial"/>
          <w:color w:val="000000"/>
          <w:sz w:val="18"/>
          <w:szCs w:val="18"/>
        </w:rPr>
        <w:t>Zavezujemo se, da bomo vsa dela izvršili skladno z zahtevami naročnika, najkasneje v roku določenem v razpisni dokumentaciji.  </w:t>
      </w:r>
    </w:p>
    <w:p w14:paraId="4C52A0F1" w14:textId="7E0A1F7B" w:rsidR="007B64CA" w:rsidRDefault="007B64CA" w:rsidP="0006799F">
      <w:pPr>
        <w:spacing w:before="225" w:after="225"/>
        <w:jc w:val="both"/>
        <w:rPr>
          <w:rFonts w:ascii="Arial" w:hAnsi="Arial" w:cs="Arial"/>
          <w:color w:val="000000"/>
          <w:sz w:val="18"/>
          <w:szCs w:val="18"/>
        </w:rPr>
      </w:pPr>
      <w:r w:rsidRPr="00C611E3">
        <w:rPr>
          <w:rFonts w:ascii="Arial" w:hAnsi="Arial" w:cs="Arial"/>
          <w:color w:val="000000"/>
          <w:sz w:val="18"/>
          <w:szCs w:val="18"/>
        </w:rPr>
        <w:t>Spodaj podpisani dajem/o uradno soglasje, da </w:t>
      </w:r>
      <w:r w:rsidRPr="00C04F0A">
        <w:rPr>
          <w:rFonts w:ascii="Arial" w:hAnsi="Arial" w:cs="Arial"/>
          <w:b/>
          <w:bCs/>
          <w:color w:val="000000"/>
          <w:sz w:val="18"/>
          <w:szCs w:val="18"/>
        </w:rPr>
        <w:t xml:space="preserve">OBČINA </w:t>
      </w:r>
      <w:r w:rsidR="001B3D7B">
        <w:rPr>
          <w:rFonts w:ascii="Arial" w:hAnsi="Arial" w:cs="Arial"/>
          <w:b/>
          <w:bCs/>
          <w:color w:val="000000"/>
          <w:sz w:val="18"/>
          <w:szCs w:val="18"/>
        </w:rPr>
        <w:t>MA</w:t>
      </w:r>
      <w:r w:rsidR="0085599D">
        <w:rPr>
          <w:rFonts w:ascii="Arial" w:hAnsi="Arial" w:cs="Arial"/>
          <w:b/>
          <w:bCs/>
          <w:color w:val="000000"/>
          <w:sz w:val="18"/>
          <w:szCs w:val="18"/>
        </w:rPr>
        <w:t>JŠPERK</w:t>
      </w:r>
      <w:r w:rsidRPr="00C04F0A">
        <w:rPr>
          <w:rFonts w:ascii="Arial" w:hAnsi="Arial" w:cs="Arial"/>
          <w:b/>
          <w:bCs/>
          <w:color w:val="000000"/>
          <w:sz w:val="18"/>
          <w:szCs w:val="18"/>
        </w:rPr>
        <w:t xml:space="preserve">, </w:t>
      </w:r>
      <w:r w:rsidR="001B3D7B">
        <w:rPr>
          <w:rFonts w:ascii="Arial" w:hAnsi="Arial" w:cs="Arial"/>
          <w:b/>
          <w:bCs/>
          <w:color w:val="000000"/>
          <w:sz w:val="18"/>
          <w:szCs w:val="18"/>
        </w:rPr>
        <w:t>Ma</w:t>
      </w:r>
      <w:r w:rsidR="0085599D">
        <w:rPr>
          <w:rFonts w:ascii="Arial" w:hAnsi="Arial" w:cs="Arial"/>
          <w:b/>
          <w:bCs/>
          <w:color w:val="000000"/>
          <w:sz w:val="18"/>
          <w:szCs w:val="18"/>
        </w:rPr>
        <w:t>jšperk 39, 2322 Majšperk</w:t>
      </w:r>
      <w:r>
        <w:rPr>
          <w:rFonts w:ascii="Arial" w:hAnsi="Arial" w:cs="Arial"/>
          <w:b/>
          <w:bCs/>
          <w:color w:val="000000"/>
          <w:sz w:val="18"/>
          <w:szCs w:val="18"/>
        </w:rPr>
        <w:t>,</w:t>
      </w:r>
      <w:r w:rsidRPr="00C611E3">
        <w:rPr>
          <w:rFonts w:ascii="Arial" w:hAnsi="Arial" w:cs="Arial"/>
          <w:color w:val="000000"/>
          <w:sz w:val="18"/>
          <w:szCs w:val="18"/>
        </w:rPr>
        <w:t xml:space="preserve">  v zvezi z oddajo javnega </w:t>
      </w:r>
      <w:r w:rsidR="0085599D" w:rsidRPr="00C611E3">
        <w:rPr>
          <w:rFonts w:ascii="Arial" w:hAnsi="Arial" w:cs="Arial"/>
          <w:color w:val="000000"/>
          <w:sz w:val="18"/>
          <w:szCs w:val="18"/>
        </w:rPr>
        <w:t>naročila</w:t>
      </w:r>
      <w:r w:rsidRPr="00C611E3">
        <w:rPr>
          <w:rFonts w:ascii="Arial" w:hAnsi="Arial" w:cs="Arial"/>
          <w:color w:val="000000"/>
          <w:sz w:val="18"/>
          <w:szCs w:val="18"/>
        </w:rPr>
        <w:t xml:space="preserve"> </w:t>
      </w:r>
      <w:r>
        <w:rPr>
          <w:rFonts w:ascii="Arial" w:hAnsi="Arial" w:cs="Arial"/>
          <w:color w:val="000000"/>
          <w:sz w:val="18"/>
          <w:szCs w:val="18"/>
        </w:rPr>
        <w:t>z naslovom</w:t>
      </w:r>
      <w:r w:rsidRPr="00C611E3">
        <w:rPr>
          <w:rFonts w:ascii="Arial" w:hAnsi="Arial" w:cs="Arial"/>
          <w:color w:val="000000"/>
          <w:sz w:val="18"/>
          <w:szCs w:val="18"/>
        </w:rPr>
        <w:t> </w:t>
      </w:r>
      <w:r w:rsidRPr="0055545D">
        <w:rPr>
          <w:rFonts w:ascii="Arial" w:hAnsi="Arial" w:cs="Arial"/>
          <w:b/>
          <w:sz w:val="18"/>
          <w:szCs w:val="18"/>
        </w:rPr>
        <w:t xml:space="preserve">Prevozi šolskih otrok v Občini </w:t>
      </w:r>
      <w:r w:rsidR="001B3D7B">
        <w:rPr>
          <w:rFonts w:ascii="Arial" w:hAnsi="Arial" w:cs="Arial"/>
          <w:b/>
          <w:sz w:val="18"/>
          <w:szCs w:val="18"/>
        </w:rPr>
        <w:t>Ma</w:t>
      </w:r>
      <w:r w:rsidR="0085599D">
        <w:rPr>
          <w:rFonts w:ascii="Arial" w:hAnsi="Arial" w:cs="Arial"/>
          <w:b/>
          <w:sz w:val="18"/>
          <w:szCs w:val="18"/>
        </w:rPr>
        <w:t>jšperk</w:t>
      </w:r>
      <w:r w:rsidRPr="0055545D">
        <w:rPr>
          <w:rFonts w:ascii="Arial" w:hAnsi="Arial" w:cs="Arial"/>
          <w:b/>
          <w:sz w:val="18"/>
          <w:szCs w:val="18"/>
        </w:rPr>
        <w:t xml:space="preserve"> za obdobje 4 šolskih let (od 202</w:t>
      </w:r>
      <w:r w:rsidR="0085599D">
        <w:rPr>
          <w:rFonts w:ascii="Arial" w:hAnsi="Arial" w:cs="Arial"/>
          <w:b/>
          <w:sz w:val="18"/>
          <w:szCs w:val="18"/>
        </w:rPr>
        <w:t>2</w:t>
      </w:r>
      <w:r w:rsidRPr="0055545D">
        <w:rPr>
          <w:rFonts w:ascii="Arial" w:hAnsi="Arial" w:cs="Arial"/>
          <w:b/>
          <w:sz w:val="18"/>
          <w:szCs w:val="18"/>
        </w:rPr>
        <w:t>/202</w:t>
      </w:r>
      <w:r w:rsidR="0085599D">
        <w:rPr>
          <w:rFonts w:ascii="Arial" w:hAnsi="Arial" w:cs="Arial"/>
          <w:b/>
          <w:sz w:val="18"/>
          <w:szCs w:val="18"/>
        </w:rPr>
        <w:t>3</w:t>
      </w:r>
      <w:r w:rsidRPr="0055545D">
        <w:rPr>
          <w:rFonts w:ascii="Arial" w:hAnsi="Arial" w:cs="Arial"/>
          <w:b/>
          <w:sz w:val="18"/>
          <w:szCs w:val="18"/>
        </w:rPr>
        <w:t xml:space="preserve"> do 202</w:t>
      </w:r>
      <w:r w:rsidR="0085599D">
        <w:rPr>
          <w:rFonts w:ascii="Arial" w:hAnsi="Arial" w:cs="Arial"/>
          <w:b/>
          <w:sz w:val="18"/>
          <w:szCs w:val="18"/>
        </w:rPr>
        <w:t>5</w:t>
      </w:r>
      <w:r w:rsidRPr="0055545D">
        <w:rPr>
          <w:rFonts w:ascii="Arial" w:hAnsi="Arial" w:cs="Arial"/>
          <w:b/>
          <w:sz w:val="18"/>
          <w:szCs w:val="18"/>
        </w:rPr>
        <w:t>/202</w:t>
      </w:r>
      <w:r w:rsidR="0085599D">
        <w:rPr>
          <w:rFonts w:ascii="Arial" w:hAnsi="Arial" w:cs="Arial"/>
          <w:b/>
          <w:sz w:val="18"/>
          <w:szCs w:val="18"/>
        </w:rPr>
        <w:t>6</w:t>
      </w:r>
      <w:r w:rsidRPr="0055545D">
        <w:rPr>
          <w:rFonts w:ascii="Arial" w:hAnsi="Arial" w:cs="Arial"/>
          <w:b/>
          <w:sz w:val="18"/>
          <w:szCs w:val="18"/>
        </w:rPr>
        <w:t>)</w:t>
      </w:r>
      <w:r w:rsidRPr="00C611E3">
        <w:rPr>
          <w:rFonts w:ascii="Arial" w:hAnsi="Arial" w:cs="Arial"/>
          <w:b/>
          <w:bCs/>
          <w:color w:val="000000"/>
          <w:sz w:val="18"/>
          <w:szCs w:val="18"/>
        </w:rPr>
        <w:t xml:space="preserve">, objavljen na Portalu javnih naročil pod številko </w:t>
      </w:r>
      <w:r>
        <w:rPr>
          <w:rFonts w:ascii="Arial" w:hAnsi="Arial" w:cs="Arial"/>
          <w:b/>
          <w:bCs/>
          <w:color w:val="000000"/>
          <w:sz w:val="18"/>
          <w:szCs w:val="18"/>
        </w:rPr>
        <w:t>JN</w:t>
      </w:r>
      <w:r w:rsidRPr="00C611E3">
        <w:rPr>
          <w:rFonts w:ascii="Arial" w:hAnsi="Arial" w:cs="Arial"/>
          <w:b/>
          <w:bCs/>
          <w:color w:val="000000"/>
          <w:sz w:val="18"/>
          <w:szCs w:val="18"/>
        </w:rPr>
        <w:t>_______</w:t>
      </w:r>
      <w:r>
        <w:rPr>
          <w:rFonts w:ascii="Arial" w:hAnsi="Arial" w:cs="Arial"/>
          <w:b/>
          <w:bCs/>
          <w:color w:val="000000"/>
          <w:sz w:val="18"/>
          <w:szCs w:val="18"/>
        </w:rPr>
        <w:t>____/_</w:t>
      </w:r>
      <w:r w:rsidRPr="00C611E3">
        <w:rPr>
          <w:rFonts w:ascii="Arial" w:hAnsi="Arial" w:cs="Arial"/>
          <w:b/>
          <w:bCs/>
          <w:color w:val="000000"/>
          <w:sz w:val="18"/>
          <w:szCs w:val="18"/>
        </w:rPr>
        <w:t>___</w:t>
      </w:r>
      <w:r>
        <w:rPr>
          <w:rFonts w:ascii="Arial" w:hAnsi="Arial" w:cs="Arial"/>
          <w:b/>
          <w:bCs/>
          <w:color w:val="000000"/>
          <w:sz w:val="18"/>
          <w:szCs w:val="18"/>
        </w:rPr>
        <w:t>___</w:t>
      </w:r>
      <w:r w:rsidRPr="00C611E3">
        <w:rPr>
          <w:rFonts w:ascii="Arial" w:hAnsi="Arial" w:cs="Arial"/>
          <w:b/>
          <w:bCs/>
          <w:color w:val="000000"/>
          <w:sz w:val="18"/>
          <w:szCs w:val="18"/>
        </w:rPr>
        <w:t>__ </w:t>
      </w:r>
      <w:r w:rsidRPr="00C611E3">
        <w:rPr>
          <w:rFonts w:ascii="Arial" w:hAnsi="Arial" w:cs="Arial"/>
          <w:color w:val="000000"/>
          <w:sz w:val="18"/>
          <w:szCs w:val="18"/>
        </w:rPr>
        <w:t xml:space="preserve">pridobi podatke za preveritev ponudbe v skladu 89. </w:t>
      </w:r>
      <w:r w:rsidR="0085599D" w:rsidRPr="00C611E3">
        <w:rPr>
          <w:rFonts w:ascii="Arial" w:hAnsi="Arial" w:cs="Arial"/>
          <w:color w:val="000000"/>
          <w:sz w:val="18"/>
          <w:szCs w:val="18"/>
        </w:rPr>
        <w:t>členom</w:t>
      </w:r>
      <w:r w:rsidRPr="00C611E3">
        <w:rPr>
          <w:rFonts w:ascii="Arial" w:hAnsi="Arial" w:cs="Arial"/>
          <w:color w:val="000000"/>
          <w:sz w:val="18"/>
          <w:szCs w:val="18"/>
        </w:rPr>
        <w:t xml:space="preserve"> ZJN-3 v enotnem informacijskem sistemu – </w:t>
      </w:r>
      <w:proofErr w:type="spellStart"/>
      <w:r w:rsidRPr="00C611E3">
        <w:rPr>
          <w:rFonts w:ascii="Arial" w:hAnsi="Arial" w:cs="Arial"/>
          <w:color w:val="000000"/>
          <w:sz w:val="18"/>
          <w:szCs w:val="18"/>
        </w:rPr>
        <w:t>eDosje</w:t>
      </w:r>
      <w:proofErr w:type="spellEnd"/>
      <w:r w:rsidRPr="00C611E3">
        <w:rPr>
          <w:rFonts w:ascii="Arial" w:hAnsi="Arial" w:cs="Arial"/>
          <w:color w:val="000000"/>
          <w:sz w:val="18"/>
          <w:szCs w:val="18"/>
        </w:rPr>
        <w:t xml:space="preserve"> iz devetega odstavka 77. </w:t>
      </w:r>
      <w:proofErr w:type="spellStart"/>
      <w:r w:rsidRPr="00C611E3">
        <w:rPr>
          <w:rFonts w:ascii="Arial" w:hAnsi="Arial" w:cs="Arial"/>
          <w:color w:val="000000"/>
          <w:sz w:val="18"/>
          <w:szCs w:val="18"/>
        </w:rPr>
        <w:t>člena</w:t>
      </w:r>
      <w:proofErr w:type="spellEnd"/>
      <w:r w:rsidRPr="00C611E3">
        <w:rPr>
          <w:rFonts w:ascii="Arial" w:hAnsi="Arial" w:cs="Arial"/>
          <w:color w:val="000000"/>
          <w:sz w:val="18"/>
          <w:szCs w:val="18"/>
        </w:rPr>
        <w:t xml:space="preserve"> ZJN-3.</w:t>
      </w:r>
    </w:p>
    <w:p w14:paraId="302E5078" w14:textId="6259D645" w:rsidR="002D2A0B" w:rsidRDefault="002D2A0B" w:rsidP="002D2A0B">
      <w:pPr>
        <w:pStyle w:val="Noga"/>
        <w:spacing w:line="264" w:lineRule="auto"/>
        <w:jc w:val="both"/>
        <w:rPr>
          <w:i/>
          <w:color w:val="000000"/>
          <w:sz w:val="16"/>
          <w:szCs w:val="16"/>
        </w:rPr>
      </w:pPr>
      <w:r>
        <w:rPr>
          <w:b/>
          <w:i/>
          <w:color w:val="000000"/>
          <w:sz w:val="16"/>
          <w:szCs w:val="16"/>
        </w:rPr>
        <w:t>N</w:t>
      </w:r>
      <w:r w:rsidRPr="00A80449">
        <w:rPr>
          <w:b/>
          <w:i/>
          <w:color w:val="000000"/>
          <w:sz w:val="16"/>
          <w:szCs w:val="16"/>
        </w:rPr>
        <w:t>avodilo</w:t>
      </w:r>
      <w:r w:rsidRPr="00A80449">
        <w:rPr>
          <w:i/>
          <w:color w:val="000000"/>
          <w:sz w:val="16"/>
          <w:szCs w:val="16"/>
        </w:rPr>
        <w:t xml:space="preserve">: </w:t>
      </w:r>
    </w:p>
    <w:p w14:paraId="342EF4C4" w14:textId="2D9D9624" w:rsidR="009F6A9D" w:rsidRDefault="002D2A0B" w:rsidP="00BB2B9F">
      <w:pPr>
        <w:pStyle w:val="Noga"/>
        <w:numPr>
          <w:ilvl w:val="0"/>
          <w:numId w:val="6"/>
        </w:numPr>
        <w:spacing w:line="264" w:lineRule="auto"/>
        <w:jc w:val="both"/>
        <w:rPr>
          <w:i/>
          <w:color w:val="000000"/>
          <w:sz w:val="16"/>
          <w:szCs w:val="16"/>
        </w:rPr>
      </w:pPr>
      <w:r>
        <w:rPr>
          <w:i/>
          <w:color w:val="000000"/>
          <w:sz w:val="16"/>
          <w:szCs w:val="16"/>
        </w:rPr>
        <w:t xml:space="preserve">V primeru, da ponudnik nastopa s partnerji, mora vsak </w:t>
      </w:r>
      <w:proofErr w:type="spellStart"/>
      <w:r>
        <w:rPr>
          <w:i/>
          <w:color w:val="000000"/>
          <w:sz w:val="16"/>
          <w:szCs w:val="16"/>
        </w:rPr>
        <w:t>s</w:t>
      </w:r>
      <w:r w:rsidRPr="00A80449">
        <w:rPr>
          <w:i/>
          <w:sz w:val="16"/>
          <w:szCs w:val="16"/>
        </w:rPr>
        <w:t>oponudnik</w:t>
      </w:r>
      <w:proofErr w:type="spellEnd"/>
      <w:r w:rsidRPr="00A80449">
        <w:rPr>
          <w:i/>
          <w:sz w:val="16"/>
          <w:szCs w:val="16"/>
        </w:rPr>
        <w:t xml:space="preserve"> – partner v skupini </w:t>
      </w:r>
      <w:r>
        <w:rPr>
          <w:i/>
          <w:sz w:val="16"/>
          <w:szCs w:val="16"/>
        </w:rPr>
        <w:t>tudi izpolniti predmetni obrazec št.1</w:t>
      </w:r>
      <w:r w:rsidRPr="00A80449">
        <w:rPr>
          <w:i/>
          <w:sz w:val="16"/>
          <w:szCs w:val="16"/>
        </w:rPr>
        <w:t xml:space="preserve">.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p>
    <w:p w14:paraId="1519BCD6" w14:textId="77777777" w:rsidR="002D2A0B" w:rsidRPr="002D2A0B" w:rsidRDefault="002D2A0B" w:rsidP="002D2A0B">
      <w:pPr>
        <w:pStyle w:val="Noga"/>
        <w:spacing w:line="264" w:lineRule="auto"/>
        <w:jc w:val="both"/>
        <w:rPr>
          <w:i/>
          <w:color w:val="000000"/>
          <w:sz w:val="16"/>
          <w:szCs w:val="16"/>
        </w:rPr>
      </w:pP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1C454947" w14:textId="77777777">
        <w:tc>
          <w:tcPr>
            <w:tcW w:w="4080" w:type="dxa"/>
            <w:tcMar>
              <w:top w:w="75" w:type="dxa"/>
              <w:bottom w:w="75" w:type="dxa"/>
            </w:tcMar>
            <w:vAlign w:val="center"/>
          </w:tcPr>
          <w:p w14:paraId="5260683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578B764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191AB9E8" w14:textId="77777777">
        <w:tc>
          <w:tcPr>
            <w:tcW w:w="4080" w:type="dxa"/>
            <w:tcMar>
              <w:top w:w="75" w:type="dxa"/>
              <w:bottom w:w="75" w:type="dxa"/>
            </w:tcMar>
            <w:vAlign w:val="center"/>
          </w:tcPr>
          <w:p w14:paraId="2918E73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3B6AC1DB" w14:textId="77777777" w:rsidR="003F0B50" w:rsidRPr="00C611E3" w:rsidRDefault="003F0B50" w:rsidP="00DB151B">
            <w:pPr>
              <w:jc w:val="both"/>
              <w:rPr>
                <w:rFonts w:ascii="Arial" w:hAnsi="Arial" w:cs="Arial"/>
                <w:sz w:val="18"/>
                <w:szCs w:val="18"/>
              </w:rPr>
            </w:pPr>
          </w:p>
          <w:p w14:paraId="3A242E8D" w14:textId="504C2355" w:rsidR="003F0B50" w:rsidRPr="00230C1E" w:rsidRDefault="00DB151B" w:rsidP="00DB151B">
            <w:pPr>
              <w:jc w:val="both"/>
              <w:rPr>
                <w:rFonts w:ascii="Arial" w:hAnsi="Arial" w:cs="Arial"/>
                <w:color w:val="000000"/>
                <w:position w:val="-2"/>
                <w:sz w:val="18"/>
                <w:szCs w:val="18"/>
              </w:rPr>
            </w:pPr>
            <w:r w:rsidRPr="00C611E3">
              <w:rPr>
                <w:rFonts w:ascii="Arial" w:hAnsi="Arial" w:cs="Arial"/>
                <w:color w:val="000000"/>
                <w:position w:val="-2"/>
                <w:sz w:val="18"/>
                <w:szCs w:val="18"/>
              </w:rPr>
              <w:lastRenderedPageBreak/>
              <w:t xml:space="preserve"> (žig in podpis)</w:t>
            </w:r>
          </w:p>
        </w:tc>
      </w:tr>
    </w:tbl>
    <w:p w14:paraId="79592891" w14:textId="72651D06" w:rsidR="00D074F4" w:rsidRPr="00C611E3" w:rsidRDefault="00D074F4" w:rsidP="00D074F4">
      <w:pPr>
        <w:spacing w:after="0"/>
        <w:jc w:val="right"/>
        <w:rPr>
          <w:rFonts w:ascii="Arial" w:hAnsi="Arial" w:cs="Arial"/>
          <w:sz w:val="18"/>
          <w:szCs w:val="18"/>
        </w:rPr>
      </w:pPr>
      <w:r w:rsidRPr="00C611E3">
        <w:rPr>
          <w:rFonts w:ascii="Arial" w:hAnsi="Arial" w:cs="Arial"/>
          <w:sz w:val="18"/>
          <w:szCs w:val="18"/>
        </w:rPr>
        <w:lastRenderedPageBreak/>
        <w:t>Obrazec št: 1</w:t>
      </w:r>
      <w:r>
        <w:rPr>
          <w:rFonts w:ascii="Arial" w:hAnsi="Arial" w:cs="Arial"/>
          <w:sz w:val="18"/>
          <w:szCs w:val="18"/>
        </w:rPr>
        <w:t>.1</w:t>
      </w:r>
    </w:p>
    <w:p w14:paraId="6C763444" w14:textId="4F6D6059" w:rsidR="00D074F4" w:rsidRPr="00C611E3" w:rsidRDefault="00D074F4" w:rsidP="00D074F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Pr>
          <w:rFonts w:ascii="Arial" w:hAnsi="Arial" w:cs="Arial"/>
          <w:sz w:val="18"/>
          <w:szCs w:val="18"/>
        </w:rPr>
        <w:t>Predračun</w:t>
      </w:r>
    </w:p>
    <w:p w14:paraId="0ED28333" w14:textId="2B7C80E4" w:rsidR="00D074F4" w:rsidRPr="00D074F4" w:rsidRDefault="00D074F4" w:rsidP="00D074F4">
      <w:pPr>
        <w:pStyle w:val="Noga"/>
        <w:tabs>
          <w:tab w:val="clear" w:pos="4536"/>
          <w:tab w:val="clear" w:pos="9072"/>
        </w:tabs>
        <w:spacing w:line="264" w:lineRule="auto"/>
        <w:jc w:val="both"/>
        <w:rPr>
          <w:rFonts w:ascii="Arial" w:hAnsi="Arial" w:cs="Arial"/>
          <w:snapToGrid w:val="0"/>
          <w:sz w:val="18"/>
          <w:szCs w:val="18"/>
        </w:rPr>
      </w:pPr>
      <w:r w:rsidRPr="00D074F4">
        <w:rPr>
          <w:rFonts w:ascii="Arial" w:hAnsi="Arial" w:cs="Arial"/>
          <w:snapToGrid w:val="0"/>
          <w:sz w:val="18"/>
          <w:szCs w:val="18"/>
        </w:rPr>
        <w:t xml:space="preserve">Obrazec predračuna v Excel-u je </w:t>
      </w:r>
      <w:r>
        <w:rPr>
          <w:rFonts w:ascii="Arial" w:hAnsi="Arial" w:cs="Arial"/>
          <w:snapToGrid w:val="0"/>
          <w:sz w:val="18"/>
          <w:szCs w:val="18"/>
        </w:rPr>
        <w:t>k razpisni dokumentaciji priložen ločeno</w:t>
      </w:r>
      <w:r w:rsidRPr="00D074F4">
        <w:rPr>
          <w:rFonts w:ascii="Arial" w:hAnsi="Arial" w:cs="Arial"/>
          <w:snapToGrid w:val="0"/>
          <w:sz w:val="18"/>
          <w:szCs w:val="18"/>
        </w:rPr>
        <w:t xml:space="preserve"> in</w:t>
      </w:r>
      <w:r>
        <w:rPr>
          <w:rFonts w:ascii="Arial" w:hAnsi="Arial" w:cs="Arial"/>
          <w:snapToGrid w:val="0"/>
          <w:sz w:val="18"/>
          <w:szCs w:val="18"/>
        </w:rPr>
        <w:t xml:space="preserve"> predstavlja</w:t>
      </w:r>
      <w:r w:rsidRPr="00D074F4">
        <w:rPr>
          <w:rFonts w:ascii="Arial" w:hAnsi="Arial" w:cs="Arial"/>
          <w:snapToGrid w:val="0"/>
          <w:sz w:val="18"/>
          <w:szCs w:val="18"/>
        </w:rPr>
        <w:t xml:space="preserve"> </w:t>
      </w:r>
      <w:r w:rsidRPr="00D074F4">
        <w:rPr>
          <w:rFonts w:ascii="Arial" w:hAnsi="Arial" w:cs="Arial"/>
          <w:snapToGrid w:val="0"/>
          <w:sz w:val="18"/>
          <w:szCs w:val="18"/>
          <w:u w:val="single"/>
        </w:rPr>
        <w:t>obvezni sestavni del ponudbe</w:t>
      </w:r>
      <w:r w:rsidRPr="00D074F4">
        <w:rPr>
          <w:rFonts w:ascii="Arial" w:hAnsi="Arial" w:cs="Arial"/>
          <w:snapToGrid w:val="0"/>
          <w:sz w:val="18"/>
          <w:szCs w:val="18"/>
        </w:rPr>
        <w:t>.</w:t>
      </w:r>
      <w:r>
        <w:rPr>
          <w:rFonts w:ascii="Arial" w:hAnsi="Arial" w:cs="Arial"/>
          <w:snapToGrid w:val="0"/>
          <w:sz w:val="18"/>
          <w:szCs w:val="18"/>
        </w:rPr>
        <w:t xml:space="preserve"> </w:t>
      </w:r>
    </w:p>
    <w:p w14:paraId="3D000748" w14:textId="77777777" w:rsidR="00D074F4" w:rsidRPr="00D074F4" w:rsidRDefault="00D074F4" w:rsidP="00D074F4">
      <w:pPr>
        <w:pStyle w:val="Noga"/>
        <w:tabs>
          <w:tab w:val="clear" w:pos="4536"/>
          <w:tab w:val="clear" w:pos="9072"/>
        </w:tabs>
        <w:spacing w:line="264" w:lineRule="auto"/>
        <w:jc w:val="both"/>
        <w:rPr>
          <w:rFonts w:ascii="Arial" w:hAnsi="Arial" w:cs="Arial"/>
          <w:snapToGrid w:val="0"/>
          <w:sz w:val="18"/>
          <w:szCs w:val="18"/>
        </w:rPr>
      </w:pPr>
    </w:p>
    <w:p w14:paraId="45242122" w14:textId="77777777" w:rsidR="00D074F4" w:rsidRPr="00D074F4" w:rsidRDefault="00D074F4" w:rsidP="00D074F4">
      <w:pPr>
        <w:pStyle w:val="Noga"/>
        <w:tabs>
          <w:tab w:val="clear" w:pos="4536"/>
          <w:tab w:val="clear" w:pos="9072"/>
        </w:tabs>
        <w:spacing w:line="264" w:lineRule="auto"/>
        <w:jc w:val="both"/>
        <w:rPr>
          <w:rFonts w:ascii="Arial" w:hAnsi="Arial" w:cs="Arial"/>
          <w:b/>
          <w:snapToGrid w:val="0"/>
          <w:sz w:val="18"/>
          <w:szCs w:val="18"/>
          <w:u w:val="single"/>
        </w:rPr>
      </w:pPr>
      <w:r w:rsidRPr="00D074F4">
        <w:rPr>
          <w:rFonts w:ascii="Arial" w:hAnsi="Arial" w:cs="Arial"/>
          <w:b/>
          <w:snapToGrid w:val="0"/>
          <w:sz w:val="18"/>
          <w:szCs w:val="18"/>
          <w:u w:val="single"/>
        </w:rPr>
        <w:t>Navodila za pripravo in izpolnjevanje obrazca predračuna:</w:t>
      </w:r>
    </w:p>
    <w:p w14:paraId="1617F63D" w14:textId="77777777" w:rsidR="00D074F4" w:rsidRPr="00D074F4" w:rsidRDefault="00D074F4" w:rsidP="00D074F4">
      <w:pPr>
        <w:pStyle w:val="Noga"/>
        <w:tabs>
          <w:tab w:val="clear" w:pos="4536"/>
          <w:tab w:val="clear" w:pos="9072"/>
        </w:tabs>
        <w:spacing w:line="264" w:lineRule="auto"/>
        <w:jc w:val="both"/>
        <w:rPr>
          <w:rFonts w:ascii="Arial" w:hAnsi="Arial" w:cs="Arial"/>
          <w:snapToGrid w:val="0"/>
          <w:sz w:val="18"/>
          <w:szCs w:val="18"/>
        </w:rPr>
      </w:pPr>
    </w:p>
    <w:tbl>
      <w:tblPr>
        <w:tblW w:w="9214" w:type="dxa"/>
        <w:tblInd w:w="-10" w:type="dxa"/>
        <w:tblCellMar>
          <w:left w:w="70" w:type="dxa"/>
          <w:right w:w="70" w:type="dxa"/>
        </w:tblCellMar>
        <w:tblLook w:val="04A0" w:firstRow="1" w:lastRow="0" w:firstColumn="1" w:lastColumn="0" w:noHBand="0" w:noVBand="1"/>
      </w:tblPr>
      <w:tblGrid>
        <w:gridCol w:w="2127"/>
        <w:gridCol w:w="7087"/>
      </w:tblGrid>
      <w:tr w:rsidR="00D074F4" w:rsidRPr="00D074F4" w14:paraId="42A06912" w14:textId="77777777" w:rsidTr="00D074F4">
        <w:trPr>
          <w:trHeight w:hRule="exact" w:val="333"/>
        </w:trPr>
        <w:tc>
          <w:tcPr>
            <w:tcW w:w="9214"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304E3051" w14:textId="2BB89CF7" w:rsidR="00D074F4" w:rsidRPr="00D074F4" w:rsidRDefault="00D074F4" w:rsidP="00560AFE">
            <w:pPr>
              <w:rPr>
                <w:rFonts w:ascii="Arial" w:hAnsi="Arial" w:cs="Arial"/>
                <w:b/>
                <w:bCs/>
                <w:color w:val="000000"/>
                <w:sz w:val="18"/>
                <w:szCs w:val="18"/>
              </w:rPr>
            </w:pPr>
            <w:r>
              <w:rPr>
                <w:rFonts w:ascii="Arial" w:hAnsi="Arial" w:cs="Arial"/>
                <w:b/>
                <w:bCs/>
                <w:color w:val="000000"/>
                <w:sz w:val="18"/>
                <w:szCs w:val="18"/>
              </w:rPr>
              <w:t>Ponudnik izpolni manjkajoče podatke v stolpcih, kot navedeno spodaj:</w:t>
            </w:r>
          </w:p>
        </w:tc>
      </w:tr>
      <w:tr w:rsidR="00D074F4" w:rsidRPr="00D074F4" w14:paraId="4894C28D" w14:textId="77777777" w:rsidTr="00D074F4">
        <w:trPr>
          <w:trHeight w:hRule="exact" w:val="862"/>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1EEBA29F" w14:textId="77777777" w:rsidR="00D074F4" w:rsidRPr="00D074F4" w:rsidRDefault="00D074F4" w:rsidP="00D074F4">
            <w:pPr>
              <w:spacing w:after="0"/>
              <w:rPr>
                <w:rFonts w:ascii="Arial" w:hAnsi="Arial" w:cs="Arial"/>
                <w:color w:val="000000"/>
                <w:sz w:val="18"/>
                <w:szCs w:val="18"/>
              </w:rPr>
            </w:pPr>
            <w:r w:rsidRPr="00D074F4">
              <w:rPr>
                <w:rFonts w:ascii="Arial" w:hAnsi="Arial" w:cs="Arial"/>
                <w:color w:val="000000"/>
                <w:sz w:val="18"/>
                <w:szCs w:val="18"/>
              </w:rPr>
              <w:t xml:space="preserve">stolpec št. 4:  </w:t>
            </w:r>
          </w:p>
          <w:p w14:paraId="0D8E173F" w14:textId="77777777" w:rsidR="00252AA0" w:rsidRDefault="00D074F4" w:rsidP="00D074F4">
            <w:pPr>
              <w:spacing w:after="0"/>
              <w:rPr>
                <w:rFonts w:ascii="Arial" w:hAnsi="Arial" w:cs="Arial"/>
                <w:color w:val="000000"/>
                <w:sz w:val="18"/>
                <w:szCs w:val="18"/>
              </w:rPr>
            </w:pPr>
            <w:r w:rsidRPr="00D074F4">
              <w:rPr>
                <w:rFonts w:ascii="Arial" w:hAnsi="Arial" w:cs="Arial"/>
                <w:color w:val="000000"/>
                <w:sz w:val="18"/>
                <w:szCs w:val="18"/>
              </w:rPr>
              <w:t xml:space="preserve">cena </w:t>
            </w:r>
            <w:proofErr w:type="spellStart"/>
            <w:r w:rsidRPr="00D074F4">
              <w:rPr>
                <w:rFonts w:ascii="Arial" w:hAnsi="Arial" w:cs="Arial"/>
                <w:color w:val="000000"/>
                <w:sz w:val="18"/>
                <w:szCs w:val="18"/>
              </w:rPr>
              <w:t>EnM</w:t>
            </w:r>
            <w:proofErr w:type="spellEnd"/>
            <w:r w:rsidRPr="00D074F4">
              <w:rPr>
                <w:rFonts w:ascii="Arial" w:hAnsi="Arial" w:cs="Arial"/>
                <w:color w:val="000000"/>
                <w:sz w:val="18"/>
                <w:szCs w:val="18"/>
              </w:rPr>
              <w:t xml:space="preserve"> </w:t>
            </w:r>
            <w:r w:rsidR="00252AA0">
              <w:rPr>
                <w:rFonts w:ascii="Arial" w:hAnsi="Arial" w:cs="Arial"/>
                <w:color w:val="000000"/>
                <w:sz w:val="18"/>
                <w:szCs w:val="18"/>
              </w:rPr>
              <w:t>(za 1 km)</w:t>
            </w:r>
          </w:p>
          <w:p w14:paraId="50CA6163" w14:textId="5A19097E" w:rsidR="00D074F4" w:rsidRPr="00D074F4" w:rsidRDefault="00D074F4" w:rsidP="00D074F4">
            <w:pPr>
              <w:spacing w:after="0"/>
              <w:rPr>
                <w:rFonts w:ascii="Arial" w:hAnsi="Arial" w:cs="Arial"/>
                <w:color w:val="000000"/>
                <w:sz w:val="18"/>
                <w:szCs w:val="18"/>
              </w:rPr>
            </w:pPr>
            <w:r w:rsidRPr="00D074F4">
              <w:rPr>
                <w:rFonts w:ascii="Arial" w:hAnsi="Arial" w:cs="Arial"/>
                <w:color w:val="000000"/>
                <w:sz w:val="18"/>
                <w:szCs w:val="18"/>
              </w:rPr>
              <w:t>brez DDV v EUR</w:t>
            </w:r>
          </w:p>
        </w:tc>
        <w:tc>
          <w:tcPr>
            <w:tcW w:w="7087" w:type="dxa"/>
            <w:tcBorders>
              <w:top w:val="single" w:sz="8" w:space="0" w:color="auto"/>
              <w:left w:val="nil"/>
              <w:bottom w:val="single" w:sz="4" w:space="0" w:color="auto"/>
              <w:right w:val="single" w:sz="8" w:space="0" w:color="000000"/>
            </w:tcBorders>
            <w:shd w:val="clear" w:color="000000" w:fill="FFFFFF"/>
            <w:noWrap/>
            <w:vAlign w:val="center"/>
            <w:hideMark/>
          </w:tcPr>
          <w:p w14:paraId="7F06F292" w14:textId="7C3DA3A6" w:rsidR="00D074F4" w:rsidRPr="00D074F4" w:rsidRDefault="00D074F4" w:rsidP="00D074F4">
            <w:pPr>
              <w:spacing w:after="0"/>
              <w:jc w:val="both"/>
              <w:rPr>
                <w:rFonts w:ascii="Arial" w:hAnsi="Arial" w:cs="Arial"/>
                <w:color w:val="000000"/>
                <w:sz w:val="18"/>
                <w:szCs w:val="18"/>
              </w:rPr>
            </w:pPr>
            <w:r w:rsidRPr="00D074F4">
              <w:rPr>
                <w:rFonts w:ascii="Arial" w:hAnsi="Arial" w:cs="Arial"/>
                <w:color w:val="000000"/>
                <w:sz w:val="18"/>
                <w:szCs w:val="18"/>
              </w:rPr>
              <w:t xml:space="preserve">Ponudnik v stolpec vpiše ceno na enoto mere, ki jo je predpisal naročnik (stolpec 3), v EUR brez DDV; </w:t>
            </w:r>
            <w:r w:rsidRPr="00BE4307">
              <w:rPr>
                <w:rFonts w:ascii="Arial" w:hAnsi="Arial" w:cs="Arial"/>
                <w:b/>
                <w:bCs/>
                <w:color w:val="000000"/>
                <w:sz w:val="18"/>
                <w:szCs w:val="18"/>
                <w:u w:val="single"/>
              </w:rPr>
              <w:t>na dve decimal</w:t>
            </w:r>
            <w:r w:rsidR="00CC0ECB" w:rsidRPr="00BE4307">
              <w:rPr>
                <w:rFonts w:ascii="Arial" w:hAnsi="Arial" w:cs="Arial"/>
                <w:b/>
                <w:bCs/>
                <w:color w:val="000000"/>
                <w:sz w:val="18"/>
                <w:szCs w:val="18"/>
                <w:u w:val="single"/>
              </w:rPr>
              <w:t>ni mesti natančno</w:t>
            </w:r>
          </w:p>
        </w:tc>
      </w:tr>
      <w:tr w:rsidR="00D074F4" w:rsidRPr="00D074F4" w14:paraId="18BEE7B8" w14:textId="77777777" w:rsidTr="00EE0250">
        <w:trPr>
          <w:trHeight w:hRule="exact" w:val="1258"/>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0DF86A46" w14:textId="77777777" w:rsidR="00D074F4" w:rsidRPr="00D074F4" w:rsidRDefault="00D074F4" w:rsidP="00D074F4">
            <w:pPr>
              <w:spacing w:after="0"/>
              <w:rPr>
                <w:rFonts w:ascii="Arial" w:hAnsi="Arial" w:cs="Arial"/>
                <w:color w:val="000000"/>
                <w:sz w:val="18"/>
                <w:szCs w:val="18"/>
              </w:rPr>
            </w:pPr>
            <w:r w:rsidRPr="00D074F4">
              <w:rPr>
                <w:rFonts w:ascii="Arial" w:hAnsi="Arial" w:cs="Arial"/>
                <w:color w:val="000000"/>
                <w:sz w:val="18"/>
                <w:szCs w:val="18"/>
              </w:rPr>
              <w:t xml:space="preserve">stolpec št. 5: </w:t>
            </w:r>
          </w:p>
          <w:p w14:paraId="0E11CB1C" w14:textId="326FF051" w:rsidR="00D074F4" w:rsidRPr="00D074F4" w:rsidRDefault="0053712C" w:rsidP="00D074F4">
            <w:pPr>
              <w:spacing w:after="0"/>
              <w:rPr>
                <w:rFonts w:ascii="Arial" w:hAnsi="Arial" w:cs="Arial"/>
                <w:color w:val="000000"/>
                <w:sz w:val="18"/>
                <w:szCs w:val="18"/>
              </w:rPr>
            </w:pPr>
            <w:r w:rsidRPr="0053712C">
              <w:rPr>
                <w:rFonts w:ascii="Arial" w:hAnsi="Arial" w:cs="Arial"/>
                <w:color w:val="000000"/>
                <w:sz w:val="18"/>
                <w:szCs w:val="18"/>
              </w:rPr>
              <w:t>Dnevna cena v EUR brez DDV</w:t>
            </w:r>
          </w:p>
        </w:tc>
        <w:tc>
          <w:tcPr>
            <w:tcW w:w="7087" w:type="dxa"/>
            <w:tcBorders>
              <w:top w:val="single" w:sz="8" w:space="0" w:color="auto"/>
              <w:left w:val="nil"/>
              <w:bottom w:val="single" w:sz="4" w:space="0" w:color="auto"/>
              <w:right w:val="single" w:sz="8" w:space="0" w:color="000000"/>
            </w:tcBorders>
            <w:shd w:val="clear" w:color="000000" w:fill="FFFFFF"/>
            <w:noWrap/>
            <w:vAlign w:val="center"/>
            <w:hideMark/>
          </w:tcPr>
          <w:p w14:paraId="5BA9B62E" w14:textId="1846061B" w:rsidR="00D074F4" w:rsidRPr="00D074F4" w:rsidRDefault="00165B4C" w:rsidP="00D074F4">
            <w:pPr>
              <w:spacing w:after="0"/>
              <w:rPr>
                <w:rFonts w:ascii="Arial" w:hAnsi="Arial" w:cs="Arial"/>
                <w:snapToGrid w:val="0"/>
                <w:sz w:val="18"/>
                <w:szCs w:val="18"/>
              </w:rPr>
            </w:pPr>
            <w:r w:rsidRPr="00D074F4">
              <w:rPr>
                <w:rFonts w:ascii="Arial" w:hAnsi="Arial" w:cs="Arial"/>
                <w:color w:val="000000"/>
                <w:sz w:val="18"/>
                <w:szCs w:val="18"/>
              </w:rPr>
              <w:t xml:space="preserve">Ponudnik izračuna </w:t>
            </w:r>
            <w:r w:rsidR="009716E2">
              <w:rPr>
                <w:rFonts w:ascii="Arial" w:hAnsi="Arial" w:cs="Arial"/>
                <w:color w:val="000000"/>
                <w:sz w:val="18"/>
                <w:szCs w:val="18"/>
              </w:rPr>
              <w:t>Dnevn</w:t>
            </w:r>
            <w:r>
              <w:rPr>
                <w:rFonts w:ascii="Arial" w:hAnsi="Arial" w:cs="Arial"/>
                <w:color w:val="000000"/>
                <w:sz w:val="18"/>
                <w:szCs w:val="18"/>
              </w:rPr>
              <w:t>o</w:t>
            </w:r>
            <w:r w:rsidR="009716E2">
              <w:rPr>
                <w:rFonts w:ascii="Arial" w:hAnsi="Arial" w:cs="Arial"/>
                <w:color w:val="000000"/>
                <w:sz w:val="18"/>
                <w:szCs w:val="18"/>
              </w:rPr>
              <w:t xml:space="preserve"> cene v EUR brez DDV</w:t>
            </w:r>
            <w:r>
              <w:rPr>
                <w:rFonts w:ascii="Arial" w:hAnsi="Arial" w:cs="Arial"/>
                <w:color w:val="000000"/>
                <w:sz w:val="18"/>
                <w:szCs w:val="18"/>
              </w:rPr>
              <w:t xml:space="preserve">, na način da </w:t>
            </w:r>
            <w:r w:rsidR="00EE0250" w:rsidRPr="00D074F4">
              <w:rPr>
                <w:rFonts w:ascii="Arial" w:hAnsi="Arial" w:cs="Arial"/>
                <w:color w:val="000000"/>
                <w:sz w:val="18"/>
                <w:szCs w:val="18"/>
              </w:rPr>
              <w:t>zmnoži</w:t>
            </w:r>
            <w:r w:rsidR="00EE0250">
              <w:rPr>
                <w:rFonts w:ascii="Arial" w:hAnsi="Arial" w:cs="Arial"/>
                <w:color w:val="000000"/>
                <w:sz w:val="18"/>
                <w:szCs w:val="18"/>
              </w:rPr>
              <w:t xml:space="preserve"> o</w:t>
            </w:r>
            <w:r w:rsidR="009716E2" w:rsidRPr="009716E2">
              <w:rPr>
                <w:rFonts w:ascii="Arial" w:hAnsi="Arial" w:cs="Arial"/>
                <w:color w:val="000000"/>
                <w:sz w:val="18"/>
                <w:szCs w:val="18"/>
              </w:rPr>
              <w:t>cenjen</w:t>
            </w:r>
            <w:r w:rsidR="00EE0250">
              <w:rPr>
                <w:rFonts w:ascii="Arial" w:hAnsi="Arial" w:cs="Arial"/>
                <w:color w:val="000000"/>
                <w:sz w:val="18"/>
                <w:szCs w:val="18"/>
              </w:rPr>
              <w:t>o</w:t>
            </w:r>
            <w:r w:rsidR="009716E2" w:rsidRPr="009716E2">
              <w:rPr>
                <w:rFonts w:ascii="Arial" w:hAnsi="Arial" w:cs="Arial"/>
                <w:color w:val="000000"/>
                <w:sz w:val="18"/>
                <w:szCs w:val="18"/>
              </w:rPr>
              <w:t xml:space="preserve"> količina na dan</w:t>
            </w:r>
            <w:r w:rsidR="00EE0250">
              <w:rPr>
                <w:rFonts w:ascii="Arial" w:hAnsi="Arial" w:cs="Arial"/>
                <w:color w:val="000000"/>
                <w:sz w:val="18"/>
                <w:szCs w:val="18"/>
              </w:rPr>
              <w:t xml:space="preserve"> in</w:t>
            </w:r>
            <w:r w:rsidR="009716E2" w:rsidRPr="009716E2">
              <w:rPr>
                <w:rFonts w:ascii="Arial" w:hAnsi="Arial" w:cs="Arial"/>
                <w:color w:val="000000"/>
                <w:sz w:val="18"/>
                <w:szCs w:val="18"/>
              </w:rPr>
              <w:t xml:space="preserve"> cena </w:t>
            </w:r>
            <w:proofErr w:type="spellStart"/>
            <w:r w:rsidR="009716E2" w:rsidRPr="009716E2">
              <w:rPr>
                <w:rFonts w:ascii="Arial" w:hAnsi="Arial" w:cs="Arial"/>
                <w:color w:val="000000"/>
                <w:sz w:val="18"/>
                <w:szCs w:val="18"/>
              </w:rPr>
              <w:t>EnM</w:t>
            </w:r>
            <w:proofErr w:type="spellEnd"/>
            <w:r w:rsidR="009716E2" w:rsidRPr="009716E2">
              <w:rPr>
                <w:rFonts w:ascii="Arial" w:hAnsi="Arial" w:cs="Arial"/>
                <w:color w:val="000000"/>
                <w:sz w:val="18"/>
                <w:szCs w:val="18"/>
              </w:rPr>
              <w:t xml:space="preserve"> (za 1 km) brez DDV v EUR</w:t>
            </w:r>
            <w:r w:rsidR="00EE0250">
              <w:rPr>
                <w:rFonts w:ascii="Arial" w:hAnsi="Arial" w:cs="Arial"/>
                <w:color w:val="000000"/>
                <w:sz w:val="18"/>
                <w:szCs w:val="18"/>
              </w:rPr>
              <w:t xml:space="preserve"> (</w:t>
            </w:r>
            <w:r w:rsidR="00EE0250" w:rsidRPr="0053712C">
              <w:rPr>
                <w:rFonts w:ascii="Arial" w:hAnsi="Arial" w:cs="Arial"/>
                <w:color w:val="000000"/>
                <w:sz w:val="18"/>
                <w:szCs w:val="18"/>
              </w:rPr>
              <w:t>Dnevna cena v EUR brez DDV</w:t>
            </w:r>
            <w:r w:rsidR="00EE0250">
              <w:rPr>
                <w:rFonts w:ascii="Arial" w:hAnsi="Arial" w:cs="Arial"/>
                <w:color w:val="000000"/>
                <w:sz w:val="18"/>
                <w:szCs w:val="18"/>
              </w:rPr>
              <w:t xml:space="preserve"> = o</w:t>
            </w:r>
            <w:r w:rsidR="00EE0250" w:rsidRPr="009716E2">
              <w:rPr>
                <w:rFonts w:ascii="Arial" w:hAnsi="Arial" w:cs="Arial"/>
                <w:color w:val="000000"/>
                <w:sz w:val="18"/>
                <w:szCs w:val="18"/>
              </w:rPr>
              <w:t>cenjen</w:t>
            </w:r>
            <w:r w:rsidR="00EE0250">
              <w:rPr>
                <w:rFonts w:ascii="Arial" w:hAnsi="Arial" w:cs="Arial"/>
                <w:color w:val="000000"/>
                <w:sz w:val="18"/>
                <w:szCs w:val="18"/>
              </w:rPr>
              <w:t>a</w:t>
            </w:r>
            <w:r w:rsidR="00EE0250" w:rsidRPr="009716E2">
              <w:rPr>
                <w:rFonts w:ascii="Arial" w:hAnsi="Arial" w:cs="Arial"/>
                <w:color w:val="000000"/>
                <w:sz w:val="18"/>
                <w:szCs w:val="18"/>
              </w:rPr>
              <w:t xml:space="preserve"> količina na dan</w:t>
            </w:r>
            <w:r w:rsidR="00EE0250">
              <w:rPr>
                <w:rFonts w:ascii="Arial" w:hAnsi="Arial" w:cs="Arial"/>
                <w:color w:val="000000"/>
                <w:sz w:val="18"/>
                <w:szCs w:val="18"/>
              </w:rPr>
              <w:t xml:space="preserve"> X </w:t>
            </w:r>
            <w:r w:rsidR="00EE0250" w:rsidRPr="009716E2">
              <w:rPr>
                <w:rFonts w:ascii="Arial" w:hAnsi="Arial" w:cs="Arial"/>
                <w:color w:val="000000"/>
                <w:sz w:val="18"/>
                <w:szCs w:val="18"/>
              </w:rPr>
              <w:t xml:space="preserve">cena </w:t>
            </w:r>
            <w:proofErr w:type="spellStart"/>
            <w:r w:rsidR="00EE0250" w:rsidRPr="009716E2">
              <w:rPr>
                <w:rFonts w:ascii="Arial" w:hAnsi="Arial" w:cs="Arial"/>
                <w:color w:val="000000"/>
                <w:sz w:val="18"/>
                <w:szCs w:val="18"/>
              </w:rPr>
              <w:t>EnM</w:t>
            </w:r>
            <w:proofErr w:type="spellEnd"/>
            <w:r w:rsidR="00EE0250" w:rsidRPr="009716E2">
              <w:rPr>
                <w:rFonts w:ascii="Arial" w:hAnsi="Arial" w:cs="Arial"/>
                <w:color w:val="000000"/>
                <w:sz w:val="18"/>
                <w:szCs w:val="18"/>
              </w:rPr>
              <w:t xml:space="preserve"> (za 1 km) brez DDV v EUR</w:t>
            </w:r>
            <w:r w:rsidR="00EE0250">
              <w:rPr>
                <w:rFonts w:ascii="Arial" w:hAnsi="Arial" w:cs="Arial"/>
                <w:color w:val="000000"/>
                <w:sz w:val="18"/>
                <w:szCs w:val="18"/>
              </w:rPr>
              <w:t>; stolpec 2 X stolpec 4)</w:t>
            </w:r>
          </w:p>
        </w:tc>
      </w:tr>
      <w:tr w:rsidR="00D074F4" w:rsidRPr="00D074F4" w14:paraId="0AA63289" w14:textId="77777777" w:rsidTr="00165B4C">
        <w:trPr>
          <w:trHeight w:hRule="exact" w:val="1118"/>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6ECC2B9F" w14:textId="77777777" w:rsidR="00D074F4" w:rsidRPr="00D074F4" w:rsidRDefault="00D074F4" w:rsidP="00D074F4">
            <w:pPr>
              <w:spacing w:after="0"/>
              <w:rPr>
                <w:rFonts w:ascii="Arial" w:hAnsi="Arial" w:cs="Arial"/>
                <w:color w:val="000000"/>
                <w:sz w:val="18"/>
                <w:szCs w:val="18"/>
              </w:rPr>
            </w:pPr>
            <w:r w:rsidRPr="00D074F4">
              <w:rPr>
                <w:rFonts w:ascii="Arial" w:hAnsi="Arial" w:cs="Arial"/>
                <w:color w:val="000000"/>
                <w:sz w:val="18"/>
                <w:szCs w:val="18"/>
              </w:rPr>
              <w:t xml:space="preserve">stolpec št. 6: </w:t>
            </w:r>
          </w:p>
          <w:p w14:paraId="29B2724B" w14:textId="1900E601" w:rsidR="00D074F4" w:rsidRPr="00D074F4" w:rsidRDefault="00165B4C" w:rsidP="00D074F4">
            <w:pPr>
              <w:spacing w:after="0"/>
              <w:rPr>
                <w:rFonts w:ascii="Arial" w:hAnsi="Arial" w:cs="Arial"/>
                <w:color w:val="000000"/>
                <w:sz w:val="18"/>
                <w:szCs w:val="18"/>
              </w:rPr>
            </w:pPr>
            <w:r w:rsidRPr="00165B4C">
              <w:rPr>
                <w:rFonts w:ascii="Arial" w:hAnsi="Arial" w:cs="Arial"/>
                <w:color w:val="000000"/>
                <w:sz w:val="18"/>
                <w:szCs w:val="18"/>
              </w:rPr>
              <w:t>*KONČNA cena brez DDV v EUR za 190 šolskih dni</w:t>
            </w:r>
          </w:p>
        </w:tc>
        <w:tc>
          <w:tcPr>
            <w:tcW w:w="7087" w:type="dxa"/>
            <w:tcBorders>
              <w:top w:val="single" w:sz="4" w:space="0" w:color="auto"/>
              <w:left w:val="nil"/>
              <w:bottom w:val="single" w:sz="4" w:space="0" w:color="auto"/>
              <w:right w:val="single" w:sz="8" w:space="0" w:color="000000"/>
            </w:tcBorders>
            <w:shd w:val="clear" w:color="000000" w:fill="FFFFFF"/>
            <w:vAlign w:val="center"/>
            <w:hideMark/>
          </w:tcPr>
          <w:p w14:paraId="3DD760B7" w14:textId="226652A0" w:rsidR="00D074F4" w:rsidRPr="00D074F4" w:rsidRDefault="00EE0250" w:rsidP="00EE0250">
            <w:pPr>
              <w:spacing w:after="0"/>
              <w:rPr>
                <w:rFonts w:ascii="Arial" w:hAnsi="Arial" w:cs="Arial"/>
                <w:snapToGrid w:val="0"/>
                <w:sz w:val="18"/>
                <w:szCs w:val="18"/>
              </w:rPr>
            </w:pPr>
            <w:r w:rsidRPr="00D074F4">
              <w:rPr>
                <w:rFonts w:ascii="Arial" w:hAnsi="Arial" w:cs="Arial"/>
                <w:color w:val="000000"/>
                <w:sz w:val="18"/>
                <w:szCs w:val="18"/>
              </w:rPr>
              <w:t xml:space="preserve">Ponudnik izračuna </w:t>
            </w:r>
            <w:r w:rsidR="00165B4C" w:rsidRPr="00165B4C">
              <w:rPr>
                <w:rFonts w:ascii="Arial" w:hAnsi="Arial" w:cs="Arial"/>
                <w:color w:val="000000"/>
                <w:sz w:val="18"/>
                <w:szCs w:val="18"/>
              </w:rPr>
              <w:t>KONČN</w:t>
            </w:r>
            <w:r>
              <w:rPr>
                <w:rFonts w:ascii="Arial" w:hAnsi="Arial" w:cs="Arial"/>
                <w:color w:val="000000"/>
                <w:sz w:val="18"/>
                <w:szCs w:val="18"/>
              </w:rPr>
              <w:t>O</w:t>
            </w:r>
            <w:r w:rsidR="00165B4C" w:rsidRPr="00165B4C">
              <w:rPr>
                <w:rFonts w:ascii="Arial" w:hAnsi="Arial" w:cs="Arial"/>
                <w:color w:val="000000"/>
                <w:sz w:val="18"/>
                <w:szCs w:val="18"/>
              </w:rPr>
              <w:t xml:space="preserve"> cen</w:t>
            </w:r>
            <w:r>
              <w:rPr>
                <w:rFonts w:ascii="Arial" w:hAnsi="Arial" w:cs="Arial"/>
                <w:color w:val="000000"/>
                <w:sz w:val="18"/>
                <w:szCs w:val="18"/>
              </w:rPr>
              <w:t>o</w:t>
            </w:r>
            <w:r w:rsidR="00165B4C" w:rsidRPr="00165B4C">
              <w:rPr>
                <w:rFonts w:ascii="Arial" w:hAnsi="Arial" w:cs="Arial"/>
                <w:color w:val="000000"/>
                <w:sz w:val="18"/>
                <w:szCs w:val="18"/>
              </w:rPr>
              <w:t xml:space="preserve"> brez DDV v EUR za 190 šolskih dni</w:t>
            </w:r>
            <w:r>
              <w:rPr>
                <w:rFonts w:ascii="Arial" w:hAnsi="Arial" w:cs="Arial"/>
                <w:color w:val="000000"/>
                <w:sz w:val="18"/>
                <w:szCs w:val="18"/>
              </w:rPr>
              <w:t xml:space="preserve">, na način da </w:t>
            </w:r>
            <w:r w:rsidRPr="0053712C">
              <w:rPr>
                <w:rFonts w:ascii="Arial" w:hAnsi="Arial" w:cs="Arial"/>
                <w:color w:val="000000"/>
                <w:sz w:val="18"/>
                <w:szCs w:val="18"/>
              </w:rPr>
              <w:t>Dnevn</w:t>
            </w:r>
            <w:r>
              <w:rPr>
                <w:rFonts w:ascii="Arial" w:hAnsi="Arial" w:cs="Arial"/>
                <w:color w:val="000000"/>
                <w:sz w:val="18"/>
                <w:szCs w:val="18"/>
              </w:rPr>
              <w:t>o</w:t>
            </w:r>
            <w:r w:rsidRPr="0053712C">
              <w:rPr>
                <w:rFonts w:ascii="Arial" w:hAnsi="Arial" w:cs="Arial"/>
                <w:color w:val="000000"/>
                <w:sz w:val="18"/>
                <w:szCs w:val="18"/>
              </w:rPr>
              <w:t xml:space="preserve"> cen</w:t>
            </w:r>
            <w:r>
              <w:rPr>
                <w:rFonts w:ascii="Arial" w:hAnsi="Arial" w:cs="Arial"/>
                <w:color w:val="000000"/>
                <w:sz w:val="18"/>
                <w:szCs w:val="18"/>
              </w:rPr>
              <w:t>o</w:t>
            </w:r>
            <w:r w:rsidRPr="0053712C">
              <w:rPr>
                <w:rFonts w:ascii="Arial" w:hAnsi="Arial" w:cs="Arial"/>
                <w:color w:val="000000"/>
                <w:sz w:val="18"/>
                <w:szCs w:val="18"/>
              </w:rPr>
              <w:t xml:space="preserve"> v EUR brez DDV</w:t>
            </w:r>
            <w:r>
              <w:rPr>
                <w:rFonts w:ascii="Arial" w:hAnsi="Arial" w:cs="Arial"/>
                <w:color w:val="000000"/>
                <w:sz w:val="18"/>
                <w:szCs w:val="18"/>
              </w:rPr>
              <w:t xml:space="preserve"> pomnoži s 190 šolskih dni (</w:t>
            </w:r>
            <w:r w:rsidRPr="00165B4C">
              <w:rPr>
                <w:rFonts w:ascii="Arial" w:hAnsi="Arial" w:cs="Arial"/>
                <w:color w:val="000000"/>
                <w:sz w:val="18"/>
                <w:szCs w:val="18"/>
              </w:rPr>
              <w:t>KONČNA cena brez DDV v EUR za 190 šolskih dni</w:t>
            </w:r>
            <w:r>
              <w:rPr>
                <w:rFonts w:ascii="Arial" w:hAnsi="Arial" w:cs="Arial"/>
                <w:color w:val="000000"/>
                <w:sz w:val="18"/>
                <w:szCs w:val="18"/>
              </w:rPr>
              <w:t xml:space="preserve"> = </w:t>
            </w:r>
            <w:r w:rsidRPr="0053712C">
              <w:rPr>
                <w:rFonts w:ascii="Arial" w:hAnsi="Arial" w:cs="Arial"/>
                <w:color w:val="000000"/>
                <w:sz w:val="18"/>
                <w:szCs w:val="18"/>
              </w:rPr>
              <w:t>Dnevna cena v EUR brez DDV</w:t>
            </w:r>
            <w:r>
              <w:rPr>
                <w:rFonts w:ascii="Arial" w:hAnsi="Arial" w:cs="Arial"/>
                <w:color w:val="000000"/>
                <w:sz w:val="18"/>
                <w:szCs w:val="18"/>
              </w:rPr>
              <w:t xml:space="preserve"> </w:t>
            </w:r>
            <w:r w:rsidR="00165B4C" w:rsidRPr="009716E2">
              <w:rPr>
                <w:rFonts w:ascii="Arial" w:hAnsi="Arial" w:cs="Arial"/>
                <w:color w:val="000000"/>
                <w:sz w:val="18"/>
                <w:szCs w:val="18"/>
              </w:rPr>
              <w:t xml:space="preserve">X </w:t>
            </w:r>
            <w:r w:rsidR="00165B4C">
              <w:rPr>
                <w:rFonts w:ascii="Arial" w:hAnsi="Arial" w:cs="Arial"/>
                <w:color w:val="000000"/>
                <w:sz w:val="18"/>
                <w:szCs w:val="18"/>
              </w:rPr>
              <w:t xml:space="preserve">190 </w:t>
            </w:r>
            <w:r>
              <w:rPr>
                <w:rFonts w:ascii="Arial" w:hAnsi="Arial" w:cs="Arial"/>
                <w:color w:val="000000"/>
                <w:sz w:val="18"/>
                <w:szCs w:val="18"/>
              </w:rPr>
              <w:t xml:space="preserve">šolskih </w:t>
            </w:r>
            <w:r w:rsidR="00165B4C">
              <w:rPr>
                <w:rFonts w:ascii="Arial" w:hAnsi="Arial" w:cs="Arial"/>
                <w:color w:val="000000"/>
                <w:sz w:val="18"/>
                <w:szCs w:val="18"/>
              </w:rPr>
              <w:t>dni</w:t>
            </w:r>
            <w:r>
              <w:rPr>
                <w:rFonts w:ascii="Arial" w:hAnsi="Arial" w:cs="Arial"/>
                <w:color w:val="000000"/>
                <w:sz w:val="18"/>
                <w:szCs w:val="18"/>
              </w:rPr>
              <w:t xml:space="preserve">; stolpec 5 X 190) </w:t>
            </w:r>
          </w:p>
        </w:tc>
      </w:tr>
      <w:tr w:rsidR="00D074F4" w:rsidRPr="00D074F4" w14:paraId="60891C40" w14:textId="77777777" w:rsidTr="001E5F93">
        <w:trPr>
          <w:trHeight w:hRule="exact" w:val="1437"/>
        </w:trPr>
        <w:tc>
          <w:tcPr>
            <w:tcW w:w="2127" w:type="dxa"/>
            <w:tcBorders>
              <w:top w:val="single" w:sz="4" w:space="0" w:color="auto"/>
              <w:left w:val="single" w:sz="8" w:space="0" w:color="auto"/>
              <w:bottom w:val="single" w:sz="4" w:space="0" w:color="000000"/>
              <w:right w:val="nil"/>
            </w:tcBorders>
            <w:shd w:val="clear" w:color="000000" w:fill="FFFFFF"/>
            <w:vAlign w:val="center"/>
            <w:hideMark/>
          </w:tcPr>
          <w:p w14:paraId="5C38B989" w14:textId="77777777" w:rsidR="00D074F4" w:rsidRDefault="00D074F4" w:rsidP="00D074F4">
            <w:pPr>
              <w:spacing w:after="0"/>
              <w:rPr>
                <w:rFonts w:ascii="Arial" w:hAnsi="Arial" w:cs="Arial"/>
                <w:color w:val="000000"/>
                <w:sz w:val="18"/>
                <w:szCs w:val="18"/>
              </w:rPr>
            </w:pPr>
            <w:r w:rsidRPr="00D074F4">
              <w:rPr>
                <w:rFonts w:ascii="Arial" w:hAnsi="Arial" w:cs="Arial"/>
                <w:color w:val="000000"/>
                <w:sz w:val="18"/>
                <w:szCs w:val="18"/>
              </w:rPr>
              <w:t xml:space="preserve">stolpec št. 7: </w:t>
            </w:r>
          </w:p>
          <w:p w14:paraId="24ED7462" w14:textId="5AC6B676" w:rsidR="00165B4C" w:rsidRPr="00D074F4" w:rsidRDefault="00165B4C" w:rsidP="00D074F4">
            <w:pPr>
              <w:spacing w:after="0"/>
              <w:rPr>
                <w:rFonts w:ascii="Arial" w:hAnsi="Arial" w:cs="Arial"/>
                <w:color w:val="000000"/>
                <w:sz w:val="18"/>
                <w:szCs w:val="18"/>
              </w:rPr>
            </w:pPr>
            <w:r w:rsidRPr="00165B4C">
              <w:rPr>
                <w:rFonts w:ascii="Arial" w:hAnsi="Arial" w:cs="Arial"/>
                <w:color w:val="000000"/>
                <w:sz w:val="18"/>
                <w:szCs w:val="18"/>
              </w:rPr>
              <w:t>*SKUPAJ KONČNA CENA relacije v EUR</w:t>
            </w:r>
            <w:r w:rsidR="001E5F93">
              <w:rPr>
                <w:rFonts w:ascii="Arial" w:hAnsi="Arial" w:cs="Arial"/>
                <w:color w:val="000000"/>
                <w:sz w:val="18"/>
                <w:szCs w:val="18"/>
              </w:rPr>
              <w:t xml:space="preserve"> </w:t>
            </w:r>
            <w:r w:rsidR="001E5F93" w:rsidRPr="001E5F93">
              <w:rPr>
                <w:rFonts w:ascii="Arial" w:hAnsi="Arial" w:cs="Arial"/>
                <w:color w:val="000000"/>
                <w:sz w:val="18"/>
                <w:szCs w:val="18"/>
              </w:rPr>
              <w:t>z DDV (9,5%) za 190 šolskih dni</w:t>
            </w:r>
          </w:p>
        </w:tc>
        <w:tc>
          <w:tcPr>
            <w:tcW w:w="7087"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14:paraId="4496996F" w14:textId="7C632719" w:rsidR="00D074F4" w:rsidRPr="00D074F4" w:rsidRDefault="001E5F93" w:rsidP="00D074F4">
            <w:pPr>
              <w:spacing w:after="0"/>
              <w:jc w:val="both"/>
              <w:rPr>
                <w:rFonts w:ascii="Arial" w:hAnsi="Arial" w:cs="Arial"/>
                <w:color w:val="000000"/>
                <w:sz w:val="18"/>
                <w:szCs w:val="18"/>
              </w:rPr>
            </w:pPr>
            <w:r w:rsidRPr="00D074F4">
              <w:rPr>
                <w:rFonts w:ascii="Arial" w:hAnsi="Arial" w:cs="Arial"/>
                <w:color w:val="000000"/>
                <w:sz w:val="18"/>
                <w:szCs w:val="18"/>
              </w:rPr>
              <w:t xml:space="preserve">Ponudnik izračuna </w:t>
            </w:r>
            <w:r w:rsidR="00165B4C" w:rsidRPr="00165B4C">
              <w:rPr>
                <w:rFonts w:ascii="Arial" w:hAnsi="Arial" w:cs="Arial"/>
                <w:color w:val="000000"/>
                <w:sz w:val="18"/>
                <w:szCs w:val="18"/>
              </w:rPr>
              <w:t>SKUP</w:t>
            </w:r>
            <w:r w:rsidR="00165B4C">
              <w:rPr>
                <w:rFonts w:ascii="Arial" w:hAnsi="Arial" w:cs="Arial"/>
                <w:color w:val="000000"/>
                <w:sz w:val="18"/>
                <w:szCs w:val="18"/>
              </w:rPr>
              <w:t>N</w:t>
            </w:r>
            <w:r>
              <w:rPr>
                <w:rFonts w:ascii="Arial" w:hAnsi="Arial" w:cs="Arial"/>
                <w:color w:val="000000"/>
                <w:sz w:val="18"/>
                <w:szCs w:val="18"/>
              </w:rPr>
              <w:t>O</w:t>
            </w:r>
            <w:r w:rsidR="00165B4C">
              <w:rPr>
                <w:rFonts w:ascii="Arial" w:hAnsi="Arial" w:cs="Arial"/>
                <w:color w:val="000000"/>
                <w:sz w:val="18"/>
                <w:szCs w:val="18"/>
              </w:rPr>
              <w:t xml:space="preserve"> </w:t>
            </w:r>
            <w:r w:rsidR="00165B4C" w:rsidRPr="00165B4C">
              <w:rPr>
                <w:rFonts w:ascii="Arial" w:hAnsi="Arial" w:cs="Arial"/>
                <w:color w:val="000000"/>
                <w:sz w:val="18"/>
                <w:szCs w:val="18"/>
              </w:rPr>
              <w:t>KONČN</w:t>
            </w:r>
            <w:r>
              <w:rPr>
                <w:rFonts w:ascii="Arial" w:hAnsi="Arial" w:cs="Arial"/>
                <w:color w:val="000000"/>
                <w:sz w:val="18"/>
                <w:szCs w:val="18"/>
              </w:rPr>
              <w:t>O</w:t>
            </w:r>
            <w:r w:rsidR="00165B4C" w:rsidRPr="00165B4C">
              <w:rPr>
                <w:rFonts w:ascii="Arial" w:hAnsi="Arial" w:cs="Arial"/>
                <w:color w:val="000000"/>
                <w:sz w:val="18"/>
                <w:szCs w:val="18"/>
              </w:rPr>
              <w:t xml:space="preserve"> CEN</w:t>
            </w:r>
            <w:r>
              <w:rPr>
                <w:rFonts w:ascii="Arial" w:hAnsi="Arial" w:cs="Arial"/>
                <w:color w:val="000000"/>
                <w:sz w:val="18"/>
                <w:szCs w:val="18"/>
              </w:rPr>
              <w:t>O</w:t>
            </w:r>
            <w:r w:rsidR="00165B4C" w:rsidRPr="00165B4C">
              <w:rPr>
                <w:rFonts w:ascii="Arial" w:hAnsi="Arial" w:cs="Arial"/>
                <w:color w:val="000000"/>
                <w:sz w:val="18"/>
                <w:szCs w:val="18"/>
              </w:rPr>
              <w:t xml:space="preserve"> relacije v EUR</w:t>
            </w:r>
            <w:r w:rsidR="00165B4C">
              <w:rPr>
                <w:rFonts w:ascii="Arial" w:hAnsi="Arial" w:cs="Arial"/>
                <w:color w:val="000000"/>
                <w:sz w:val="18"/>
                <w:szCs w:val="18"/>
              </w:rPr>
              <w:t xml:space="preserve"> </w:t>
            </w:r>
            <w:r w:rsidR="00165B4C" w:rsidRPr="00165B4C">
              <w:rPr>
                <w:rFonts w:ascii="Arial" w:hAnsi="Arial" w:cs="Arial"/>
                <w:color w:val="000000"/>
                <w:sz w:val="18"/>
                <w:szCs w:val="18"/>
              </w:rPr>
              <w:t>z DDV (9,5%) za 190 šolskih dni</w:t>
            </w:r>
            <w:r>
              <w:rPr>
                <w:rFonts w:ascii="Arial" w:hAnsi="Arial" w:cs="Arial"/>
                <w:color w:val="000000"/>
                <w:sz w:val="18"/>
                <w:szCs w:val="18"/>
              </w:rPr>
              <w:t xml:space="preserve">, na način da </w:t>
            </w:r>
            <w:r w:rsidRPr="00165B4C">
              <w:rPr>
                <w:rFonts w:ascii="Arial" w:hAnsi="Arial" w:cs="Arial"/>
                <w:color w:val="000000"/>
                <w:sz w:val="18"/>
                <w:szCs w:val="18"/>
              </w:rPr>
              <w:t>KONČN</w:t>
            </w:r>
            <w:r>
              <w:rPr>
                <w:rFonts w:ascii="Arial" w:hAnsi="Arial" w:cs="Arial"/>
                <w:color w:val="000000"/>
                <w:sz w:val="18"/>
                <w:szCs w:val="18"/>
              </w:rPr>
              <w:t>O</w:t>
            </w:r>
            <w:r w:rsidRPr="00165B4C">
              <w:rPr>
                <w:rFonts w:ascii="Arial" w:hAnsi="Arial" w:cs="Arial"/>
                <w:color w:val="000000"/>
                <w:sz w:val="18"/>
                <w:szCs w:val="18"/>
              </w:rPr>
              <w:t xml:space="preserve"> cena brez DDV v EUR za 190 šolskih dni</w:t>
            </w:r>
            <w:r>
              <w:rPr>
                <w:rFonts w:ascii="Arial" w:hAnsi="Arial" w:cs="Arial"/>
                <w:color w:val="000000"/>
                <w:sz w:val="18"/>
                <w:szCs w:val="18"/>
              </w:rPr>
              <w:t xml:space="preserve"> pomnoži z 9,5% DDV (</w:t>
            </w:r>
            <w:r w:rsidRPr="00165B4C">
              <w:rPr>
                <w:rFonts w:ascii="Arial" w:hAnsi="Arial" w:cs="Arial"/>
                <w:color w:val="000000"/>
                <w:sz w:val="18"/>
                <w:szCs w:val="18"/>
              </w:rPr>
              <w:t>SKUPAJ KONČNA CENA relacije v EUR</w:t>
            </w:r>
            <w:r>
              <w:rPr>
                <w:rFonts w:ascii="Arial" w:hAnsi="Arial" w:cs="Arial"/>
                <w:color w:val="000000"/>
                <w:sz w:val="18"/>
                <w:szCs w:val="18"/>
              </w:rPr>
              <w:t xml:space="preserve"> </w:t>
            </w:r>
            <w:r w:rsidRPr="001E5F93">
              <w:rPr>
                <w:rFonts w:ascii="Arial" w:hAnsi="Arial" w:cs="Arial"/>
                <w:color w:val="000000"/>
                <w:sz w:val="18"/>
                <w:szCs w:val="18"/>
              </w:rPr>
              <w:t>z DDV (9,5%) za 190 šolskih dni</w:t>
            </w:r>
            <w:r>
              <w:rPr>
                <w:rFonts w:ascii="Arial" w:hAnsi="Arial" w:cs="Arial"/>
                <w:color w:val="000000"/>
                <w:sz w:val="18"/>
                <w:szCs w:val="18"/>
              </w:rPr>
              <w:t xml:space="preserve"> </w:t>
            </w:r>
            <w:r w:rsidR="00165B4C">
              <w:rPr>
                <w:rFonts w:ascii="Arial" w:hAnsi="Arial" w:cs="Arial"/>
                <w:color w:val="000000"/>
                <w:sz w:val="18"/>
                <w:szCs w:val="18"/>
              </w:rPr>
              <w:t xml:space="preserve">= </w:t>
            </w:r>
            <w:r w:rsidR="00165B4C" w:rsidRPr="00165B4C">
              <w:rPr>
                <w:rFonts w:ascii="Arial" w:hAnsi="Arial" w:cs="Arial"/>
                <w:color w:val="000000"/>
                <w:sz w:val="18"/>
                <w:szCs w:val="18"/>
              </w:rPr>
              <w:t>*KONČNA cena brez DDV v EUR za 190 šolskih dni</w:t>
            </w:r>
            <w:r w:rsidR="00165B4C">
              <w:rPr>
                <w:rFonts w:ascii="Arial" w:hAnsi="Arial" w:cs="Arial"/>
                <w:color w:val="000000"/>
                <w:sz w:val="18"/>
                <w:szCs w:val="18"/>
              </w:rPr>
              <w:t xml:space="preserve"> X 1,095</w:t>
            </w:r>
            <w:r>
              <w:rPr>
                <w:rFonts w:ascii="Arial" w:hAnsi="Arial" w:cs="Arial"/>
                <w:color w:val="000000"/>
                <w:sz w:val="18"/>
                <w:szCs w:val="18"/>
              </w:rPr>
              <w:t>; stolpec 6 X 1,095)</w:t>
            </w:r>
          </w:p>
        </w:tc>
      </w:tr>
      <w:tr w:rsidR="00D074F4" w:rsidRPr="00D074F4" w14:paraId="649CF38C" w14:textId="77777777" w:rsidTr="007B0A54">
        <w:trPr>
          <w:trHeight w:hRule="exact" w:val="1134"/>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130F21D6" w14:textId="77777777" w:rsidR="007B0A54" w:rsidRDefault="007B0A54" w:rsidP="007B0A54">
            <w:pPr>
              <w:spacing w:after="0"/>
              <w:rPr>
                <w:rFonts w:ascii="Arial" w:hAnsi="Arial" w:cs="Arial"/>
                <w:color w:val="000000"/>
                <w:sz w:val="18"/>
                <w:szCs w:val="18"/>
              </w:rPr>
            </w:pPr>
            <w:r w:rsidRPr="00D074F4">
              <w:rPr>
                <w:rFonts w:ascii="Arial" w:hAnsi="Arial" w:cs="Arial"/>
                <w:color w:val="000000"/>
                <w:sz w:val="18"/>
                <w:szCs w:val="18"/>
              </w:rPr>
              <w:t>vrstica: SKUPAJ VREDNOST v EUR</w:t>
            </w:r>
            <w:r>
              <w:rPr>
                <w:rFonts w:ascii="Arial" w:hAnsi="Arial" w:cs="Arial"/>
                <w:color w:val="000000"/>
                <w:sz w:val="18"/>
                <w:szCs w:val="18"/>
              </w:rPr>
              <w:t xml:space="preserve"> za SKLOP</w:t>
            </w:r>
          </w:p>
          <w:p w14:paraId="458A8478" w14:textId="0D3DB32B" w:rsidR="00D074F4" w:rsidRPr="00D074F4" w:rsidRDefault="00D074F4" w:rsidP="00D074F4">
            <w:pPr>
              <w:spacing w:after="0"/>
              <w:rPr>
                <w:rFonts w:ascii="Arial" w:hAnsi="Arial" w:cs="Arial"/>
                <w:color w:val="000000"/>
                <w:sz w:val="18"/>
                <w:szCs w:val="18"/>
              </w:rPr>
            </w:pPr>
            <w:r w:rsidRPr="00D074F4">
              <w:rPr>
                <w:rFonts w:ascii="Arial" w:hAnsi="Arial" w:cs="Arial"/>
                <w:color w:val="000000"/>
                <w:sz w:val="18"/>
                <w:szCs w:val="18"/>
              </w:rPr>
              <w:t xml:space="preserve">stolpec </w:t>
            </w:r>
            <w:r w:rsidR="001E5F93">
              <w:rPr>
                <w:rFonts w:ascii="Arial" w:hAnsi="Arial" w:cs="Arial"/>
                <w:color w:val="000000"/>
                <w:sz w:val="18"/>
                <w:szCs w:val="18"/>
              </w:rPr>
              <w:t>7</w:t>
            </w:r>
          </w:p>
        </w:tc>
        <w:tc>
          <w:tcPr>
            <w:tcW w:w="7087" w:type="dxa"/>
            <w:tcBorders>
              <w:top w:val="single" w:sz="4" w:space="0" w:color="auto"/>
              <w:left w:val="nil"/>
              <w:bottom w:val="single" w:sz="4" w:space="0" w:color="auto"/>
              <w:right w:val="single" w:sz="8" w:space="0" w:color="000000"/>
            </w:tcBorders>
            <w:shd w:val="clear" w:color="000000" w:fill="FFFFFF"/>
            <w:noWrap/>
            <w:vAlign w:val="center"/>
            <w:hideMark/>
          </w:tcPr>
          <w:p w14:paraId="6E08D9EB" w14:textId="281B39FE" w:rsidR="00D074F4" w:rsidRPr="00D074F4" w:rsidRDefault="00D074F4" w:rsidP="00D074F4">
            <w:pPr>
              <w:spacing w:after="0"/>
              <w:rPr>
                <w:rFonts w:ascii="Arial" w:hAnsi="Arial" w:cs="Arial"/>
                <w:color w:val="000000"/>
                <w:sz w:val="18"/>
                <w:szCs w:val="18"/>
              </w:rPr>
            </w:pPr>
            <w:r w:rsidRPr="00D074F4">
              <w:rPr>
                <w:rFonts w:ascii="Arial" w:hAnsi="Arial" w:cs="Arial"/>
                <w:color w:val="000000"/>
                <w:sz w:val="18"/>
                <w:szCs w:val="18"/>
              </w:rPr>
              <w:t xml:space="preserve">Ponudnik vpiše seštevek skupnih vrednosti za ocenjeno količino vseh relacij (seštevek stolpca št. </w:t>
            </w:r>
            <w:r w:rsidR="007B0A54">
              <w:rPr>
                <w:rFonts w:ascii="Arial" w:hAnsi="Arial" w:cs="Arial"/>
                <w:color w:val="000000"/>
                <w:sz w:val="18"/>
                <w:szCs w:val="18"/>
              </w:rPr>
              <w:t>7</w:t>
            </w:r>
            <w:r w:rsidRPr="00D074F4">
              <w:rPr>
                <w:rFonts w:ascii="Arial" w:hAnsi="Arial" w:cs="Arial"/>
                <w:color w:val="000000"/>
                <w:sz w:val="18"/>
                <w:szCs w:val="18"/>
              </w:rPr>
              <w:t xml:space="preserve">); </w:t>
            </w:r>
            <w:r w:rsidR="00CC0ECB" w:rsidRPr="00D074F4">
              <w:rPr>
                <w:rFonts w:ascii="Arial" w:hAnsi="Arial" w:cs="Arial"/>
                <w:color w:val="000000"/>
                <w:sz w:val="18"/>
                <w:szCs w:val="18"/>
              </w:rPr>
              <w:t>na dve decimal</w:t>
            </w:r>
            <w:r w:rsidR="00CC0ECB">
              <w:rPr>
                <w:rFonts w:ascii="Arial" w:hAnsi="Arial" w:cs="Arial"/>
                <w:color w:val="000000"/>
                <w:sz w:val="18"/>
                <w:szCs w:val="18"/>
              </w:rPr>
              <w:t>ni mesti natančno</w:t>
            </w:r>
          </w:p>
        </w:tc>
      </w:tr>
    </w:tbl>
    <w:p w14:paraId="74382057" w14:textId="77777777" w:rsidR="00D074F4" w:rsidRPr="00D074F4" w:rsidRDefault="00D074F4" w:rsidP="00D074F4">
      <w:pPr>
        <w:pStyle w:val="Noga"/>
        <w:tabs>
          <w:tab w:val="clear" w:pos="4536"/>
          <w:tab w:val="clear" w:pos="9072"/>
        </w:tabs>
        <w:spacing w:line="264" w:lineRule="auto"/>
        <w:jc w:val="both"/>
        <w:rPr>
          <w:rFonts w:ascii="Arial" w:hAnsi="Arial" w:cs="Arial"/>
          <w:snapToGrid w:val="0"/>
          <w:sz w:val="18"/>
          <w:szCs w:val="18"/>
        </w:rPr>
      </w:pPr>
    </w:p>
    <w:p w14:paraId="283DABAF" w14:textId="371E4F11" w:rsidR="00D074F4" w:rsidRPr="00D074F4" w:rsidRDefault="00D074F4" w:rsidP="00D074F4">
      <w:pPr>
        <w:pStyle w:val="Noga"/>
        <w:tabs>
          <w:tab w:val="clear" w:pos="4536"/>
          <w:tab w:val="clear" w:pos="9072"/>
        </w:tabs>
        <w:spacing w:line="264" w:lineRule="auto"/>
        <w:jc w:val="both"/>
        <w:rPr>
          <w:rFonts w:ascii="Arial" w:hAnsi="Arial" w:cs="Arial"/>
          <w:snapToGrid w:val="0"/>
          <w:sz w:val="18"/>
          <w:szCs w:val="18"/>
        </w:rPr>
      </w:pPr>
      <w:r w:rsidRPr="00D074F4">
        <w:rPr>
          <w:rFonts w:ascii="Arial" w:hAnsi="Arial" w:cs="Arial"/>
          <w:snapToGrid w:val="0"/>
          <w:sz w:val="18"/>
          <w:szCs w:val="18"/>
        </w:rPr>
        <w:t xml:space="preserve">Ocenjene količine v obrazcu predračuna predstavljajo predvideno število </w:t>
      </w:r>
      <w:r w:rsidR="006E1C06">
        <w:rPr>
          <w:rFonts w:ascii="Arial" w:hAnsi="Arial" w:cs="Arial"/>
          <w:snapToGrid w:val="0"/>
          <w:sz w:val="18"/>
          <w:szCs w:val="18"/>
        </w:rPr>
        <w:t>prevoženih kilometrov (na dan)</w:t>
      </w:r>
      <w:r w:rsidRPr="00D074F4">
        <w:rPr>
          <w:rFonts w:ascii="Arial" w:hAnsi="Arial" w:cs="Arial"/>
          <w:snapToGrid w:val="0"/>
          <w:sz w:val="18"/>
          <w:szCs w:val="18"/>
        </w:rPr>
        <w:t xml:space="preserve"> na posamezni relaciji v celotnem obdobju izvajanja javnega naročila. Ocenjene količine lahko odstopajo od dejansko </w:t>
      </w:r>
      <w:r w:rsidR="006E1C06">
        <w:rPr>
          <w:rFonts w:ascii="Arial" w:hAnsi="Arial" w:cs="Arial"/>
          <w:snapToGrid w:val="0"/>
          <w:sz w:val="18"/>
          <w:szCs w:val="18"/>
        </w:rPr>
        <w:t>prevoženih kilometrov</w:t>
      </w:r>
      <w:r w:rsidRPr="00D074F4">
        <w:rPr>
          <w:rFonts w:ascii="Arial" w:hAnsi="Arial" w:cs="Arial"/>
          <w:snapToGrid w:val="0"/>
          <w:sz w:val="18"/>
          <w:szCs w:val="18"/>
        </w:rPr>
        <w:t xml:space="preserve"> na posamezni relaciji</w:t>
      </w:r>
      <w:r w:rsidR="006E1C06">
        <w:rPr>
          <w:rFonts w:ascii="Arial" w:hAnsi="Arial" w:cs="Arial"/>
          <w:snapToGrid w:val="0"/>
          <w:sz w:val="18"/>
          <w:szCs w:val="18"/>
        </w:rPr>
        <w:t xml:space="preserve"> (na dan)</w:t>
      </w:r>
      <w:r w:rsidRPr="00D074F4">
        <w:rPr>
          <w:rFonts w:ascii="Arial" w:hAnsi="Arial" w:cs="Arial"/>
          <w:snapToGrid w:val="0"/>
          <w:sz w:val="18"/>
          <w:szCs w:val="18"/>
        </w:rPr>
        <w:t xml:space="preserve"> tekom obdobja izvajanja javnega naročila, kar je odvisno od šolskega urnika v posameznem šolskem letu in zahtev naročnika. </w:t>
      </w:r>
    </w:p>
    <w:p w14:paraId="60F018A3" w14:textId="77777777" w:rsidR="00D074F4" w:rsidRPr="00D074F4" w:rsidRDefault="00D074F4" w:rsidP="00D074F4">
      <w:pPr>
        <w:pStyle w:val="Noga"/>
        <w:tabs>
          <w:tab w:val="clear" w:pos="4536"/>
          <w:tab w:val="clear" w:pos="9072"/>
        </w:tabs>
        <w:spacing w:line="264" w:lineRule="auto"/>
        <w:jc w:val="both"/>
        <w:rPr>
          <w:rFonts w:ascii="Arial" w:hAnsi="Arial" w:cs="Arial"/>
          <w:snapToGrid w:val="0"/>
          <w:sz w:val="18"/>
          <w:szCs w:val="18"/>
        </w:rPr>
      </w:pPr>
    </w:p>
    <w:p w14:paraId="75EE0AAA" w14:textId="12783B33" w:rsidR="00D074F4" w:rsidRPr="00252AA0" w:rsidRDefault="00252AA0" w:rsidP="00252AA0">
      <w:pPr>
        <w:spacing w:after="0"/>
        <w:jc w:val="both"/>
        <w:rPr>
          <w:rFonts w:ascii="Arial" w:hAnsi="Arial" w:cs="Arial"/>
          <w:b/>
          <w:bCs/>
          <w:snapToGrid w:val="0"/>
          <w:sz w:val="18"/>
          <w:szCs w:val="18"/>
          <w:u w:val="single"/>
        </w:rPr>
      </w:pPr>
      <w:r w:rsidRPr="00A23F91">
        <w:rPr>
          <w:rFonts w:ascii="Arial" w:hAnsi="Arial" w:cs="Arial"/>
          <w:b/>
          <w:bCs/>
          <w:snapToGrid w:val="0"/>
          <w:sz w:val="18"/>
          <w:szCs w:val="18"/>
          <w:u w:val="single"/>
        </w:rPr>
        <w:t xml:space="preserve">Naročnik opozarja ponudnika, da vnesena </w:t>
      </w:r>
      <w:r w:rsidRPr="00A23F91">
        <w:rPr>
          <w:rFonts w:ascii="Arial" w:hAnsi="Arial" w:cs="Arial"/>
          <w:b/>
          <w:bCs/>
          <w:color w:val="000000"/>
          <w:sz w:val="18"/>
          <w:szCs w:val="18"/>
          <w:u w:val="single"/>
        </w:rPr>
        <w:t xml:space="preserve">cena </w:t>
      </w:r>
      <w:proofErr w:type="spellStart"/>
      <w:r w:rsidRPr="00A23F91">
        <w:rPr>
          <w:rFonts w:ascii="Arial" w:hAnsi="Arial" w:cs="Arial"/>
          <w:b/>
          <w:bCs/>
          <w:color w:val="000000"/>
          <w:sz w:val="18"/>
          <w:szCs w:val="18"/>
          <w:u w:val="single"/>
        </w:rPr>
        <w:t>EnM</w:t>
      </w:r>
      <w:proofErr w:type="spellEnd"/>
      <w:r w:rsidRPr="00A23F91">
        <w:rPr>
          <w:rFonts w:ascii="Arial" w:hAnsi="Arial" w:cs="Arial"/>
          <w:b/>
          <w:bCs/>
          <w:color w:val="000000"/>
          <w:sz w:val="18"/>
          <w:szCs w:val="18"/>
          <w:u w:val="single"/>
        </w:rPr>
        <w:t xml:space="preserve"> (za 1 km) brez DDV v EUR </w:t>
      </w:r>
      <w:r w:rsidRPr="00A23F91">
        <w:rPr>
          <w:rFonts w:ascii="Arial" w:hAnsi="Arial" w:cs="Arial"/>
          <w:b/>
          <w:bCs/>
          <w:snapToGrid w:val="0"/>
          <w:sz w:val="18"/>
          <w:szCs w:val="18"/>
          <w:u w:val="single"/>
        </w:rPr>
        <w:t>(</w:t>
      </w:r>
      <w:r w:rsidRPr="00A23F91">
        <w:rPr>
          <w:rFonts w:ascii="Arial" w:hAnsi="Arial" w:cs="Arial"/>
          <w:b/>
          <w:bCs/>
          <w:color w:val="000000"/>
          <w:sz w:val="18"/>
          <w:szCs w:val="18"/>
          <w:u w:val="single"/>
        </w:rPr>
        <w:t xml:space="preserve">na dve decimalni mesti natančno) pri posamezni relaciji predstavlja hkrati </w:t>
      </w:r>
      <w:proofErr w:type="spellStart"/>
      <w:r w:rsidR="00D074F4" w:rsidRPr="00A23F91">
        <w:rPr>
          <w:rFonts w:ascii="Arial" w:hAnsi="Arial" w:cs="Arial"/>
          <w:b/>
          <w:bCs/>
          <w:snapToGrid w:val="0"/>
          <w:sz w:val="18"/>
          <w:szCs w:val="18"/>
          <w:u w:val="single"/>
        </w:rPr>
        <w:t>kalkulativni</w:t>
      </w:r>
      <w:proofErr w:type="spellEnd"/>
      <w:r w:rsidR="00D074F4" w:rsidRPr="00A23F91">
        <w:rPr>
          <w:rFonts w:ascii="Arial" w:hAnsi="Arial" w:cs="Arial"/>
          <w:b/>
          <w:bCs/>
          <w:snapToGrid w:val="0"/>
          <w:sz w:val="18"/>
          <w:szCs w:val="18"/>
          <w:u w:val="single"/>
        </w:rPr>
        <w:t xml:space="preserve"> element</w:t>
      </w:r>
      <w:r w:rsidRPr="00A23F91">
        <w:rPr>
          <w:rFonts w:ascii="Arial" w:hAnsi="Arial" w:cs="Arial"/>
          <w:b/>
          <w:bCs/>
          <w:snapToGrid w:val="0"/>
          <w:sz w:val="18"/>
          <w:szCs w:val="18"/>
          <w:u w:val="single"/>
        </w:rPr>
        <w:t xml:space="preserve">  pri izračunu</w:t>
      </w:r>
      <w:r w:rsidR="000466E9" w:rsidRPr="00A23F91">
        <w:rPr>
          <w:rFonts w:ascii="Arial" w:hAnsi="Arial" w:cs="Arial"/>
          <w:b/>
          <w:bCs/>
          <w:snapToGrid w:val="0"/>
          <w:sz w:val="18"/>
          <w:szCs w:val="18"/>
          <w:u w:val="single"/>
        </w:rPr>
        <w:t xml:space="preserve"> za naknadne uskladitve </w:t>
      </w:r>
      <w:r w:rsidR="00AA08FF" w:rsidRPr="00A23F91">
        <w:rPr>
          <w:rFonts w:ascii="Arial" w:hAnsi="Arial" w:cs="Arial"/>
          <w:b/>
          <w:bCs/>
          <w:snapToGrid w:val="0"/>
          <w:sz w:val="18"/>
          <w:szCs w:val="18"/>
          <w:u w:val="single"/>
        </w:rPr>
        <w:t>relacije</w:t>
      </w:r>
      <w:r w:rsidR="00D074F4" w:rsidRPr="00A23F91">
        <w:rPr>
          <w:rFonts w:ascii="Arial" w:hAnsi="Arial" w:cs="Arial"/>
          <w:b/>
          <w:bCs/>
          <w:snapToGrid w:val="0"/>
          <w:sz w:val="18"/>
          <w:szCs w:val="18"/>
          <w:u w:val="single"/>
        </w:rPr>
        <w:t>.</w:t>
      </w:r>
      <w:r w:rsidR="00D074F4" w:rsidRPr="00252AA0">
        <w:rPr>
          <w:rFonts w:ascii="Arial" w:hAnsi="Arial" w:cs="Arial"/>
          <w:b/>
          <w:bCs/>
          <w:snapToGrid w:val="0"/>
          <w:sz w:val="18"/>
          <w:szCs w:val="18"/>
          <w:u w:val="single"/>
        </w:rPr>
        <w:t xml:space="preserve"> </w:t>
      </w:r>
    </w:p>
    <w:p w14:paraId="481C19B6" w14:textId="77777777" w:rsidR="00D074F4" w:rsidRPr="00D074F4" w:rsidRDefault="00D074F4" w:rsidP="00D074F4">
      <w:pPr>
        <w:pStyle w:val="Noga"/>
        <w:tabs>
          <w:tab w:val="clear" w:pos="4536"/>
          <w:tab w:val="clear" w:pos="9072"/>
        </w:tabs>
        <w:spacing w:line="264" w:lineRule="auto"/>
        <w:jc w:val="both"/>
        <w:rPr>
          <w:rFonts w:ascii="Arial" w:hAnsi="Arial" w:cs="Arial"/>
          <w:snapToGrid w:val="0"/>
          <w:sz w:val="18"/>
          <w:szCs w:val="18"/>
        </w:rPr>
      </w:pPr>
    </w:p>
    <w:p w14:paraId="791341FE" w14:textId="77777777" w:rsidR="00D074F4" w:rsidRPr="00D074F4" w:rsidRDefault="00D074F4" w:rsidP="00D074F4">
      <w:pPr>
        <w:jc w:val="both"/>
        <w:rPr>
          <w:rFonts w:ascii="Arial" w:hAnsi="Arial" w:cs="Arial"/>
          <w:i/>
          <w:snapToGrid w:val="0"/>
          <w:sz w:val="18"/>
          <w:szCs w:val="18"/>
        </w:rPr>
      </w:pPr>
      <w:r w:rsidRPr="00D074F4">
        <w:rPr>
          <w:rFonts w:ascii="Arial" w:hAnsi="Arial" w:cs="Arial"/>
          <w:sz w:val="18"/>
          <w:szCs w:val="18"/>
        </w:rPr>
        <w:t xml:space="preserve">Poleg zgoraj navedenih navodil, ponudnik pri pripravi obrazca predračuna upošteva tudi ostala določila dokumentacije in zahteve naročnika. Ponudnik na koncu obrazec predračuna datira, podpiše in žigosa. </w:t>
      </w:r>
    </w:p>
    <w:p w14:paraId="2A6DE4F9" w14:textId="3A37B104" w:rsidR="00D074F4" w:rsidRDefault="00D074F4" w:rsidP="00230C1E">
      <w:pPr>
        <w:jc w:val="both"/>
        <w:rPr>
          <w:rFonts w:ascii="Arial" w:hAnsi="Arial" w:cs="Arial"/>
          <w:color w:val="000000"/>
          <w:sz w:val="18"/>
          <w:szCs w:val="18"/>
        </w:rPr>
      </w:pPr>
      <w:r w:rsidRPr="00D074F4">
        <w:rPr>
          <w:rFonts w:ascii="Arial" w:hAnsi="Arial" w:cs="Arial"/>
          <w:sz w:val="18"/>
          <w:szCs w:val="18"/>
        </w:rPr>
        <w:t>V elektronski obliki obrazca predračuna so v pomoč ponudnikom pri pripravi ponudbe, informativno že vnesene formule za izračun posameznih postavk obrazca predračuna.</w:t>
      </w:r>
      <w:r w:rsidR="00E42E0D">
        <w:rPr>
          <w:rFonts w:ascii="Arial" w:hAnsi="Arial" w:cs="Arial"/>
          <w:sz w:val="18"/>
          <w:szCs w:val="18"/>
        </w:rPr>
        <w:t xml:space="preserve"> </w:t>
      </w:r>
      <w:r w:rsidR="00E42E0D" w:rsidRPr="00A23F91">
        <w:rPr>
          <w:rFonts w:ascii="Arial" w:hAnsi="Arial" w:cs="Arial"/>
          <w:sz w:val="18"/>
          <w:szCs w:val="18"/>
        </w:rPr>
        <w:t xml:space="preserve">Vse matematične formule so pred nastavljene na zaokroževanje na </w:t>
      </w:r>
      <w:r w:rsidR="00E42E0D" w:rsidRPr="00A23F91">
        <w:rPr>
          <w:rFonts w:ascii="Arial" w:hAnsi="Arial" w:cs="Arial"/>
          <w:color w:val="000000"/>
          <w:sz w:val="18"/>
          <w:szCs w:val="18"/>
        </w:rPr>
        <w:t>dve decimalni mesti natančno, kar je treba upoštevati pri pripravi predračuna.</w:t>
      </w:r>
    </w:p>
    <w:p w14:paraId="058EB582" w14:textId="4ED5E18A" w:rsidR="00252AA0" w:rsidRDefault="00252AA0" w:rsidP="00230C1E">
      <w:pPr>
        <w:jc w:val="both"/>
        <w:rPr>
          <w:rFonts w:ascii="Arial" w:hAnsi="Arial" w:cs="Arial"/>
          <w:color w:val="000000"/>
          <w:sz w:val="18"/>
          <w:szCs w:val="18"/>
        </w:rPr>
      </w:pPr>
    </w:p>
    <w:p w14:paraId="7E3A5680" w14:textId="1F1577DE" w:rsidR="00252AA0" w:rsidRDefault="00252AA0" w:rsidP="00230C1E">
      <w:pPr>
        <w:jc w:val="both"/>
        <w:rPr>
          <w:rFonts w:ascii="Arial" w:hAnsi="Arial" w:cs="Arial"/>
          <w:color w:val="000000"/>
          <w:sz w:val="18"/>
          <w:szCs w:val="18"/>
        </w:rPr>
      </w:pPr>
    </w:p>
    <w:p w14:paraId="15A453CC" w14:textId="77777777" w:rsidR="00252AA0" w:rsidRPr="00230C1E" w:rsidRDefault="00252AA0" w:rsidP="00230C1E">
      <w:pPr>
        <w:jc w:val="both"/>
        <w:rPr>
          <w:rFonts w:ascii="Arial" w:hAnsi="Arial" w:cs="Arial"/>
          <w:snapToGrid w:val="0"/>
          <w:sz w:val="18"/>
          <w:szCs w:val="18"/>
        </w:rPr>
      </w:pPr>
    </w:p>
    <w:p w14:paraId="3D30BE43" w14:textId="77777777" w:rsidR="00D074F4" w:rsidRDefault="00D074F4" w:rsidP="009F6A9D">
      <w:pPr>
        <w:spacing w:before="225" w:after="225"/>
        <w:jc w:val="right"/>
        <w:rPr>
          <w:rFonts w:ascii="Arial" w:hAnsi="Arial" w:cs="Arial"/>
          <w:color w:val="000000"/>
          <w:sz w:val="18"/>
          <w:szCs w:val="18"/>
        </w:rPr>
      </w:pPr>
    </w:p>
    <w:p w14:paraId="335FFBC2" w14:textId="134A74C2" w:rsidR="00F52205" w:rsidRDefault="00DB151B" w:rsidP="009F6A9D">
      <w:pPr>
        <w:spacing w:before="225" w:after="225"/>
        <w:jc w:val="right"/>
        <w:rPr>
          <w:rFonts w:ascii="Arial" w:hAnsi="Arial" w:cs="Arial"/>
          <w:sz w:val="18"/>
          <w:szCs w:val="18"/>
        </w:rPr>
      </w:pPr>
      <w:r w:rsidRPr="00C611E3">
        <w:rPr>
          <w:rFonts w:ascii="Arial" w:hAnsi="Arial" w:cs="Arial"/>
          <w:color w:val="000000"/>
          <w:sz w:val="18"/>
          <w:szCs w:val="18"/>
        </w:rPr>
        <w:t> </w:t>
      </w:r>
      <w:r w:rsidR="006436C3">
        <w:rPr>
          <w:rFonts w:ascii="Arial" w:hAnsi="Arial" w:cs="Arial"/>
          <w:sz w:val="18"/>
          <w:szCs w:val="18"/>
        </w:rPr>
        <w:t>Obrazec št. 2</w:t>
      </w:r>
    </w:p>
    <w:p w14:paraId="044A164D" w14:textId="77777777" w:rsidR="006436C3" w:rsidRPr="00C611E3" w:rsidRDefault="006436C3" w:rsidP="00C611E3">
      <w:pPr>
        <w:spacing w:after="0"/>
        <w:jc w:val="right"/>
        <w:rPr>
          <w:rFonts w:ascii="Arial" w:hAnsi="Arial" w:cs="Arial"/>
          <w:sz w:val="18"/>
          <w:szCs w:val="18"/>
        </w:rPr>
      </w:pPr>
    </w:p>
    <w:p w14:paraId="78DE74CB"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ESPD</w:t>
      </w:r>
    </w:p>
    <w:p w14:paraId="093392F3" w14:textId="77777777" w:rsidR="00DB151B" w:rsidRPr="00C611E3" w:rsidRDefault="00DB151B" w:rsidP="00DB151B">
      <w:pPr>
        <w:spacing w:after="120"/>
        <w:jc w:val="both"/>
        <w:rPr>
          <w:rFonts w:ascii="Arial" w:hAnsi="Arial" w:cs="Arial"/>
          <w:sz w:val="18"/>
          <w:szCs w:val="18"/>
        </w:rPr>
      </w:pPr>
    </w:p>
    <w:p w14:paraId="1A9929D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Ponudnik pri elektronski oddaji ponudbe v razdelek »ESPD – ponudnik« uvozi *.</w:t>
      </w:r>
      <w:proofErr w:type="spellStart"/>
      <w:r w:rsidRPr="00C611E3">
        <w:rPr>
          <w:rFonts w:ascii="Arial" w:hAnsi="Arial" w:cs="Arial"/>
          <w:color w:val="000000"/>
          <w:sz w:val="18"/>
          <w:szCs w:val="18"/>
        </w:rPr>
        <w:t>xml</w:t>
      </w:r>
      <w:proofErr w:type="spellEnd"/>
      <w:r w:rsidRPr="00C611E3">
        <w:rPr>
          <w:rFonts w:ascii="Arial" w:hAnsi="Arial" w:cs="Arial"/>
          <w:color w:val="000000"/>
          <w:sz w:val="18"/>
          <w:szCs w:val="18"/>
        </w:rPr>
        <w:t xml:space="preserve"> obliko datoteke obrazca ESPD, ki je priložen razpisni dokumentaciji.</w:t>
      </w:r>
    </w:p>
    <w:p w14:paraId="00E7652B" w14:textId="096F7609"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Na portalu javnih </w:t>
      </w:r>
      <w:r w:rsidR="0085599D" w:rsidRPr="00C611E3">
        <w:rPr>
          <w:rFonts w:ascii="Arial" w:hAnsi="Arial" w:cs="Arial"/>
          <w:color w:val="000000"/>
          <w:sz w:val="18"/>
          <w:szCs w:val="18"/>
        </w:rPr>
        <w:t>naročil</w:t>
      </w:r>
      <w:r w:rsidRPr="00C611E3">
        <w:rPr>
          <w:rFonts w:ascii="Arial" w:hAnsi="Arial" w:cs="Arial"/>
          <w:color w:val="000000"/>
          <w:sz w:val="18"/>
          <w:szCs w:val="18"/>
        </w:rPr>
        <w:t xml:space="preserve"> je na spletni povezavi http://www.enarocanje.si/_ESPD/ dostopna aplikacija za ESDP, s katero se zagotavlja </w:t>
      </w:r>
      <w:r w:rsidR="0085599D" w:rsidRPr="00C611E3">
        <w:rPr>
          <w:rFonts w:ascii="Arial" w:hAnsi="Arial" w:cs="Arial"/>
          <w:color w:val="000000"/>
          <w:sz w:val="18"/>
          <w:szCs w:val="18"/>
        </w:rPr>
        <w:t>brezplačna</w:t>
      </w:r>
      <w:r w:rsidRPr="00C611E3">
        <w:rPr>
          <w:rFonts w:ascii="Arial" w:hAnsi="Arial" w:cs="Arial"/>
          <w:color w:val="000000"/>
          <w:sz w:val="18"/>
          <w:szCs w:val="18"/>
        </w:rPr>
        <w:t xml:space="preserve"> elektronska storitev ESPD. Gospodarski subjekt v to aplikacijo uvozi s strani </w:t>
      </w:r>
      <w:r w:rsidR="0085599D" w:rsidRPr="00C611E3">
        <w:rPr>
          <w:rFonts w:ascii="Arial" w:hAnsi="Arial" w:cs="Arial"/>
          <w:color w:val="000000"/>
          <w:sz w:val="18"/>
          <w:szCs w:val="18"/>
        </w:rPr>
        <w:t>naročnika</w:t>
      </w:r>
      <w:r w:rsidRPr="00C611E3">
        <w:rPr>
          <w:rFonts w:ascii="Arial" w:hAnsi="Arial" w:cs="Arial"/>
          <w:color w:val="000000"/>
          <w:sz w:val="18"/>
          <w:szCs w:val="18"/>
        </w:rPr>
        <w:t xml:space="preserve"> pripravljen ESPD ali enega od svojih predhodno izpolnjenih ESPD, ga izpolni s svojimi osnovnimi poslovnimi podatki in podatki o </w:t>
      </w:r>
      <w:r w:rsidR="0085599D" w:rsidRPr="00C611E3">
        <w:rPr>
          <w:rFonts w:ascii="Arial" w:hAnsi="Arial" w:cs="Arial"/>
          <w:color w:val="000000"/>
          <w:sz w:val="18"/>
          <w:szCs w:val="18"/>
        </w:rPr>
        <w:t>načinu</w:t>
      </w:r>
      <w:r w:rsidRPr="00C611E3">
        <w:rPr>
          <w:rFonts w:ascii="Arial" w:hAnsi="Arial" w:cs="Arial"/>
          <w:color w:val="000000"/>
          <w:sz w:val="18"/>
          <w:szCs w:val="18"/>
        </w:rPr>
        <w:t xml:space="preserve"> </w:t>
      </w:r>
      <w:r w:rsidR="0085599D" w:rsidRPr="00C611E3">
        <w:rPr>
          <w:rFonts w:ascii="Arial" w:hAnsi="Arial" w:cs="Arial"/>
          <w:color w:val="000000"/>
          <w:sz w:val="18"/>
          <w:szCs w:val="18"/>
        </w:rPr>
        <w:t>predložitve</w:t>
      </w:r>
      <w:r w:rsidRPr="00C611E3">
        <w:rPr>
          <w:rFonts w:ascii="Arial" w:hAnsi="Arial" w:cs="Arial"/>
          <w:color w:val="000000"/>
          <w:sz w:val="18"/>
          <w:szCs w:val="18"/>
        </w:rPr>
        <w:t xml:space="preserve"> ponudbe (samostojna ponudba, ponudba s sklicevanjem na zmogljivosti drugih gospodarskih subjektov, ponudba s podizvajalci, ponudba za en, </w:t>
      </w:r>
      <w:r w:rsidR="0085599D" w:rsidRPr="00C611E3">
        <w:rPr>
          <w:rFonts w:ascii="Arial" w:hAnsi="Arial" w:cs="Arial"/>
          <w:color w:val="000000"/>
          <w:sz w:val="18"/>
          <w:szCs w:val="18"/>
        </w:rPr>
        <w:t>več</w:t>
      </w:r>
      <w:r w:rsidRPr="00C611E3">
        <w:rPr>
          <w:rFonts w:ascii="Arial" w:hAnsi="Arial" w:cs="Arial"/>
          <w:color w:val="000000"/>
          <w:sz w:val="18"/>
          <w:szCs w:val="18"/>
        </w:rPr>
        <w:t xml:space="preserve">̌ ali vse sklope) ter se opredeli do zahtevanih pogojev za sodelovanje in uporabljenih razlogov za </w:t>
      </w:r>
      <w:r w:rsidR="0085599D" w:rsidRPr="00C611E3">
        <w:rPr>
          <w:rFonts w:ascii="Arial" w:hAnsi="Arial" w:cs="Arial"/>
          <w:color w:val="000000"/>
          <w:sz w:val="18"/>
          <w:szCs w:val="18"/>
        </w:rPr>
        <w:t>izključitev</w:t>
      </w:r>
      <w:r w:rsidRPr="00C611E3">
        <w:rPr>
          <w:rFonts w:ascii="Arial" w:hAnsi="Arial" w:cs="Arial"/>
          <w:color w:val="000000"/>
          <w:sz w:val="18"/>
          <w:szCs w:val="18"/>
        </w:rPr>
        <w:t xml:space="preserve">. Gospodarski subjekt z ESPD </w:t>
      </w:r>
      <w:r w:rsidR="0085599D" w:rsidRPr="00C611E3">
        <w:rPr>
          <w:rFonts w:ascii="Arial" w:hAnsi="Arial" w:cs="Arial"/>
          <w:color w:val="000000"/>
          <w:sz w:val="18"/>
          <w:szCs w:val="18"/>
        </w:rPr>
        <w:t>soglaša</w:t>
      </w:r>
      <w:r w:rsidRPr="00C611E3">
        <w:rPr>
          <w:rFonts w:ascii="Arial" w:hAnsi="Arial" w:cs="Arial"/>
          <w:color w:val="000000"/>
          <w:sz w:val="18"/>
          <w:szCs w:val="18"/>
        </w:rPr>
        <w:t xml:space="preserve"> tudi, da se njegov status preveri v posamezni uradni evidenci in da se preverjanje izvede v enotnem informacijskem sistemu (aplikacija e-Dosje).</w:t>
      </w:r>
    </w:p>
    <w:p w14:paraId="4820D559" w14:textId="32A735BA"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Za uporabo aplikacije ESPD, ki v okviru portala javnih </w:t>
      </w:r>
      <w:r w:rsidR="0085599D" w:rsidRPr="00C611E3">
        <w:rPr>
          <w:rFonts w:ascii="Arial" w:hAnsi="Arial" w:cs="Arial"/>
          <w:color w:val="000000"/>
          <w:sz w:val="18"/>
          <w:szCs w:val="18"/>
        </w:rPr>
        <w:t>naročil</w:t>
      </w:r>
      <w:r w:rsidRPr="00C611E3">
        <w:rPr>
          <w:rFonts w:ascii="Arial" w:hAnsi="Arial" w:cs="Arial"/>
          <w:color w:val="000000"/>
          <w:sz w:val="18"/>
          <w:szCs w:val="18"/>
        </w:rPr>
        <w:t xml:space="preserve"> zagotavlja elektronsko storitev ESPD, registracija uporabnika ni potrebna. Dostop do aplikacije je </w:t>
      </w:r>
      <w:r w:rsidR="00005437" w:rsidRPr="00C611E3">
        <w:rPr>
          <w:rFonts w:ascii="Arial" w:hAnsi="Arial" w:cs="Arial"/>
          <w:color w:val="000000"/>
          <w:sz w:val="18"/>
          <w:szCs w:val="18"/>
        </w:rPr>
        <w:t>mogoč</w:t>
      </w:r>
      <w:r w:rsidRPr="00C611E3">
        <w:rPr>
          <w:rFonts w:ascii="Arial" w:hAnsi="Arial" w:cs="Arial"/>
          <w:color w:val="000000"/>
          <w:sz w:val="18"/>
          <w:szCs w:val="18"/>
        </w:rPr>
        <w:t xml:space="preserve">̌ v vseh najbolj </w:t>
      </w:r>
      <w:r w:rsidR="00005437" w:rsidRPr="00C611E3">
        <w:rPr>
          <w:rFonts w:ascii="Arial" w:hAnsi="Arial" w:cs="Arial"/>
          <w:color w:val="000000"/>
          <w:sz w:val="18"/>
          <w:szCs w:val="18"/>
        </w:rPr>
        <w:t>razširjenih</w:t>
      </w:r>
      <w:r w:rsidRPr="00C611E3">
        <w:rPr>
          <w:rFonts w:ascii="Arial" w:hAnsi="Arial" w:cs="Arial"/>
          <w:color w:val="000000"/>
          <w:sz w:val="18"/>
          <w:szCs w:val="18"/>
        </w:rPr>
        <w:t xml:space="preserve"> spletnih brskalnikih (npr. Microsoft Internet Explorer, </w:t>
      </w:r>
      <w:proofErr w:type="spellStart"/>
      <w:r w:rsidRPr="00C611E3">
        <w:rPr>
          <w:rFonts w:ascii="Arial" w:hAnsi="Arial" w:cs="Arial"/>
          <w:color w:val="000000"/>
          <w:sz w:val="18"/>
          <w:szCs w:val="18"/>
        </w:rPr>
        <w:t>Mozilla</w:t>
      </w:r>
      <w:proofErr w:type="spellEnd"/>
      <w:r w:rsidRPr="00C611E3">
        <w:rPr>
          <w:rFonts w:ascii="Arial" w:hAnsi="Arial" w:cs="Arial"/>
          <w:color w:val="000000"/>
          <w:sz w:val="18"/>
          <w:szCs w:val="18"/>
        </w:rPr>
        <w:t xml:space="preserve"> Firefox). Gospodarski subjekt lahko ESPD pripravlja oziroma izpolnjuje postopoma. To stori tako, da ESPD po </w:t>
      </w:r>
      <w:r w:rsidR="00005437" w:rsidRPr="00C611E3">
        <w:rPr>
          <w:rFonts w:ascii="Arial" w:hAnsi="Arial" w:cs="Arial"/>
          <w:color w:val="000000"/>
          <w:sz w:val="18"/>
          <w:szCs w:val="18"/>
        </w:rPr>
        <w:t>zaključku</w:t>
      </w:r>
      <w:r w:rsidRPr="00C611E3">
        <w:rPr>
          <w:rFonts w:ascii="Arial" w:hAnsi="Arial" w:cs="Arial"/>
          <w:color w:val="000000"/>
          <w:sz w:val="18"/>
          <w:szCs w:val="18"/>
        </w:rPr>
        <w:t xml:space="preserve"> vsakokratne priprave oziroma izpolnjevanja izvozi in shrani na svojem </w:t>
      </w:r>
      <w:r w:rsidR="00005437" w:rsidRPr="00C611E3">
        <w:rPr>
          <w:rFonts w:ascii="Arial" w:hAnsi="Arial" w:cs="Arial"/>
          <w:color w:val="000000"/>
          <w:sz w:val="18"/>
          <w:szCs w:val="18"/>
        </w:rPr>
        <w:t>računalniku</w:t>
      </w:r>
      <w:r w:rsidRPr="00C611E3">
        <w:rPr>
          <w:rFonts w:ascii="Arial" w:hAnsi="Arial" w:cs="Arial"/>
          <w:color w:val="000000"/>
          <w:sz w:val="18"/>
          <w:szCs w:val="18"/>
        </w:rPr>
        <w:t xml:space="preserve"> ali drugem elektronskem mediju (.</w:t>
      </w:r>
      <w:proofErr w:type="spellStart"/>
      <w:r w:rsidRPr="00C611E3">
        <w:rPr>
          <w:rFonts w:ascii="Arial" w:hAnsi="Arial" w:cs="Arial"/>
          <w:color w:val="000000"/>
          <w:sz w:val="18"/>
          <w:szCs w:val="18"/>
        </w:rPr>
        <w:t>xml</w:t>
      </w:r>
      <w:proofErr w:type="spellEnd"/>
      <w:r w:rsidRPr="00C611E3">
        <w:rPr>
          <w:rFonts w:ascii="Arial" w:hAnsi="Arial" w:cs="Arial"/>
          <w:color w:val="000000"/>
          <w:sz w:val="18"/>
          <w:szCs w:val="18"/>
        </w:rPr>
        <w:t xml:space="preserve"> oblika).</w:t>
      </w:r>
    </w:p>
    <w:p w14:paraId="2EA5900D" w14:textId="77777777" w:rsidR="003F0B50" w:rsidRPr="00C611E3" w:rsidRDefault="003F0B50" w:rsidP="00DB151B">
      <w:pPr>
        <w:jc w:val="both"/>
        <w:rPr>
          <w:rFonts w:ascii="Arial" w:hAnsi="Arial" w:cs="Arial"/>
          <w:sz w:val="18"/>
          <w:szCs w:val="18"/>
        </w:rPr>
        <w:sectPr w:rsidR="003F0B50" w:rsidRPr="00C611E3" w:rsidSect="009F6A9D">
          <w:footerReference w:type="default" r:id="rId9"/>
          <w:pgSz w:w="11906" w:h="16838"/>
          <w:pgMar w:top="1843" w:right="1418" w:bottom="1418" w:left="1418" w:header="567" w:footer="596" w:gutter="0"/>
          <w:cols w:space="708"/>
          <w:docGrid w:linePitch="360"/>
        </w:sectPr>
      </w:pPr>
    </w:p>
    <w:p w14:paraId="20940410" w14:textId="3E953555"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2D2A0B">
        <w:rPr>
          <w:rFonts w:ascii="Arial" w:hAnsi="Arial" w:cs="Arial"/>
          <w:sz w:val="18"/>
          <w:szCs w:val="18"/>
        </w:rPr>
        <w:t>3</w:t>
      </w:r>
    </w:p>
    <w:p w14:paraId="696C9C46" w14:textId="77777777" w:rsidR="00DB151B" w:rsidRPr="00C611E3" w:rsidRDefault="00DB151B" w:rsidP="00DB151B">
      <w:pPr>
        <w:jc w:val="both"/>
        <w:rPr>
          <w:rFonts w:ascii="Arial" w:hAnsi="Arial" w:cs="Arial"/>
          <w:sz w:val="18"/>
          <w:szCs w:val="18"/>
        </w:rPr>
      </w:pPr>
    </w:p>
    <w:p w14:paraId="06B407B1" w14:textId="326CDDBA" w:rsidR="00DB151B" w:rsidRPr="00C611E3" w:rsidRDefault="007B64CA"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Pr>
          <w:rFonts w:ascii="Arial" w:hAnsi="Arial" w:cs="Arial"/>
          <w:sz w:val="18"/>
          <w:szCs w:val="18"/>
        </w:rPr>
        <w:t>Seznam referenčnih storitev</w:t>
      </w:r>
    </w:p>
    <w:p w14:paraId="4397D81C" w14:textId="77777777" w:rsidR="00DB151B" w:rsidRPr="00C611E3" w:rsidRDefault="00DB151B" w:rsidP="00DB151B">
      <w:pPr>
        <w:spacing w:after="120"/>
        <w:jc w:val="both"/>
        <w:rPr>
          <w:rFonts w:ascii="Arial" w:hAnsi="Arial" w:cs="Arial"/>
          <w:sz w:val="18"/>
          <w:szCs w:val="18"/>
        </w:rPr>
      </w:pPr>
    </w:p>
    <w:p w14:paraId="334A769A" w14:textId="4CFA2E52"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Naziv gospodarskega subjekta</w:t>
      </w:r>
      <w:r w:rsidR="007B64CA">
        <w:rPr>
          <w:rFonts w:ascii="Arial" w:hAnsi="Arial" w:cs="Arial"/>
          <w:color w:val="000000"/>
          <w:sz w:val="18"/>
          <w:szCs w:val="18"/>
        </w:rPr>
        <w:t>, ki izkazuje referenco</w:t>
      </w:r>
      <w:r w:rsidRPr="00C611E3">
        <w:rPr>
          <w:rFonts w:ascii="Arial" w:hAnsi="Arial" w:cs="Arial"/>
          <w:color w:val="000000"/>
          <w:sz w:val="18"/>
          <w:szCs w:val="18"/>
        </w:rPr>
        <w:t>: ____________________</w:t>
      </w:r>
      <w:r w:rsidR="007B64CA">
        <w:rPr>
          <w:rFonts w:ascii="Arial" w:hAnsi="Arial" w:cs="Arial"/>
          <w:color w:val="000000"/>
          <w:sz w:val="18"/>
          <w:szCs w:val="18"/>
        </w:rPr>
        <w:t>____</w:t>
      </w:r>
      <w:r w:rsidRPr="00C611E3">
        <w:rPr>
          <w:rFonts w:ascii="Arial" w:hAnsi="Arial" w:cs="Arial"/>
          <w:color w:val="000000"/>
          <w:sz w:val="18"/>
          <w:szCs w:val="18"/>
        </w:rPr>
        <w:t>_____</w:t>
      </w: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103"/>
      </w:tblGrid>
      <w:tr w:rsidR="009F6A9D" w:rsidRPr="009F6A9D" w14:paraId="28A58CC7" w14:textId="77777777" w:rsidTr="009F6A9D">
        <w:trPr>
          <w:trHeight w:hRule="exact" w:val="284"/>
        </w:trPr>
        <w:tc>
          <w:tcPr>
            <w:tcW w:w="9214" w:type="dxa"/>
            <w:gridSpan w:val="2"/>
            <w:shd w:val="clear" w:color="auto" w:fill="BFBFBF" w:themeFill="background1" w:themeFillShade="BF"/>
            <w:vAlign w:val="center"/>
          </w:tcPr>
          <w:p w14:paraId="5B2EACBC" w14:textId="77777777" w:rsidR="009F6A9D" w:rsidRPr="009F6A9D" w:rsidRDefault="009F6A9D" w:rsidP="009F6A9D">
            <w:pPr>
              <w:widowControl w:val="0"/>
              <w:spacing w:after="0" w:line="264" w:lineRule="auto"/>
              <w:jc w:val="center"/>
              <w:rPr>
                <w:rFonts w:ascii="Arial" w:hAnsi="Arial" w:cs="Arial"/>
                <w:b/>
                <w:bCs/>
                <w:color w:val="000000"/>
                <w:sz w:val="18"/>
                <w:szCs w:val="18"/>
              </w:rPr>
            </w:pPr>
            <w:r w:rsidRPr="009F6A9D">
              <w:rPr>
                <w:rFonts w:ascii="Arial" w:hAnsi="Arial" w:cs="Arial"/>
                <w:b/>
                <w:bCs/>
                <w:color w:val="000000"/>
                <w:sz w:val="18"/>
                <w:szCs w:val="18"/>
              </w:rPr>
              <w:t>1. referenčna storitev</w:t>
            </w:r>
          </w:p>
        </w:tc>
      </w:tr>
      <w:tr w:rsidR="009F6A9D" w:rsidRPr="009F6A9D" w14:paraId="2A419B27" w14:textId="77777777" w:rsidTr="009F6A9D">
        <w:trPr>
          <w:trHeight w:hRule="exact" w:val="510"/>
        </w:trPr>
        <w:tc>
          <w:tcPr>
            <w:tcW w:w="4111" w:type="dxa"/>
            <w:vAlign w:val="center"/>
          </w:tcPr>
          <w:p w14:paraId="72167805" w14:textId="77777777" w:rsidR="009F6A9D" w:rsidRPr="009F6A9D" w:rsidRDefault="009F6A9D" w:rsidP="009F6A9D">
            <w:pPr>
              <w:widowControl w:val="0"/>
              <w:spacing w:after="0" w:line="264" w:lineRule="auto"/>
              <w:rPr>
                <w:rFonts w:ascii="Arial" w:hAnsi="Arial" w:cs="Arial"/>
                <w:color w:val="000000"/>
                <w:sz w:val="18"/>
                <w:szCs w:val="18"/>
              </w:rPr>
            </w:pPr>
            <w:r w:rsidRPr="009F6A9D">
              <w:rPr>
                <w:rFonts w:ascii="Arial" w:hAnsi="Arial" w:cs="Arial"/>
                <w:color w:val="000000"/>
                <w:sz w:val="18"/>
                <w:szCs w:val="18"/>
              </w:rPr>
              <w:t>naziv in naslov naročnika</w:t>
            </w:r>
          </w:p>
        </w:tc>
        <w:tc>
          <w:tcPr>
            <w:tcW w:w="5103" w:type="dxa"/>
            <w:vAlign w:val="center"/>
          </w:tcPr>
          <w:p w14:paraId="63074DD4" w14:textId="77777777" w:rsidR="009F6A9D" w:rsidRPr="009F6A9D" w:rsidRDefault="009F6A9D" w:rsidP="009F6A9D">
            <w:pPr>
              <w:widowControl w:val="0"/>
              <w:spacing w:after="0" w:line="264" w:lineRule="auto"/>
              <w:jc w:val="both"/>
              <w:rPr>
                <w:rFonts w:ascii="Arial" w:hAnsi="Arial" w:cs="Arial"/>
                <w:color w:val="000000"/>
                <w:sz w:val="18"/>
                <w:szCs w:val="18"/>
              </w:rPr>
            </w:pPr>
          </w:p>
        </w:tc>
      </w:tr>
      <w:tr w:rsidR="009F6A9D" w:rsidRPr="009F6A9D" w14:paraId="187F69BB" w14:textId="77777777" w:rsidTr="009F6A9D">
        <w:trPr>
          <w:trHeight w:hRule="exact" w:val="1000"/>
        </w:trPr>
        <w:tc>
          <w:tcPr>
            <w:tcW w:w="4111" w:type="dxa"/>
            <w:vAlign w:val="center"/>
          </w:tcPr>
          <w:p w14:paraId="31E9F88B" w14:textId="77777777" w:rsidR="009F6A9D" w:rsidRPr="009F6A9D" w:rsidRDefault="009F6A9D" w:rsidP="009F6A9D">
            <w:pPr>
              <w:widowControl w:val="0"/>
              <w:spacing w:after="0" w:line="264" w:lineRule="auto"/>
              <w:rPr>
                <w:rFonts w:ascii="Arial" w:hAnsi="Arial" w:cs="Arial"/>
                <w:color w:val="000000"/>
                <w:sz w:val="18"/>
                <w:szCs w:val="18"/>
              </w:rPr>
            </w:pPr>
            <w:r w:rsidRPr="009F6A9D">
              <w:rPr>
                <w:rFonts w:ascii="Arial" w:hAnsi="Arial" w:cs="Arial"/>
                <w:color w:val="000000"/>
                <w:sz w:val="18"/>
                <w:szCs w:val="18"/>
              </w:rPr>
              <w:t xml:space="preserve">obdobje izvajanja storitve prevoza šolskih otrok </w:t>
            </w:r>
          </w:p>
          <w:p w14:paraId="77F0AA02" w14:textId="77777777" w:rsidR="009F6A9D" w:rsidRPr="009F6A9D" w:rsidRDefault="009F6A9D" w:rsidP="009F6A9D">
            <w:pPr>
              <w:widowControl w:val="0"/>
              <w:spacing w:after="0" w:line="264" w:lineRule="auto"/>
              <w:rPr>
                <w:rFonts w:ascii="Arial" w:hAnsi="Arial" w:cs="Arial"/>
                <w:i/>
                <w:color w:val="000000"/>
                <w:sz w:val="18"/>
                <w:szCs w:val="18"/>
              </w:rPr>
            </w:pPr>
            <w:r w:rsidRPr="009F6A9D">
              <w:rPr>
                <w:rFonts w:ascii="Arial" w:hAnsi="Arial" w:cs="Arial"/>
                <w:i/>
                <w:color w:val="000000"/>
                <w:sz w:val="18"/>
                <w:szCs w:val="18"/>
              </w:rPr>
              <w:t>(navesti datum začetka in konca izvajanja storitev ali navedba »še traja«)</w:t>
            </w:r>
          </w:p>
        </w:tc>
        <w:tc>
          <w:tcPr>
            <w:tcW w:w="5103" w:type="dxa"/>
            <w:vAlign w:val="center"/>
          </w:tcPr>
          <w:p w14:paraId="66B713CC" w14:textId="77777777" w:rsidR="009F6A9D" w:rsidRPr="009F6A9D" w:rsidRDefault="009F6A9D" w:rsidP="009F6A9D">
            <w:pPr>
              <w:widowControl w:val="0"/>
              <w:spacing w:after="0" w:line="264" w:lineRule="auto"/>
              <w:jc w:val="both"/>
              <w:rPr>
                <w:rFonts w:ascii="Arial" w:hAnsi="Arial" w:cs="Arial"/>
                <w:color w:val="000000"/>
                <w:sz w:val="18"/>
                <w:szCs w:val="18"/>
              </w:rPr>
            </w:pPr>
          </w:p>
        </w:tc>
      </w:tr>
      <w:tr w:rsidR="009F6A9D" w:rsidRPr="009F6A9D" w14:paraId="765FF00F" w14:textId="77777777" w:rsidTr="009F6A9D">
        <w:trPr>
          <w:trHeight w:hRule="exact" w:val="703"/>
        </w:trPr>
        <w:tc>
          <w:tcPr>
            <w:tcW w:w="4111" w:type="dxa"/>
            <w:vAlign w:val="center"/>
          </w:tcPr>
          <w:p w14:paraId="6B07DEA2" w14:textId="77777777" w:rsidR="009F6A9D" w:rsidRPr="009F6A9D" w:rsidRDefault="009F6A9D" w:rsidP="009F6A9D">
            <w:pPr>
              <w:widowControl w:val="0"/>
              <w:spacing w:after="0" w:line="264" w:lineRule="auto"/>
              <w:rPr>
                <w:rFonts w:ascii="Arial" w:hAnsi="Arial" w:cs="Arial"/>
                <w:color w:val="000000"/>
                <w:sz w:val="18"/>
                <w:szCs w:val="18"/>
              </w:rPr>
            </w:pPr>
            <w:r w:rsidRPr="009F6A9D">
              <w:rPr>
                <w:rFonts w:ascii="Arial" w:hAnsi="Arial" w:cs="Arial"/>
                <w:color w:val="000000"/>
                <w:sz w:val="18"/>
                <w:szCs w:val="18"/>
              </w:rPr>
              <w:t>vrednost opravljenih storitev v navedenem obdobju (v EUR)</w:t>
            </w:r>
          </w:p>
        </w:tc>
        <w:tc>
          <w:tcPr>
            <w:tcW w:w="5103" w:type="dxa"/>
            <w:vAlign w:val="center"/>
          </w:tcPr>
          <w:p w14:paraId="27F4D36E" w14:textId="77777777" w:rsidR="009F6A9D" w:rsidRPr="009F6A9D" w:rsidRDefault="009F6A9D" w:rsidP="009F6A9D">
            <w:pPr>
              <w:widowControl w:val="0"/>
              <w:spacing w:after="0" w:line="264" w:lineRule="auto"/>
              <w:jc w:val="both"/>
              <w:rPr>
                <w:rFonts w:ascii="Arial" w:hAnsi="Arial" w:cs="Arial"/>
                <w:color w:val="000000"/>
                <w:sz w:val="18"/>
                <w:szCs w:val="18"/>
              </w:rPr>
            </w:pPr>
          </w:p>
        </w:tc>
      </w:tr>
      <w:tr w:rsidR="009F6A9D" w:rsidRPr="009F6A9D" w14:paraId="6BD71122" w14:textId="77777777" w:rsidTr="009F6A9D">
        <w:trPr>
          <w:trHeight w:hRule="exact" w:val="738"/>
        </w:trPr>
        <w:tc>
          <w:tcPr>
            <w:tcW w:w="4111" w:type="dxa"/>
            <w:vAlign w:val="center"/>
          </w:tcPr>
          <w:p w14:paraId="59896C21" w14:textId="77777777" w:rsidR="009F6A9D" w:rsidRPr="009F6A9D" w:rsidRDefault="009F6A9D" w:rsidP="009F6A9D">
            <w:pPr>
              <w:spacing w:after="0" w:line="264" w:lineRule="auto"/>
              <w:rPr>
                <w:rFonts w:ascii="Arial" w:hAnsi="Arial" w:cs="Arial"/>
                <w:sz w:val="18"/>
                <w:szCs w:val="18"/>
              </w:rPr>
            </w:pPr>
            <w:r w:rsidRPr="009F6A9D">
              <w:rPr>
                <w:rFonts w:ascii="Arial" w:hAnsi="Arial" w:cs="Arial"/>
                <w:sz w:val="18"/>
                <w:szCs w:val="18"/>
              </w:rPr>
              <w:t>izvajanje storitev prevoza na naslednji relaciji / relacijah</w:t>
            </w:r>
          </w:p>
        </w:tc>
        <w:tc>
          <w:tcPr>
            <w:tcW w:w="5103" w:type="dxa"/>
            <w:vAlign w:val="center"/>
          </w:tcPr>
          <w:p w14:paraId="0806116C" w14:textId="77777777" w:rsidR="009F6A9D" w:rsidRPr="009F6A9D" w:rsidRDefault="009F6A9D" w:rsidP="009F6A9D">
            <w:pPr>
              <w:widowControl w:val="0"/>
              <w:spacing w:after="0" w:line="264" w:lineRule="auto"/>
              <w:jc w:val="both"/>
              <w:rPr>
                <w:rFonts w:ascii="Arial" w:hAnsi="Arial" w:cs="Arial"/>
                <w:color w:val="000000"/>
                <w:sz w:val="18"/>
                <w:szCs w:val="18"/>
              </w:rPr>
            </w:pPr>
          </w:p>
        </w:tc>
      </w:tr>
      <w:tr w:rsidR="009F6A9D" w:rsidRPr="009F6A9D" w14:paraId="0030C231" w14:textId="77777777" w:rsidTr="009F6A9D">
        <w:trPr>
          <w:trHeight w:hRule="exact" w:val="284"/>
        </w:trPr>
        <w:tc>
          <w:tcPr>
            <w:tcW w:w="9214" w:type="dxa"/>
            <w:gridSpan w:val="2"/>
            <w:shd w:val="clear" w:color="auto" w:fill="BFBFBF" w:themeFill="background1" w:themeFillShade="BF"/>
            <w:vAlign w:val="center"/>
          </w:tcPr>
          <w:p w14:paraId="2F558DE1" w14:textId="354CD169" w:rsidR="009F6A9D" w:rsidRPr="009F6A9D" w:rsidRDefault="009F6A9D" w:rsidP="009F6A9D">
            <w:pPr>
              <w:widowControl w:val="0"/>
              <w:spacing w:after="0" w:line="264" w:lineRule="auto"/>
              <w:jc w:val="center"/>
              <w:rPr>
                <w:rFonts w:ascii="Arial" w:hAnsi="Arial" w:cs="Arial"/>
                <w:b/>
                <w:bCs/>
                <w:color w:val="000000"/>
                <w:sz w:val="18"/>
                <w:szCs w:val="18"/>
              </w:rPr>
            </w:pPr>
            <w:r w:rsidRPr="009F6A9D">
              <w:rPr>
                <w:rFonts w:ascii="Arial" w:hAnsi="Arial" w:cs="Arial"/>
                <w:b/>
                <w:bCs/>
                <w:color w:val="000000"/>
                <w:sz w:val="18"/>
                <w:szCs w:val="18"/>
              </w:rPr>
              <w:t>2. referenčna storitev</w:t>
            </w:r>
          </w:p>
        </w:tc>
      </w:tr>
      <w:tr w:rsidR="009F6A9D" w:rsidRPr="009F6A9D" w14:paraId="6BFDC82A" w14:textId="77777777" w:rsidTr="009F6A9D">
        <w:trPr>
          <w:trHeight w:hRule="exact" w:val="510"/>
        </w:trPr>
        <w:tc>
          <w:tcPr>
            <w:tcW w:w="4111" w:type="dxa"/>
            <w:vAlign w:val="center"/>
          </w:tcPr>
          <w:p w14:paraId="69966FEB" w14:textId="77777777" w:rsidR="009F6A9D" w:rsidRPr="009F6A9D" w:rsidRDefault="009F6A9D" w:rsidP="009F6A9D">
            <w:pPr>
              <w:widowControl w:val="0"/>
              <w:spacing w:after="0" w:line="264" w:lineRule="auto"/>
              <w:rPr>
                <w:rFonts w:ascii="Arial" w:hAnsi="Arial" w:cs="Arial"/>
                <w:color w:val="000000"/>
                <w:sz w:val="18"/>
                <w:szCs w:val="18"/>
              </w:rPr>
            </w:pPr>
            <w:r w:rsidRPr="009F6A9D">
              <w:rPr>
                <w:rFonts w:ascii="Arial" w:hAnsi="Arial" w:cs="Arial"/>
                <w:color w:val="000000"/>
                <w:sz w:val="18"/>
                <w:szCs w:val="18"/>
              </w:rPr>
              <w:t>naziv in naslov naročnika</w:t>
            </w:r>
          </w:p>
        </w:tc>
        <w:tc>
          <w:tcPr>
            <w:tcW w:w="5103" w:type="dxa"/>
            <w:vAlign w:val="center"/>
          </w:tcPr>
          <w:p w14:paraId="4B508B53" w14:textId="77777777" w:rsidR="009F6A9D" w:rsidRPr="009F6A9D" w:rsidRDefault="009F6A9D" w:rsidP="009F6A9D">
            <w:pPr>
              <w:widowControl w:val="0"/>
              <w:spacing w:after="0" w:line="264" w:lineRule="auto"/>
              <w:jc w:val="both"/>
              <w:rPr>
                <w:rFonts w:ascii="Arial" w:hAnsi="Arial" w:cs="Arial"/>
                <w:color w:val="000000"/>
                <w:sz w:val="18"/>
                <w:szCs w:val="18"/>
              </w:rPr>
            </w:pPr>
          </w:p>
        </w:tc>
      </w:tr>
      <w:tr w:rsidR="009F6A9D" w:rsidRPr="009F6A9D" w14:paraId="7A80D7E5" w14:textId="77777777" w:rsidTr="009F6A9D">
        <w:trPr>
          <w:trHeight w:hRule="exact" w:val="1042"/>
        </w:trPr>
        <w:tc>
          <w:tcPr>
            <w:tcW w:w="4111" w:type="dxa"/>
            <w:vAlign w:val="center"/>
          </w:tcPr>
          <w:p w14:paraId="01F4EB5F" w14:textId="77777777" w:rsidR="009F6A9D" w:rsidRPr="009F6A9D" w:rsidRDefault="009F6A9D" w:rsidP="009F6A9D">
            <w:pPr>
              <w:widowControl w:val="0"/>
              <w:spacing w:after="0" w:line="264" w:lineRule="auto"/>
              <w:rPr>
                <w:rFonts w:ascii="Arial" w:hAnsi="Arial" w:cs="Arial"/>
                <w:color w:val="000000"/>
                <w:sz w:val="18"/>
                <w:szCs w:val="18"/>
              </w:rPr>
            </w:pPr>
            <w:r w:rsidRPr="009F6A9D">
              <w:rPr>
                <w:rFonts w:ascii="Arial" w:hAnsi="Arial" w:cs="Arial"/>
                <w:color w:val="000000"/>
                <w:sz w:val="18"/>
                <w:szCs w:val="18"/>
              </w:rPr>
              <w:t xml:space="preserve">obdobje izvajanja storitve prevoza šolskih otrok </w:t>
            </w:r>
          </w:p>
          <w:p w14:paraId="2BF65595" w14:textId="77777777" w:rsidR="009F6A9D" w:rsidRPr="009F6A9D" w:rsidRDefault="009F6A9D" w:rsidP="009F6A9D">
            <w:pPr>
              <w:widowControl w:val="0"/>
              <w:spacing w:after="0" w:line="264" w:lineRule="auto"/>
              <w:rPr>
                <w:rFonts w:ascii="Arial" w:hAnsi="Arial" w:cs="Arial"/>
                <w:i/>
                <w:color w:val="000000"/>
                <w:sz w:val="18"/>
                <w:szCs w:val="18"/>
              </w:rPr>
            </w:pPr>
            <w:r w:rsidRPr="009F6A9D">
              <w:rPr>
                <w:rFonts w:ascii="Arial" w:hAnsi="Arial" w:cs="Arial"/>
                <w:i/>
                <w:color w:val="000000"/>
                <w:sz w:val="18"/>
                <w:szCs w:val="18"/>
              </w:rPr>
              <w:t>(navesti datum začetka in konca izvajanja storitev ali navedba »še traja«)</w:t>
            </w:r>
          </w:p>
        </w:tc>
        <w:tc>
          <w:tcPr>
            <w:tcW w:w="5103" w:type="dxa"/>
            <w:vAlign w:val="center"/>
          </w:tcPr>
          <w:p w14:paraId="243E0635" w14:textId="77777777" w:rsidR="009F6A9D" w:rsidRPr="009F6A9D" w:rsidRDefault="009F6A9D" w:rsidP="009F6A9D">
            <w:pPr>
              <w:widowControl w:val="0"/>
              <w:spacing w:after="0" w:line="264" w:lineRule="auto"/>
              <w:jc w:val="both"/>
              <w:rPr>
                <w:rFonts w:ascii="Arial" w:hAnsi="Arial" w:cs="Arial"/>
                <w:color w:val="000000"/>
                <w:sz w:val="18"/>
                <w:szCs w:val="18"/>
              </w:rPr>
            </w:pPr>
          </w:p>
        </w:tc>
      </w:tr>
      <w:tr w:rsidR="009F6A9D" w:rsidRPr="009F6A9D" w14:paraId="3708EF1D" w14:textId="77777777" w:rsidTr="009F6A9D">
        <w:trPr>
          <w:trHeight w:hRule="exact" w:val="702"/>
        </w:trPr>
        <w:tc>
          <w:tcPr>
            <w:tcW w:w="4111" w:type="dxa"/>
            <w:vAlign w:val="center"/>
          </w:tcPr>
          <w:p w14:paraId="3BE778AF" w14:textId="77777777" w:rsidR="009F6A9D" w:rsidRPr="009F6A9D" w:rsidRDefault="009F6A9D" w:rsidP="009F6A9D">
            <w:pPr>
              <w:widowControl w:val="0"/>
              <w:spacing w:after="0" w:line="264" w:lineRule="auto"/>
              <w:rPr>
                <w:rFonts w:ascii="Arial" w:hAnsi="Arial" w:cs="Arial"/>
                <w:color w:val="000000"/>
                <w:sz w:val="18"/>
                <w:szCs w:val="18"/>
              </w:rPr>
            </w:pPr>
            <w:r w:rsidRPr="009F6A9D">
              <w:rPr>
                <w:rFonts w:ascii="Arial" w:hAnsi="Arial" w:cs="Arial"/>
                <w:color w:val="000000"/>
                <w:sz w:val="18"/>
                <w:szCs w:val="18"/>
              </w:rPr>
              <w:t>vrednost opravljenih storitev v navedenem obdobju (v EUR)</w:t>
            </w:r>
          </w:p>
        </w:tc>
        <w:tc>
          <w:tcPr>
            <w:tcW w:w="5103" w:type="dxa"/>
            <w:vAlign w:val="center"/>
          </w:tcPr>
          <w:p w14:paraId="3A0D9B3B" w14:textId="77777777" w:rsidR="009F6A9D" w:rsidRPr="009F6A9D" w:rsidRDefault="009F6A9D" w:rsidP="009F6A9D">
            <w:pPr>
              <w:widowControl w:val="0"/>
              <w:spacing w:after="0" w:line="264" w:lineRule="auto"/>
              <w:jc w:val="both"/>
              <w:rPr>
                <w:rFonts w:ascii="Arial" w:hAnsi="Arial" w:cs="Arial"/>
                <w:color w:val="000000"/>
                <w:sz w:val="18"/>
                <w:szCs w:val="18"/>
              </w:rPr>
            </w:pPr>
          </w:p>
        </w:tc>
      </w:tr>
      <w:tr w:rsidR="009F6A9D" w:rsidRPr="009F6A9D" w14:paraId="7FFF2E88" w14:textId="77777777" w:rsidTr="009F6A9D">
        <w:trPr>
          <w:trHeight w:hRule="exact" w:val="712"/>
        </w:trPr>
        <w:tc>
          <w:tcPr>
            <w:tcW w:w="4111" w:type="dxa"/>
            <w:vAlign w:val="center"/>
          </w:tcPr>
          <w:p w14:paraId="6CCA0CB7" w14:textId="77777777" w:rsidR="009F6A9D" w:rsidRPr="009F6A9D" w:rsidRDefault="009F6A9D" w:rsidP="009F6A9D">
            <w:pPr>
              <w:spacing w:after="0" w:line="264" w:lineRule="auto"/>
              <w:rPr>
                <w:rFonts w:ascii="Arial" w:hAnsi="Arial" w:cs="Arial"/>
                <w:sz w:val="18"/>
                <w:szCs w:val="18"/>
              </w:rPr>
            </w:pPr>
            <w:r w:rsidRPr="009F6A9D">
              <w:rPr>
                <w:rFonts w:ascii="Arial" w:hAnsi="Arial" w:cs="Arial"/>
                <w:sz w:val="18"/>
                <w:szCs w:val="18"/>
              </w:rPr>
              <w:t>izvajanje storitev prevoza na naslednji relaciji / relacijah</w:t>
            </w:r>
          </w:p>
        </w:tc>
        <w:tc>
          <w:tcPr>
            <w:tcW w:w="5103" w:type="dxa"/>
            <w:vAlign w:val="center"/>
          </w:tcPr>
          <w:p w14:paraId="1E56B8E0" w14:textId="77777777" w:rsidR="009F6A9D" w:rsidRPr="009F6A9D" w:rsidRDefault="009F6A9D" w:rsidP="009F6A9D">
            <w:pPr>
              <w:widowControl w:val="0"/>
              <w:spacing w:after="0" w:line="264" w:lineRule="auto"/>
              <w:jc w:val="both"/>
              <w:rPr>
                <w:rFonts w:ascii="Arial" w:hAnsi="Arial" w:cs="Arial"/>
                <w:color w:val="000000"/>
                <w:sz w:val="18"/>
                <w:szCs w:val="18"/>
              </w:rPr>
            </w:pPr>
          </w:p>
        </w:tc>
      </w:tr>
    </w:tbl>
    <w:p w14:paraId="7322E687" w14:textId="77777777" w:rsidR="009F6A9D" w:rsidRDefault="00DB151B" w:rsidP="009F6A9D">
      <w:pPr>
        <w:spacing w:line="264" w:lineRule="auto"/>
        <w:jc w:val="both"/>
        <w:rPr>
          <w:rFonts w:ascii="Arial" w:hAnsi="Arial" w:cs="Arial"/>
          <w:color w:val="000000"/>
          <w:sz w:val="18"/>
          <w:szCs w:val="18"/>
        </w:rPr>
      </w:pPr>
      <w:r w:rsidRPr="00C611E3">
        <w:rPr>
          <w:rFonts w:ascii="Arial" w:hAnsi="Arial" w:cs="Arial"/>
          <w:color w:val="000000"/>
          <w:sz w:val="18"/>
          <w:szCs w:val="18"/>
        </w:rPr>
        <w:t> </w:t>
      </w:r>
    </w:p>
    <w:p w14:paraId="7BB5526B" w14:textId="17AD6C5D" w:rsidR="009F6A9D" w:rsidRPr="009F6A9D" w:rsidRDefault="009F6A9D" w:rsidP="009F6A9D">
      <w:pPr>
        <w:spacing w:line="264" w:lineRule="auto"/>
        <w:jc w:val="both"/>
        <w:rPr>
          <w:rFonts w:ascii="Arial" w:hAnsi="Arial" w:cs="Arial"/>
          <w:sz w:val="18"/>
          <w:szCs w:val="18"/>
        </w:rPr>
      </w:pPr>
      <w:r w:rsidRPr="009F6A9D">
        <w:rPr>
          <w:rFonts w:ascii="Arial" w:hAnsi="Arial" w:cs="Arial"/>
          <w:sz w:val="18"/>
          <w:szCs w:val="18"/>
        </w:rPr>
        <w:t xml:space="preserve">Obenem izjavljamo, da smo ves čas trajanja pogodbe upoštevali zahteve naročnika in spoštovali pogodbena določila.   </w:t>
      </w:r>
    </w:p>
    <w:p w14:paraId="5EB4C290" w14:textId="7627C582" w:rsidR="003F0B50" w:rsidRDefault="003F0B50" w:rsidP="00DB151B">
      <w:pPr>
        <w:spacing w:before="225" w:after="225"/>
        <w:jc w:val="both"/>
        <w:rPr>
          <w:rFonts w:ascii="Arial" w:hAnsi="Arial" w:cs="Arial"/>
          <w:color w:val="000000"/>
          <w:sz w:val="18"/>
          <w:szCs w:val="18"/>
        </w:rPr>
      </w:pPr>
    </w:p>
    <w:p w14:paraId="148390DE" w14:textId="77777777" w:rsidR="009F6A9D" w:rsidRPr="00C611E3" w:rsidRDefault="009F6A9D" w:rsidP="009F6A9D">
      <w:pPr>
        <w:spacing w:before="225" w:after="225"/>
        <w:jc w:val="both"/>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9F6A9D" w:rsidRPr="00C611E3" w14:paraId="00CF082A" w14:textId="77777777" w:rsidTr="00560AFE">
        <w:tc>
          <w:tcPr>
            <w:tcW w:w="4080" w:type="dxa"/>
            <w:tcMar>
              <w:top w:w="75" w:type="dxa"/>
              <w:bottom w:w="75" w:type="dxa"/>
            </w:tcMar>
            <w:vAlign w:val="center"/>
          </w:tcPr>
          <w:p w14:paraId="16594EDF" w14:textId="77777777" w:rsidR="009F6A9D" w:rsidRPr="00C611E3" w:rsidRDefault="009F6A9D" w:rsidP="00560AFE">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7B3379A7" w14:textId="77777777" w:rsidR="009F6A9D" w:rsidRPr="00C611E3" w:rsidRDefault="009F6A9D" w:rsidP="00560AFE">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9F6A9D" w:rsidRPr="00C611E3" w14:paraId="75E118B1" w14:textId="77777777" w:rsidTr="00560AFE">
        <w:tc>
          <w:tcPr>
            <w:tcW w:w="4080" w:type="dxa"/>
            <w:tcMar>
              <w:top w:w="75" w:type="dxa"/>
              <w:bottom w:w="75" w:type="dxa"/>
            </w:tcMar>
            <w:vAlign w:val="center"/>
          </w:tcPr>
          <w:p w14:paraId="2178D68D" w14:textId="77777777" w:rsidR="009F6A9D" w:rsidRPr="00C611E3" w:rsidRDefault="009F6A9D" w:rsidP="00560AFE">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33CBA7E8" w14:textId="77777777" w:rsidR="009F6A9D" w:rsidRPr="00C611E3" w:rsidRDefault="009F6A9D" w:rsidP="00560AFE">
            <w:pPr>
              <w:jc w:val="both"/>
              <w:rPr>
                <w:rFonts w:ascii="Arial" w:hAnsi="Arial" w:cs="Arial"/>
                <w:sz w:val="18"/>
                <w:szCs w:val="18"/>
              </w:rPr>
            </w:pPr>
          </w:p>
          <w:p w14:paraId="26F5359A" w14:textId="77777777" w:rsidR="009F6A9D" w:rsidRDefault="009F6A9D" w:rsidP="00560AFE">
            <w:pPr>
              <w:jc w:val="both"/>
              <w:rPr>
                <w:rFonts w:ascii="Arial" w:hAnsi="Arial" w:cs="Arial"/>
                <w:color w:val="000000"/>
                <w:position w:val="-2"/>
                <w:sz w:val="18"/>
                <w:szCs w:val="18"/>
              </w:rPr>
            </w:pPr>
            <w:r w:rsidRPr="00C611E3">
              <w:rPr>
                <w:rFonts w:ascii="Arial" w:hAnsi="Arial" w:cs="Arial"/>
                <w:color w:val="000000"/>
                <w:position w:val="-2"/>
                <w:sz w:val="18"/>
                <w:szCs w:val="18"/>
              </w:rPr>
              <w:t xml:space="preserve"> (žig in podpis)</w:t>
            </w:r>
          </w:p>
          <w:p w14:paraId="28162DA0" w14:textId="77777777" w:rsidR="009F6A9D" w:rsidRPr="00C611E3" w:rsidRDefault="009F6A9D" w:rsidP="00560AFE">
            <w:pPr>
              <w:jc w:val="both"/>
              <w:rPr>
                <w:rFonts w:ascii="Arial" w:hAnsi="Arial" w:cs="Arial"/>
                <w:sz w:val="18"/>
                <w:szCs w:val="18"/>
              </w:rPr>
            </w:pPr>
            <w:r w:rsidRPr="00C611E3">
              <w:rPr>
                <w:rFonts w:ascii="Arial" w:hAnsi="Arial" w:cs="Arial"/>
                <w:color w:val="000000"/>
                <w:position w:val="-2"/>
                <w:sz w:val="18"/>
                <w:szCs w:val="18"/>
              </w:rPr>
              <w:br/>
              <w:t> </w:t>
            </w:r>
          </w:p>
        </w:tc>
      </w:tr>
    </w:tbl>
    <w:p w14:paraId="5E7DA082" w14:textId="77777777" w:rsidR="009F6A9D" w:rsidRPr="00C611E3" w:rsidRDefault="009F6A9D" w:rsidP="00DB151B">
      <w:pPr>
        <w:spacing w:before="225" w:after="225"/>
        <w:jc w:val="both"/>
        <w:rPr>
          <w:rFonts w:ascii="Arial" w:hAnsi="Arial" w:cs="Arial"/>
          <w:sz w:val="18"/>
          <w:szCs w:val="18"/>
        </w:rPr>
      </w:pPr>
    </w:p>
    <w:p w14:paraId="5798EAFF" w14:textId="1E698F54" w:rsidR="003F0B50" w:rsidRPr="00C611E3" w:rsidRDefault="00DB151B" w:rsidP="00DB151B">
      <w:pPr>
        <w:spacing w:before="225" w:after="225"/>
        <w:jc w:val="both"/>
        <w:rPr>
          <w:rFonts w:ascii="Arial" w:hAnsi="Arial" w:cs="Arial"/>
          <w:sz w:val="18"/>
          <w:szCs w:val="18"/>
        </w:rPr>
      </w:pPr>
      <w:r w:rsidRPr="00C611E3">
        <w:rPr>
          <w:rFonts w:ascii="Arial" w:hAnsi="Arial" w:cs="Arial"/>
          <w:b/>
          <w:bCs/>
          <w:i/>
          <w:iCs/>
          <w:color w:val="000000"/>
          <w:sz w:val="18"/>
          <w:szCs w:val="18"/>
          <w:u w:val="single"/>
        </w:rPr>
        <w:t>Opomba:</w:t>
      </w:r>
      <w:r w:rsidRPr="00C611E3">
        <w:rPr>
          <w:rFonts w:ascii="Arial" w:hAnsi="Arial" w:cs="Arial"/>
          <w:i/>
          <w:iCs/>
          <w:color w:val="000000"/>
          <w:sz w:val="18"/>
          <w:szCs w:val="18"/>
        </w:rPr>
        <w:br/>
        <w:t xml:space="preserve">V primeru več referenc se </w:t>
      </w:r>
      <w:r w:rsidR="009F6A9D">
        <w:rPr>
          <w:rFonts w:ascii="Arial" w:hAnsi="Arial" w:cs="Arial"/>
          <w:i/>
          <w:iCs/>
          <w:color w:val="000000"/>
          <w:sz w:val="18"/>
          <w:szCs w:val="18"/>
        </w:rPr>
        <w:t>doda nove vrstice v skladu z zgornjimi.</w:t>
      </w:r>
      <w:r w:rsidRPr="00C611E3">
        <w:rPr>
          <w:rFonts w:ascii="Arial" w:hAnsi="Arial" w:cs="Arial"/>
          <w:i/>
          <w:iCs/>
          <w:color w:val="000000"/>
          <w:sz w:val="18"/>
          <w:szCs w:val="18"/>
        </w:rPr>
        <w:t>.</w:t>
      </w:r>
    </w:p>
    <w:p w14:paraId="207C2CED" w14:textId="77777777" w:rsidR="003F0B50" w:rsidRPr="00C611E3" w:rsidRDefault="003F0B50" w:rsidP="00DB151B">
      <w:pPr>
        <w:jc w:val="both"/>
        <w:rPr>
          <w:rFonts w:ascii="Arial" w:hAnsi="Arial" w:cs="Arial"/>
          <w:sz w:val="18"/>
          <w:szCs w:val="18"/>
        </w:rPr>
        <w:sectPr w:rsidR="003F0B50" w:rsidRPr="00C611E3" w:rsidSect="00DB151B">
          <w:footerReference w:type="default" r:id="rId10"/>
          <w:pgSz w:w="11906" w:h="16838"/>
          <w:pgMar w:top="1418" w:right="1418" w:bottom="1418" w:left="1418" w:header="567" w:footer="596" w:gutter="0"/>
          <w:cols w:space="708"/>
          <w:docGrid w:linePitch="360"/>
        </w:sectPr>
      </w:pPr>
    </w:p>
    <w:p w14:paraId="56D45657" w14:textId="6DF63600"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2D2A0B">
        <w:rPr>
          <w:rFonts w:ascii="Arial" w:hAnsi="Arial" w:cs="Arial"/>
          <w:sz w:val="18"/>
          <w:szCs w:val="18"/>
        </w:rPr>
        <w:t>4</w:t>
      </w:r>
    </w:p>
    <w:p w14:paraId="2B012412" w14:textId="77777777" w:rsidR="00DB151B" w:rsidRPr="00C611E3" w:rsidRDefault="00DB151B" w:rsidP="00DB151B">
      <w:pPr>
        <w:jc w:val="both"/>
        <w:rPr>
          <w:rFonts w:ascii="Arial" w:hAnsi="Arial" w:cs="Arial"/>
          <w:sz w:val="18"/>
          <w:szCs w:val="18"/>
        </w:rPr>
      </w:pPr>
    </w:p>
    <w:p w14:paraId="65D17F8F"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 xml:space="preserve">Potrdilo o </w:t>
      </w:r>
      <w:r w:rsidR="00230E35">
        <w:rPr>
          <w:rFonts w:ascii="Arial" w:hAnsi="Arial" w:cs="Arial"/>
          <w:sz w:val="18"/>
          <w:szCs w:val="18"/>
        </w:rPr>
        <w:t>referenčni storitvi</w:t>
      </w:r>
    </w:p>
    <w:p w14:paraId="3117738E" w14:textId="77777777" w:rsidR="00DB151B" w:rsidRPr="00C611E3" w:rsidRDefault="00DB151B" w:rsidP="00DB151B">
      <w:pPr>
        <w:spacing w:after="120"/>
        <w:jc w:val="both"/>
        <w:rPr>
          <w:rFonts w:ascii="Arial" w:hAnsi="Arial" w:cs="Arial"/>
          <w:sz w:val="18"/>
          <w:szCs w:val="18"/>
        </w:rPr>
      </w:pPr>
    </w:p>
    <w:p w14:paraId="6BB8E9EC" w14:textId="77777777" w:rsidR="003F0B50" w:rsidRPr="00C611E3" w:rsidRDefault="00DB151B" w:rsidP="00DB151B">
      <w:pPr>
        <w:shd w:val="clear" w:color="auto" w:fill="FFFFFF"/>
        <w:spacing w:before="225" w:after="375"/>
        <w:jc w:val="both"/>
        <w:rPr>
          <w:rFonts w:ascii="Arial" w:hAnsi="Arial" w:cs="Arial"/>
          <w:sz w:val="18"/>
          <w:szCs w:val="18"/>
        </w:rPr>
      </w:pPr>
      <w:r w:rsidRPr="00C611E3">
        <w:rPr>
          <w:rFonts w:ascii="Arial" w:hAnsi="Arial" w:cs="Arial"/>
          <w:b/>
          <w:bCs/>
          <w:color w:val="444444"/>
          <w:sz w:val="18"/>
          <w:szCs w:val="18"/>
          <w:shd w:val="clear" w:color="auto" w:fill="FFFFFF"/>
        </w:rPr>
        <w:t>Naziv in naslov potrjevalca reference: </w:t>
      </w:r>
      <w:r w:rsidRPr="00C611E3">
        <w:rPr>
          <w:rFonts w:ascii="Arial" w:hAnsi="Arial" w:cs="Arial"/>
          <w:color w:val="444444"/>
          <w:sz w:val="18"/>
          <w:szCs w:val="18"/>
          <w:u w:val="single"/>
          <w:shd w:val="clear" w:color="auto" w:fill="FFFFFF"/>
        </w:rPr>
        <w:t>____________________________</w:t>
      </w:r>
    </w:p>
    <w:p w14:paraId="2FF2ECAF" w14:textId="77777777" w:rsidR="003F0B50" w:rsidRPr="00CC0ECB" w:rsidRDefault="00DB151B" w:rsidP="009F6A9D">
      <w:pPr>
        <w:shd w:val="clear" w:color="auto" w:fill="FFFFFF"/>
        <w:spacing w:before="225" w:after="375"/>
        <w:jc w:val="center"/>
        <w:rPr>
          <w:rFonts w:ascii="Arial" w:hAnsi="Arial" w:cs="Arial"/>
          <w:sz w:val="18"/>
          <w:szCs w:val="18"/>
        </w:rPr>
      </w:pPr>
      <w:r w:rsidRPr="00CC0ECB">
        <w:rPr>
          <w:rFonts w:ascii="Arial" w:hAnsi="Arial" w:cs="Arial"/>
          <w:b/>
          <w:bCs/>
          <w:sz w:val="18"/>
          <w:szCs w:val="18"/>
          <w:shd w:val="clear" w:color="auto" w:fill="FFFFFF"/>
        </w:rPr>
        <w:t>IZJAVA - POTRDILO REFERENCE</w:t>
      </w:r>
    </w:p>
    <w:p w14:paraId="156EC96C" w14:textId="77777777" w:rsidR="003F0B50" w:rsidRPr="00CC0ECB" w:rsidRDefault="00DB151B" w:rsidP="00DB151B">
      <w:pPr>
        <w:shd w:val="clear" w:color="auto" w:fill="FFFFFF"/>
        <w:spacing w:before="225" w:after="375"/>
        <w:jc w:val="both"/>
        <w:rPr>
          <w:rFonts w:ascii="Arial" w:hAnsi="Arial" w:cs="Arial"/>
          <w:sz w:val="18"/>
          <w:szCs w:val="18"/>
        </w:rPr>
      </w:pPr>
      <w:r w:rsidRPr="00CC0ECB">
        <w:rPr>
          <w:rFonts w:ascii="Arial" w:hAnsi="Arial" w:cs="Arial"/>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3F0B50" w:rsidRPr="00C611E3" w14:paraId="37E70873"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631F18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gospodarski subjekt</w:t>
            </w:r>
            <w:r w:rsidR="00E758D2">
              <w:rPr>
                <w:rFonts w:ascii="Arial" w:hAnsi="Arial" w:cs="Arial"/>
                <w:color w:val="000000"/>
                <w:position w:val="-2"/>
                <w:sz w:val="18"/>
                <w:szCs w:val="18"/>
                <w:shd w:val="clear" w:color="auto" w:fill="FFFFFF"/>
              </w:rPr>
              <w:t xml:space="preserve"> (ponudnik/izvajalec)</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50B91D9"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0FC15D3E"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53BFCB8" w14:textId="3A24FA19"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izvedel naslednja dela</w:t>
            </w:r>
            <w:r w:rsidR="00E758D2">
              <w:rPr>
                <w:rFonts w:ascii="Arial" w:hAnsi="Arial" w:cs="Arial"/>
                <w:color w:val="000000"/>
                <w:position w:val="-2"/>
                <w:sz w:val="18"/>
                <w:szCs w:val="18"/>
                <w:shd w:val="clear" w:color="auto" w:fill="FFFFFF"/>
              </w:rPr>
              <w:t xml:space="preserve"> (opis opravljenih storitev</w:t>
            </w:r>
            <w:r w:rsidR="00CC0ECB">
              <w:rPr>
                <w:rFonts w:ascii="Arial" w:hAnsi="Arial" w:cs="Arial"/>
                <w:color w:val="000000"/>
                <w:position w:val="-2"/>
                <w:sz w:val="18"/>
                <w:szCs w:val="18"/>
                <w:shd w:val="clear" w:color="auto" w:fill="FFFFFF"/>
              </w:rPr>
              <w:t xml:space="preserve"> prevoza, relacije</w:t>
            </w:r>
            <w:r w:rsidR="00E758D2">
              <w:rPr>
                <w:rFonts w:ascii="Arial" w:hAnsi="Arial" w:cs="Arial"/>
                <w:color w:val="000000"/>
                <w:position w:val="-2"/>
                <w:sz w:val="18"/>
                <w:szCs w:val="18"/>
                <w:shd w:val="clear" w:color="auto" w:fill="FFFFFF"/>
              </w:rPr>
              <w:t>)</w:t>
            </w:r>
            <w:r w:rsidRPr="00C611E3">
              <w:rPr>
                <w:rFonts w:ascii="Arial" w:hAnsi="Arial" w:cs="Arial"/>
                <w:color w:val="000000"/>
                <w:position w:val="-2"/>
                <w:sz w:val="18"/>
                <w:szCs w:val="18"/>
                <w:shd w:val="clear" w:color="auto" w:fill="FFFFFF"/>
              </w:rPr>
              <w:t>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95AE99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4EBEA566"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822DD4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po pogodbi z nazivom in številko</w:t>
            </w:r>
            <w:r w:rsidR="00E758D2">
              <w:rPr>
                <w:rFonts w:ascii="Arial" w:hAnsi="Arial" w:cs="Arial"/>
                <w:color w:val="000000"/>
                <w:position w:val="-2"/>
                <w:sz w:val="18"/>
                <w:szCs w:val="18"/>
                <w:shd w:val="clear" w:color="auto" w:fill="FFFFFF"/>
              </w:rPr>
              <w:t>, 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C8ED64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3055CF39"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2DC2AD3" w14:textId="0526DAAB" w:rsidR="003F0B50" w:rsidRPr="00C611E3" w:rsidRDefault="00DB151B" w:rsidP="00D9167C">
            <w:pPr>
              <w:jc w:val="both"/>
              <w:rPr>
                <w:rFonts w:ascii="Arial" w:hAnsi="Arial" w:cs="Arial"/>
                <w:sz w:val="18"/>
                <w:szCs w:val="18"/>
              </w:rPr>
            </w:pPr>
            <w:r w:rsidRPr="00C611E3">
              <w:rPr>
                <w:rFonts w:ascii="Arial" w:hAnsi="Arial" w:cs="Arial"/>
                <w:color w:val="000000"/>
                <w:position w:val="-2"/>
                <w:sz w:val="18"/>
                <w:szCs w:val="18"/>
                <w:shd w:val="clear" w:color="auto" w:fill="FFFFFF"/>
              </w:rPr>
              <w:t xml:space="preserve">v vrednosti (vrednost </w:t>
            </w:r>
            <w:r w:rsidR="00D9167C">
              <w:rPr>
                <w:rFonts w:ascii="Arial" w:hAnsi="Arial" w:cs="Arial"/>
                <w:color w:val="000000"/>
                <w:position w:val="-2"/>
                <w:sz w:val="18"/>
                <w:szCs w:val="18"/>
                <w:shd w:val="clear" w:color="auto" w:fill="FFFFFF"/>
              </w:rPr>
              <w:t>storitev</w:t>
            </w:r>
            <w:r w:rsidRPr="00C611E3">
              <w:rPr>
                <w:rFonts w:ascii="Arial" w:hAnsi="Arial" w:cs="Arial"/>
                <w:color w:val="000000"/>
                <w:position w:val="-2"/>
                <w:sz w:val="18"/>
                <w:szCs w:val="18"/>
                <w:shd w:val="clear" w:color="auto" w:fill="FFFFFF"/>
              </w:rPr>
              <w:t xml:space="preserve">, ki jih je izvedel ponudnik </w:t>
            </w:r>
            <w:r w:rsidR="00CC0ECB">
              <w:rPr>
                <w:rFonts w:ascii="Arial" w:hAnsi="Arial" w:cs="Arial"/>
                <w:color w:val="000000"/>
                <w:position w:val="-2"/>
                <w:sz w:val="18"/>
                <w:szCs w:val="18"/>
                <w:shd w:val="clear" w:color="auto" w:fill="FFFFFF"/>
              </w:rPr>
              <w:t>V EUR</w:t>
            </w:r>
            <w:r w:rsidRPr="00C611E3">
              <w:rPr>
                <w:rFonts w:ascii="Arial" w:hAnsi="Arial" w:cs="Arial"/>
                <w:color w:val="000000"/>
                <w:position w:val="-2"/>
                <w:sz w:val="18"/>
                <w:szCs w:val="18"/>
                <w:shd w:val="clear" w:color="auto" w:fill="FFFFFF"/>
              </w:rPr>
              <w: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363A24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E758D2" w:rsidRPr="00E758D2" w14:paraId="150981D1"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6FB7C1F" w14:textId="77777777" w:rsidR="003F0B50" w:rsidRPr="00E758D2" w:rsidRDefault="00DB151B" w:rsidP="00DB151B">
            <w:pPr>
              <w:jc w:val="both"/>
              <w:rPr>
                <w:rFonts w:ascii="Arial" w:hAnsi="Arial" w:cs="Arial"/>
                <w:sz w:val="18"/>
                <w:szCs w:val="18"/>
              </w:rPr>
            </w:pPr>
            <w:r w:rsidRPr="00E758D2">
              <w:rPr>
                <w:rFonts w:ascii="Arial" w:hAnsi="Arial" w:cs="Arial"/>
                <w:position w:val="-2"/>
                <w:sz w:val="18"/>
                <w:szCs w:val="18"/>
                <w:shd w:val="clear" w:color="auto" w:fill="FFFFFF"/>
              </w:rPr>
              <w:t>v obdobju od</w:t>
            </w:r>
            <w:r w:rsidR="00E758D2" w:rsidRPr="00E758D2">
              <w:rPr>
                <w:rFonts w:ascii="Arial" w:hAnsi="Arial" w:cs="Arial"/>
                <w:position w:val="-2"/>
                <w:sz w:val="18"/>
                <w:szCs w:val="18"/>
                <w:shd w:val="clear" w:color="auto" w:fill="FFFFFF"/>
              </w:rPr>
              <w:t xml:space="preserve"> - 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8D596DD" w14:textId="77777777" w:rsidR="003F0B50" w:rsidRPr="00E758D2" w:rsidRDefault="00DB151B" w:rsidP="00DB151B">
            <w:pPr>
              <w:jc w:val="both"/>
              <w:rPr>
                <w:rFonts w:ascii="Arial" w:hAnsi="Arial" w:cs="Arial"/>
                <w:sz w:val="18"/>
                <w:szCs w:val="18"/>
              </w:rPr>
            </w:pPr>
            <w:r w:rsidRPr="00E758D2">
              <w:rPr>
                <w:rFonts w:ascii="Arial" w:hAnsi="Arial" w:cs="Arial"/>
                <w:position w:val="-2"/>
                <w:sz w:val="18"/>
                <w:szCs w:val="18"/>
                <w:shd w:val="clear" w:color="auto" w:fill="FFFFFF"/>
              </w:rPr>
              <w:t> </w:t>
            </w:r>
          </w:p>
        </w:tc>
      </w:tr>
    </w:tbl>
    <w:p w14:paraId="28C5E720" w14:textId="77777777" w:rsidR="003F0B50" w:rsidRPr="00C611E3" w:rsidRDefault="00DB151B" w:rsidP="00DB151B">
      <w:pPr>
        <w:shd w:val="clear" w:color="auto" w:fill="FFFFFF"/>
        <w:spacing w:before="225" w:after="375"/>
        <w:jc w:val="both"/>
        <w:rPr>
          <w:rFonts w:ascii="Arial" w:hAnsi="Arial" w:cs="Arial"/>
          <w:sz w:val="18"/>
          <w:szCs w:val="18"/>
        </w:rPr>
      </w:pPr>
      <w:r w:rsidRPr="00E758D2">
        <w:rPr>
          <w:rFonts w:ascii="Arial" w:hAnsi="Arial" w:cs="Arial"/>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3F0B50" w:rsidRPr="00C611E3" w14:paraId="51EE9609" w14:textId="77777777">
        <w:tc>
          <w:tcPr>
            <w:tcW w:w="3195" w:type="dxa"/>
            <w:shd w:val="clear" w:color="auto" w:fill="FFFFFF"/>
            <w:tcMar>
              <w:top w:w="75" w:type="dxa"/>
              <w:bottom w:w="75" w:type="dxa"/>
            </w:tcMar>
            <w:vAlign w:val="center"/>
          </w:tcPr>
          <w:p w14:paraId="5D25D6A7" w14:textId="77777777" w:rsidR="003F0B50" w:rsidRDefault="00DB151B" w:rsidP="00DB151B">
            <w:pPr>
              <w:jc w:val="both"/>
              <w:rPr>
                <w:rFonts w:ascii="Arial" w:hAnsi="Arial" w:cs="Arial"/>
                <w:color w:val="000000"/>
                <w:position w:val="-2"/>
                <w:sz w:val="18"/>
                <w:szCs w:val="18"/>
                <w:shd w:val="clear" w:color="auto" w:fill="FFFFFF"/>
              </w:rPr>
            </w:pPr>
            <w:r w:rsidRPr="00C611E3">
              <w:rPr>
                <w:rFonts w:ascii="Arial" w:hAnsi="Arial" w:cs="Arial"/>
                <w:color w:val="000000"/>
                <w:position w:val="-2"/>
                <w:sz w:val="18"/>
                <w:szCs w:val="18"/>
                <w:shd w:val="clear" w:color="auto" w:fill="FFFFFF"/>
              </w:rPr>
              <w:t>Kraj in datum:</w:t>
            </w:r>
          </w:p>
          <w:p w14:paraId="4B4072F1" w14:textId="379B5558" w:rsidR="00CC0ECB" w:rsidRPr="00C611E3" w:rsidRDefault="00CC0ECB" w:rsidP="00DB151B">
            <w:pPr>
              <w:jc w:val="both"/>
              <w:rPr>
                <w:rFonts w:ascii="Arial" w:hAnsi="Arial" w:cs="Arial"/>
                <w:sz w:val="18"/>
                <w:szCs w:val="18"/>
              </w:rPr>
            </w:pPr>
          </w:p>
        </w:tc>
        <w:tc>
          <w:tcPr>
            <w:tcW w:w="2340" w:type="dxa"/>
            <w:shd w:val="clear" w:color="auto" w:fill="FFFFFF"/>
            <w:tcMar>
              <w:top w:w="75" w:type="dxa"/>
              <w:bottom w:w="75" w:type="dxa"/>
            </w:tcMar>
            <w:vAlign w:val="center"/>
          </w:tcPr>
          <w:p w14:paraId="028669D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7997DC6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58755871" w14:textId="77777777">
        <w:tc>
          <w:tcPr>
            <w:tcW w:w="3195" w:type="dxa"/>
            <w:shd w:val="clear" w:color="auto" w:fill="FFFFFF"/>
            <w:tcMar>
              <w:top w:w="75" w:type="dxa"/>
              <w:bottom w:w="75" w:type="dxa"/>
            </w:tcMar>
            <w:vAlign w:val="center"/>
          </w:tcPr>
          <w:p w14:paraId="48FEC08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702D763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1B1C7D56" w14:textId="77777777" w:rsidR="003F0B50" w:rsidRPr="00C611E3" w:rsidRDefault="003F0B50" w:rsidP="00DB151B">
            <w:pPr>
              <w:jc w:val="both"/>
              <w:rPr>
                <w:rFonts w:ascii="Arial" w:hAnsi="Arial" w:cs="Arial"/>
                <w:sz w:val="18"/>
                <w:szCs w:val="18"/>
              </w:rPr>
            </w:pPr>
          </w:p>
          <w:p w14:paraId="2F011AFE"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shd w:val="clear" w:color="auto" w:fill="FFFFFF"/>
              </w:rPr>
              <w:t>(žig in podpis)</w:t>
            </w:r>
          </w:p>
        </w:tc>
      </w:tr>
    </w:tbl>
    <w:p w14:paraId="28CEBC8C" w14:textId="77777777" w:rsidR="003F0B50" w:rsidRPr="00C611E3" w:rsidRDefault="003F0B50" w:rsidP="00DB151B">
      <w:pPr>
        <w:jc w:val="both"/>
        <w:rPr>
          <w:rFonts w:ascii="Arial" w:hAnsi="Arial" w:cs="Arial"/>
          <w:sz w:val="18"/>
          <w:szCs w:val="18"/>
        </w:rPr>
        <w:sectPr w:rsidR="003F0B50" w:rsidRPr="00C611E3" w:rsidSect="00DB151B">
          <w:footerReference w:type="default" r:id="rId11"/>
          <w:pgSz w:w="11906" w:h="16838"/>
          <w:pgMar w:top="1418" w:right="1418" w:bottom="1418" w:left="1418" w:header="567" w:footer="596" w:gutter="0"/>
          <w:cols w:space="708"/>
          <w:docGrid w:linePitch="360"/>
        </w:sectPr>
      </w:pPr>
    </w:p>
    <w:p w14:paraId="66BA563B" w14:textId="30036623" w:rsidR="00DB151B" w:rsidRDefault="00DB151B" w:rsidP="00C11897">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2D2A0B">
        <w:rPr>
          <w:rFonts w:ascii="Arial" w:hAnsi="Arial" w:cs="Arial"/>
          <w:sz w:val="18"/>
          <w:szCs w:val="18"/>
        </w:rPr>
        <w:t>5</w:t>
      </w:r>
    </w:p>
    <w:p w14:paraId="26C254DF" w14:textId="77777777" w:rsidR="00C11897" w:rsidRPr="00C611E3" w:rsidRDefault="00C11897" w:rsidP="00C11897">
      <w:pPr>
        <w:spacing w:after="0"/>
        <w:jc w:val="right"/>
        <w:rPr>
          <w:rFonts w:ascii="Arial" w:hAnsi="Arial" w:cs="Arial"/>
          <w:sz w:val="18"/>
          <w:szCs w:val="18"/>
        </w:rPr>
      </w:pPr>
    </w:p>
    <w:p w14:paraId="158AF44C" w14:textId="47C47038" w:rsidR="00DB151B" w:rsidRPr="00C611E3" w:rsidRDefault="009F6A9D"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Pr>
          <w:rFonts w:ascii="Arial" w:hAnsi="Arial" w:cs="Arial"/>
          <w:sz w:val="18"/>
          <w:szCs w:val="18"/>
        </w:rPr>
        <w:t>Tehnične in strokovne zmogljivosti za izvedbo naročila</w:t>
      </w:r>
    </w:p>
    <w:p w14:paraId="0ECAB971" w14:textId="5998329A" w:rsidR="00DB151B" w:rsidRDefault="00DB151B" w:rsidP="00DB151B">
      <w:pPr>
        <w:spacing w:after="120"/>
        <w:jc w:val="both"/>
        <w:rPr>
          <w:rFonts w:ascii="Arial" w:hAnsi="Arial" w:cs="Arial"/>
          <w:sz w:val="18"/>
          <w:szCs w:val="18"/>
        </w:rPr>
      </w:pPr>
    </w:p>
    <w:p w14:paraId="3EDA28B8" w14:textId="2A20B861" w:rsidR="004D6740" w:rsidRPr="00C11897" w:rsidRDefault="004D6740" w:rsidP="00BB2B9F">
      <w:pPr>
        <w:pStyle w:val="Odstavekseznama"/>
        <w:numPr>
          <w:ilvl w:val="0"/>
          <w:numId w:val="7"/>
        </w:numPr>
        <w:spacing w:after="120"/>
        <w:jc w:val="both"/>
        <w:rPr>
          <w:rFonts w:ascii="Arial" w:hAnsi="Arial" w:cs="Arial"/>
          <w:b/>
          <w:bCs/>
          <w:sz w:val="18"/>
          <w:szCs w:val="18"/>
        </w:rPr>
      </w:pPr>
      <w:r w:rsidRPr="00C11897">
        <w:rPr>
          <w:rFonts w:ascii="Arial" w:hAnsi="Arial" w:cs="Arial"/>
          <w:b/>
          <w:bCs/>
          <w:sz w:val="18"/>
          <w:szCs w:val="18"/>
        </w:rPr>
        <w:t>Tehnične zmogljivosti</w:t>
      </w:r>
    </w:p>
    <w:p w14:paraId="1FE3FCF7" w14:textId="77777777" w:rsidR="004D6740" w:rsidRPr="00523CE4" w:rsidRDefault="004D6740" w:rsidP="004D6740">
      <w:pPr>
        <w:pStyle w:val="Telobesedila"/>
        <w:spacing w:line="264" w:lineRule="auto"/>
      </w:pPr>
      <w:r>
        <w:t xml:space="preserve">Izjavljamo, da razpolagamo z </w:t>
      </w:r>
      <w:r w:rsidRPr="00523CE4">
        <w:t xml:space="preserve">zadostnim </w:t>
      </w:r>
      <w:r>
        <w:t>številom vozil,</w:t>
      </w:r>
      <w:r w:rsidRPr="00523CE4">
        <w:t xml:space="preserve"> tako da bomo lahko nemoteno, tekom celotnega obdobja </w:t>
      </w:r>
      <w:r>
        <w:t>izvajanja</w:t>
      </w:r>
      <w:r w:rsidRPr="00523CE4">
        <w:t xml:space="preserve"> naročila, </w:t>
      </w:r>
      <w:r>
        <w:t>opravljali</w:t>
      </w:r>
      <w:r w:rsidRPr="00523CE4">
        <w:t xml:space="preserve"> prevoze šolskih otrok </w:t>
      </w:r>
      <w:r>
        <w:t>na relacijah, ki so predmet naše ponudbe, skladno z vsemi zahtevami naročnika.</w:t>
      </w:r>
    </w:p>
    <w:p w14:paraId="086C50D9" w14:textId="77777777" w:rsidR="004D6740" w:rsidRPr="00AD6D1B" w:rsidRDefault="004D6740" w:rsidP="004D6740">
      <w:pPr>
        <w:pStyle w:val="Telobesedila"/>
        <w:spacing w:line="264" w:lineRule="auto"/>
        <w:ind w:left="1080"/>
        <w:rPr>
          <w:sz w:val="16"/>
          <w:szCs w:val="16"/>
        </w:rPr>
      </w:pPr>
    </w:p>
    <w:p w14:paraId="3E664264" w14:textId="77777777" w:rsidR="004D6740" w:rsidRDefault="004D6740" w:rsidP="004D6740">
      <w:pPr>
        <w:pStyle w:val="Telobesedila"/>
        <w:spacing w:line="264" w:lineRule="auto"/>
      </w:pPr>
      <w:r>
        <w:t xml:space="preserve">Izjavljamo, da smo seznanjeni z geografskimi in drugimi značilnostmi območja na katerem bomo izvajali storitev, ki vplivajo na izvajanje storitve in bomo tekom izvajanja javnega naročila zagotovili takšna vozila, s katerimi bomo nemoteno opravljali storitev v skladu z zahtevami naročnika. </w:t>
      </w:r>
    </w:p>
    <w:p w14:paraId="740DBA96" w14:textId="77777777" w:rsidR="004D6740" w:rsidRPr="00AD6D1B" w:rsidRDefault="004D6740" w:rsidP="004D6740">
      <w:pPr>
        <w:pStyle w:val="Telobesedila"/>
        <w:spacing w:line="264" w:lineRule="auto"/>
        <w:rPr>
          <w:sz w:val="16"/>
          <w:szCs w:val="16"/>
        </w:rPr>
      </w:pPr>
    </w:p>
    <w:p w14:paraId="4DBBF88A" w14:textId="50C1ACD6" w:rsidR="004D6740" w:rsidRPr="004D6740" w:rsidRDefault="004D6740" w:rsidP="004D6740">
      <w:pPr>
        <w:pStyle w:val="Telobesedila"/>
        <w:spacing w:line="264" w:lineRule="auto"/>
        <w:rPr>
          <w:rFonts w:ascii="Arial" w:hAnsi="Arial" w:cs="Arial"/>
          <w:szCs w:val="18"/>
        </w:rPr>
      </w:pPr>
      <w:r w:rsidRPr="00523CE4">
        <w:t xml:space="preserve">Prav tako izjavljamo, da </w:t>
      </w:r>
      <w:r>
        <w:t>bodo pred začetkom izvajanja naročila in tekom izvajanja naročila vsa vozila</w:t>
      </w:r>
      <w:r w:rsidRPr="00523CE4">
        <w:t xml:space="preserve"> v tehnično brezhibnem stanju, redno servisiran</w:t>
      </w:r>
      <w:r>
        <w:t>a</w:t>
      </w:r>
      <w:r w:rsidRPr="00523CE4">
        <w:t xml:space="preserve"> in oprem</w:t>
      </w:r>
      <w:r>
        <w:t>ljena</w:t>
      </w:r>
      <w:r w:rsidRPr="00523CE4">
        <w:t xml:space="preserve"> z opremo in napravami v skladu z veljavnimi predpisi, ki urejajo področje vozil v cestnem prometu, prev</w:t>
      </w:r>
      <w:r>
        <w:t xml:space="preserve">oza potnikov v cestnem prometu, </w:t>
      </w:r>
      <w:r w:rsidRPr="00523CE4">
        <w:t>področje prevoza skupin otrok v cestnem prometu</w:t>
      </w:r>
      <w:r>
        <w:t xml:space="preserve"> in da bomo v primeru potrebe zagotovili dodatno opremo potrebno za varen prevoz otrok</w:t>
      </w:r>
      <w:r w:rsidRPr="00523CE4">
        <w:t xml:space="preserve">. Izjavljamo tudi, da bodo vsa vozila, ki bodo namenjena prevozu </w:t>
      </w:r>
      <w:r>
        <w:t xml:space="preserve">šolskih </w:t>
      </w:r>
      <w:r w:rsidRPr="00523CE4">
        <w:t>otrok pred začetkom zime ustrezno opremljena</w:t>
      </w:r>
      <w:r>
        <w:t xml:space="preserve">, kot to </w:t>
      </w:r>
      <w:r w:rsidRPr="004D6740">
        <w:rPr>
          <w:rFonts w:ascii="Arial" w:hAnsi="Arial" w:cs="Arial"/>
          <w:szCs w:val="18"/>
        </w:rPr>
        <w:t xml:space="preserve">določajo veljavni predpisi.  </w:t>
      </w:r>
    </w:p>
    <w:p w14:paraId="3F3A9D46" w14:textId="29A7749C" w:rsidR="004D6740" w:rsidRPr="004D6740" w:rsidRDefault="004D6740" w:rsidP="004D6740">
      <w:pPr>
        <w:spacing w:line="264" w:lineRule="auto"/>
        <w:jc w:val="both"/>
        <w:rPr>
          <w:rFonts w:ascii="Arial" w:hAnsi="Arial" w:cs="Arial"/>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4557"/>
      </w:tblGrid>
      <w:tr w:rsidR="004D6740" w:rsidRPr="007934FE" w14:paraId="78D71850" w14:textId="77777777" w:rsidTr="004D6740">
        <w:trPr>
          <w:trHeight w:hRule="exact" w:val="284"/>
        </w:trPr>
        <w:tc>
          <w:tcPr>
            <w:tcW w:w="8668" w:type="dxa"/>
            <w:gridSpan w:val="2"/>
            <w:shd w:val="clear" w:color="auto" w:fill="BFBFBF" w:themeFill="background1" w:themeFillShade="BF"/>
            <w:vAlign w:val="center"/>
          </w:tcPr>
          <w:p w14:paraId="46B069C9" w14:textId="77777777" w:rsidR="004D6740" w:rsidRPr="004D6740" w:rsidRDefault="004D6740" w:rsidP="004D6740">
            <w:pPr>
              <w:pStyle w:val="Telobesedila"/>
              <w:spacing w:line="264" w:lineRule="auto"/>
              <w:jc w:val="center"/>
              <w:rPr>
                <w:rFonts w:ascii="Arial" w:hAnsi="Arial" w:cs="Arial"/>
                <w:color w:val="000000"/>
                <w:szCs w:val="18"/>
              </w:rPr>
            </w:pPr>
            <w:r w:rsidRPr="004D6740">
              <w:rPr>
                <w:rFonts w:ascii="Arial" w:hAnsi="Arial" w:cs="Arial"/>
                <w:b/>
                <w:bCs/>
                <w:color w:val="000000"/>
                <w:szCs w:val="18"/>
              </w:rPr>
              <w:t>Tehnična zmogljivost</w:t>
            </w:r>
          </w:p>
        </w:tc>
      </w:tr>
      <w:tr w:rsidR="004D6740" w:rsidRPr="007934FE" w14:paraId="33FBD1E0" w14:textId="77777777" w:rsidTr="004D6740">
        <w:trPr>
          <w:trHeight w:hRule="exact" w:val="1411"/>
        </w:trPr>
        <w:tc>
          <w:tcPr>
            <w:tcW w:w="4111" w:type="dxa"/>
            <w:vAlign w:val="center"/>
          </w:tcPr>
          <w:p w14:paraId="6ECC9C29" w14:textId="77777777" w:rsidR="004D6740" w:rsidRPr="00A23F91" w:rsidRDefault="004D6740" w:rsidP="00560AFE">
            <w:pPr>
              <w:pStyle w:val="Telobesedila"/>
              <w:spacing w:line="264" w:lineRule="auto"/>
              <w:jc w:val="left"/>
              <w:rPr>
                <w:rFonts w:ascii="Arial" w:hAnsi="Arial" w:cs="Arial"/>
                <w:color w:val="000000"/>
                <w:szCs w:val="18"/>
              </w:rPr>
            </w:pPr>
            <w:r w:rsidRPr="00A23F91">
              <w:rPr>
                <w:rFonts w:ascii="Arial" w:hAnsi="Arial" w:cs="Arial"/>
                <w:color w:val="000000"/>
                <w:szCs w:val="18"/>
              </w:rPr>
              <w:t>število vozil s katerimi bomo opravljali storitev</w:t>
            </w:r>
          </w:p>
          <w:p w14:paraId="3A8FCEB3" w14:textId="668FB095" w:rsidR="004D6740" w:rsidRPr="00A23F91" w:rsidRDefault="004D6740" w:rsidP="004D6740">
            <w:pPr>
              <w:pStyle w:val="Telobesedila"/>
              <w:spacing w:line="264" w:lineRule="auto"/>
              <w:rPr>
                <w:rFonts w:ascii="Arial" w:hAnsi="Arial" w:cs="Arial"/>
                <w:i/>
                <w:color w:val="000000"/>
                <w:szCs w:val="18"/>
              </w:rPr>
            </w:pPr>
            <w:r w:rsidRPr="00A23F91">
              <w:rPr>
                <w:rFonts w:ascii="Arial" w:hAnsi="Arial" w:cs="Arial"/>
                <w:i/>
                <w:color w:val="000000"/>
                <w:szCs w:val="18"/>
              </w:rPr>
              <w:t>(vpisati št. vozil s katerimi se bo opravljala storitev upoštevaje obseg ponudbe (ponudnik za vsak sklop, za katerega oddaja ponudbo ločeno navede št. vozil)</w:t>
            </w:r>
          </w:p>
        </w:tc>
        <w:tc>
          <w:tcPr>
            <w:tcW w:w="4557" w:type="dxa"/>
            <w:vAlign w:val="center"/>
          </w:tcPr>
          <w:p w14:paraId="39F981F8" w14:textId="77777777" w:rsidR="004D6740" w:rsidRPr="00A23F91" w:rsidRDefault="004D6740" w:rsidP="00560AFE">
            <w:pPr>
              <w:pStyle w:val="Telobesedila"/>
              <w:spacing w:line="264" w:lineRule="auto"/>
              <w:rPr>
                <w:rFonts w:ascii="Arial" w:hAnsi="Arial" w:cs="Arial"/>
                <w:color w:val="000000"/>
                <w:szCs w:val="18"/>
              </w:rPr>
            </w:pPr>
          </w:p>
        </w:tc>
      </w:tr>
      <w:tr w:rsidR="004D6740" w:rsidRPr="007934FE" w14:paraId="318E01A7" w14:textId="77777777" w:rsidTr="004D6740">
        <w:trPr>
          <w:trHeight w:hRule="exact" w:val="1698"/>
        </w:trPr>
        <w:tc>
          <w:tcPr>
            <w:tcW w:w="4111" w:type="dxa"/>
            <w:vAlign w:val="center"/>
          </w:tcPr>
          <w:p w14:paraId="5EAF3C7D" w14:textId="77777777" w:rsidR="004D6740" w:rsidRPr="00A23F91" w:rsidRDefault="004D6740" w:rsidP="004D6740">
            <w:pPr>
              <w:pStyle w:val="Telobesedila"/>
              <w:spacing w:line="264" w:lineRule="auto"/>
              <w:rPr>
                <w:rFonts w:ascii="Arial" w:hAnsi="Arial" w:cs="Arial"/>
                <w:color w:val="000000"/>
                <w:szCs w:val="18"/>
              </w:rPr>
            </w:pPr>
            <w:r w:rsidRPr="00A23F91">
              <w:rPr>
                <w:rFonts w:ascii="Arial" w:hAnsi="Arial" w:cs="Arial"/>
                <w:color w:val="000000"/>
                <w:szCs w:val="18"/>
              </w:rPr>
              <w:t>skupna kapaciteta vozil s katerimi bomo opravljali storitev</w:t>
            </w:r>
          </w:p>
          <w:p w14:paraId="03B07782" w14:textId="64FC35DC" w:rsidR="004D6740" w:rsidRPr="00A23F91" w:rsidRDefault="004D6740" w:rsidP="004D6740">
            <w:pPr>
              <w:pStyle w:val="Telobesedila"/>
              <w:spacing w:line="264" w:lineRule="auto"/>
              <w:rPr>
                <w:rFonts w:ascii="Arial" w:hAnsi="Arial" w:cs="Arial"/>
                <w:color w:val="000000"/>
                <w:szCs w:val="18"/>
              </w:rPr>
            </w:pPr>
            <w:r w:rsidRPr="00A23F91">
              <w:rPr>
                <w:rFonts w:ascii="Arial" w:hAnsi="Arial" w:cs="Arial"/>
                <w:i/>
                <w:color w:val="000000"/>
                <w:szCs w:val="18"/>
              </w:rPr>
              <w:t>(vpisati skupno št. sedežev namenjenim potnikom vseh vozil, s katerimi se bo opravljala storitev, upoštevaje obseg ponudbe (ponudnik za vsak sklop, za katerega oddaja ponudbo ločeno navede št. sedežev)</w:t>
            </w:r>
          </w:p>
        </w:tc>
        <w:tc>
          <w:tcPr>
            <w:tcW w:w="4557" w:type="dxa"/>
            <w:vAlign w:val="center"/>
          </w:tcPr>
          <w:p w14:paraId="23E55F84" w14:textId="77777777" w:rsidR="004D6740" w:rsidRPr="00A23F91" w:rsidRDefault="004D6740" w:rsidP="00560AFE">
            <w:pPr>
              <w:pStyle w:val="Telobesedila"/>
              <w:spacing w:line="264" w:lineRule="auto"/>
              <w:rPr>
                <w:rFonts w:ascii="Arial" w:hAnsi="Arial" w:cs="Arial"/>
                <w:color w:val="000000"/>
                <w:szCs w:val="18"/>
              </w:rPr>
            </w:pPr>
          </w:p>
        </w:tc>
      </w:tr>
    </w:tbl>
    <w:p w14:paraId="2FE22E13" w14:textId="1BE7779F" w:rsidR="004D6740" w:rsidRDefault="004D6740" w:rsidP="004D6740">
      <w:pPr>
        <w:spacing w:line="264" w:lineRule="auto"/>
        <w:jc w:val="both"/>
        <w:rPr>
          <w:rFonts w:cs="Tahoma"/>
        </w:rPr>
      </w:pPr>
    </w:p>
    <w:p w14:paraId="3F223F52" w14:textId="7E107AF8" w:rsidR="004D6740" w:rsidRPr="00C11897" w:rsidRDefault="004D6740" w:rsidP="00BB2B9F">
      <w:pPr>
        <w:pStyle w:val="Odstavekseznama"/>
        <w:numPr>
          <w:ilvl w:val="0"/>
          <w:numId w:val="7"/>
        </w:numPr>
        <w:spacing w:before="225" w:after="225"/>
        <w:jc w:val="both"/>
        <w:rPr>
          <w:rFonts w:ascii="Arial" w:hAnsi="Arial" w:cs="Arial"/>
          <w:b/>
          <w:bCs/>
          <w:color w:val="000000"/>
          <w:sz w:val="18"/>
          <w:szCs w:val="18"/>
        </w:rPr>
      </w:pPr>
      <w:r w:rsidRPr="00C11897">
        <w:rPr>
          <w:rFonts w:ascii="Arial" w:hAnsi="Arial" w:cs="Arial"/>
          <w:b/>
          <w:bCs/>
          <w:color w:val="000000"/>
          <w:sz w:val="18"/>
          <w:szCs w:val="18"/>
        </w:rPr>
        <w:t>Strokovne zmogljivosti</w:t>
      </w:r>
    </w:p>
    <w:p w14:paraId="1238CF83" w14:textId="5D4BAF26"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Izjavljamo, da bomo pri izvedbi naročila sodelovali z naslednjimi </w:t>
      </w:r>
      <w:r w:rsidR="004D6740">
        <w:rPr>
          <w:rFonts w:ascii="Arial" w:hAnsi="Arial" w:cs="Arial"/>
          <w:color w:val="000000"/>
          <w:sz w:val="18"/>
          <w:szCs w:val="18"/>
        </w:rPr>
        <w:t>vozniki</w:t>
      </w:r>
      <w:r w:rsidRPr="00C611E3">
        <w:rPr>
          <w:rFonts w:ascii="Arial" w:hAnsi="Arial" w:cs="Arial"/>
          <w:color w:val="000000"/>
          <w:sz w:val="18"/>
          <w:szCs w:val="18"/>
        </w:rPr>
        <w:t>,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0"/>
        <w:gridCol w:w="2485"/>
        <w:gridCol w:w="2195"/>
        <w:gridCol w:w="3272"/>
      </w:tblGrid>
      <w:tr w:rsidR="003F0B50" w:rsidRPr="00C611E3" w14:paraId="7C4989DD"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7D958E" w14:textId="77777777" w:rsidR="003F0B50" w:rsidRPr="00C611E3" w:rsidRDefault="00DB151B" w:rsidP="00DB151B">
            <w:pPr>
              <w:jc w:val="both"/>
              <w:rPr>
                <w:rFonts w:ascii="Arial" w:hAnsi="Arial" w:cs="Arial"/>
                <w:sz w:val="18"/>
                <w:szCs w:val="18"/>
              </w:rPr>
            </w:pPr>
            <w:proofErr w:type="spellStart"/>
            <w:r w:rsidRPr="00C611E3">
              <w:rPr>
                <w:rFonts w:ascii="Arial" w:hAnsi="Arial" w:cs="Arial"/>
                <w:b/>
                <w:bCs/>
                <w:color w:val="000000"/>
                <w:position w:val="-2"/>
                <w:sz w:val="18"/>
                <w:szCs w:val="18"/>
                <w:shd w:val="clear" w:color="auto" w:fill="D1D1D1"/>
              </w:rPr>
              <w:t>Zap.št</w:t>
            </w:r>
            <w:proofErr w:type="spellEnd"/>
            <w:r w:rsidRPr="00C611E3">
              <w:rPr>
                <w:rFonts w:ascii="Arial" w:hAnsi="Arial" w:cs="Arial"/>
                <w:b/>
                <w:bCs/>
                <w:color w:val="000000"/>
                <w:position w:val="-2"/>
                <w:sz w:val="18"/>
                <w:szCs w:val="18"/>
                <w:shd w:val="clear" w:color="auto" w:fill="D1D1D1"/>
              </w:rPr>
              <w:t>.</w:t>
            </w:r>
          </w:p>
        </w:tc>
        <w:tc>
          <w:tcPr>
            <w:tcW w:w="24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DF2E91"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Ime in priimek</w:t>
            </w:r>
          </w:p>
        </w:tc>
        <w:tc>
          <w:tcPr>
            <w:tcW w:w="219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10A638B"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Zaposlen pri</w:t>
            </w:r>
          </w:p>
        </w:tc>
        <w:tc>
          <w:tcPr>
            <w:tcW w:w="3272"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999081" w14:textId="5C4F4A76" w:rsidR="003F0B50" w:rsidRPr="00C611E3" w:rsidRDefault="004D6740" w:rsidP="00DB151B">
            <w:pPr>
              <w:jc w:val="both"/>
              <w:rPr>
                <w:rFonts w:ascii="Arial" w:hAnsi="Arial" w:cs="Arial"/>
                <w:sz w:val="18"/>
                <w:szCs w:val="18"/>
              </w:rPr>
            </w:pPr>
            <w:r>
              <w:rPr>
                <w:rFonts w:ascii="Arial" w:hAnsi="Arial" w:cs="Arial"/>
                <w:b/>
                <w:bCs/>
                <w:color w:val="000000"/>
                <w:position w:val="-2"/>
                <w:sz w:val="18"/>
                <w:szCs w:val="18"/>
                <w:shd w:val="clear" w:color="auto" w:fill="D1D1D1"/>
              </w:rPr>
              <w:t>Navedba sklopa, kjer bo nominirani kader opravljal storitve prevoza</w:t>
            </w:r>
          </w:p>
        </w:tc>
      </w:tr>
      <w:tr w:rsidR="003F0B50" w:rsidRPr="00C611E3" w14:paraId="5F9BB2FB"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3ADDC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1.</w:t>
            </w:r>
          </w:p>
        </w:tc>
        <w:tc>
          <w:tcPr>
            <w:tcW w:w="24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B8DF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62E33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2EF8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0D97F2D"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2E361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2.</w:t>
            </w:r>
          </w:p>
        </w:tc>
        <w:tc>
          <w:tcPr>
            <w:tcW w:w="24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D708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3223F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99799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7C5AE2DB"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F0B079"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3.</w:t>
            </w:r>
          </w:p>
        </w:tc>
        <w:tc>
          <w:tcPr>
            <w:tcW w:w="24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AEE49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84CF3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0D96B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D8CD3A5"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BDF49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4.</w:t>
            </w:r>
          </w:p>
        </w:tc>
        <w:tc>
          <w:tcPr>
            <w:tcW w:w="24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D9A5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F64EF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3F9039"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B660F87"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A01B0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lastRenderedPageBreak/>
              <w:t>5.</w:t>
            </w:r>
          </w:p>
        </w:tc>
        <w:tc>
          <w:tcPr>
            <w:tcW w:w="24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39132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0FA4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ADCB89"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65EFDB0C" w14:textId="5C27F498" w:rsidR="00C11897" w:rsidRPr="00C11897" w:rsidRDefault="00C11897" w:rsidP="00C11897">
      <w:pPr>
        <w:spacing w:after="120" w:line="264" w:lineRule="auto"/>
        <w:jc w:val="both"/>
        <w:rPr>
          <w:rFonts w:ascii="Arial" w:hAnsi="Arial" w:cs="Arial"/>
          <w:i/>
          <w:iCs/>
          <w:sz w:val="18"/>
          <w:szCs w:val="18"/>
        </w:rPr>
      </w:pPr>
      <w:r>
        <w:rPr>
          <w:rFonts w:ascii="Arial" w:hAnsi="Arial" w:cs="Arial"/>
          <w:i/>
          <w:iCs/>
          <w:sz w:val="18"/>
          <w:szCs w:val="18"/>
        </w:rPr>
        <w:t>*</w:t>
      </w:r>
      <w:r w:rsidRPr="00C11897">
        <w:rPr>
          <w:rFonts w:ascii="Arial" w:hAnsi="Arial" w:cs="Arial"/>
          <w:i/>
          <w:iCs/>
          <w:sz w:val="18"/>
          <w:szCs w:val="18"/>
        </w:rPr>
        <w:t>V primeru več kadrov ponudnik doda nove vrstice</w:t>
      </w:r>
    </w:p>
    <w:p w14:paraId="2712E601" w14:textId="77777777" w:rsidR="00C11897" w:rsidRDefault="00C11897" w:rsidP="00C11897">
      <w:pPr>
        <w:spacing w:after="120" w:line="264" w:lineRule="auto"/>
        <w:jc w:val="both"/>
        <w:rPr>
          <w:rFonts w:ascii="Arial" w:hAnsi="Arial" w:cs="Arial"/>
          <w:b/>
          <w:bCs/>
          <w:sz w:val="18"/>
          <w:szCs w:val="18"/>
        </w:rPr>
      </w:pPr>
    </w:p>
    <w:p w14:paraId="1315D640" w14:textId="03DF42D0" w:rsidR="00C11897" w:rsidRPr="00C11897" w:rsidRDefault="00C11897" w:rsidP="00C11897">
      <w:pPr>
        <w:spacing w:after="120" w:line="264" w:lineRule="auto"/>
        <w:jc w:val="both"/>
        <w:rPr>
          <w:rFonts w:ascii="Arial" w:hAnsi="Arial" w:cs="Arial"/>
          <w:bCs/>
          <w:sz w:val="18"/>
          <w:szCs w:val="18"/>
        </w:rPr>
      </w:pPr>
      <w:r w:rsidRPr="00C11897">
        <w:rPr>
          <w:rFonts w:ascii="Arial" w:hAnsi="Arial" w:cs="Arial"/>
          <w:b/>
          <w:bCs/>
          <w:sz w:val="18"/>
          <w:szCs w:val="18"/>
        </w:rPr>
        <w:t xml:space="preserve">ODGOVORNA OSEBA ZA IZVEDBO NAROČILA, </w:t>
      </w:r>
      <w:r w:rsidRPr="00C11897">
        <w:rPr>
          <w:rFonts w:ascii="Arial" w:hAnsi="Arial" w:cs="Arial"/>
          <w:bCs/>
          <w:sz w:val="18"/>
          <w:szCs w:val="18"/>
        </w:rPr>
        <w:t>ki bo v pogodbi navedena kot pooblaščena oseba s strani ponudnika:</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6"/>
        <w:gridCol w:w="5386"/>
      </w:tblGrid>
      <w:tr w:rsidR="00C11897" w:rsidRPr="00C11897" w14:paraId="33590F83" w14:textId="77777777" w:rsidTr="00C11897">
        <w:trPr>
          <w:trHeight w:hRule="exact" w:val="514"/>
        </w:trPr>
        <w:tc>
          <w:tcPr>
            <w:tcW w:w="3686" w:type="dxa"/>
            <w:vAlign w:val="center"/>
          </w:tcPr>
          <w:p w14:paraId="47C8FFF5" w14:textId="77777777" w:rsidR="00C11897" w:rsidRPr="00C11897" w:rsidRDefault="00C11897" w:rsidP="00C11897">
            <w:pPr>
              <w:spacing w:after="0" w:line="264" w:lineRule="auto"/>
              <w:rPr>
                <w:rFonts w:ascii="Arial" w:hAnsi="Arial" w:cs="Arial"/>
                <w:sz w:val="18"/>
                <w:szCs w:val="18"/>
              </w:rPr>
            </w:pPr>
            <w:r w:rsidRPr="00C11897">
              <w:rPr>
                <w:rFonts w:ascii="Arial" w:hAnsi="Arial" w:cs="Arial"/>
                <w:sz w:val="18"/>
                <w:szCs w:val="18"/>
              </w:rPr>
              <w:t xml:space="preserve">ime in priimek odgovorne osebe </w:t>
            </w:r>
          </w:p>
          <w:p w14:paraId="05104861" w14:textId="77777777" w:rsidR="00C11897" w:rsidRPr="00C11897" w:rsidRDefault="00C11897" w:rsidP="00C11897">
            <w:pPr>
              <w:spacing w:after="0" w:line="264" w:lineRule="auto"/>
              <w:rPr>
                <w:rFonts w:ascii="Arial" w:hAnsi="Arial" w:cs="Arial"/>
                <w:b/>
                <w:sz w:val="18"/>
                <w:szCs w:val="18"/>
              </w:rPr>
            </w:pPr>
            <w:r w:rsidRPr="00C11897">
              <w:rPr>
                <w:rFonts w:ascii="Arial" w:hAnsi="Arial" w:cs="Arial"/>
                <w:sz w:val="18"/>
                <w:szCs w:val="18"/>
              </w:rPr>
              <w:t>za izvedbo naročila (skrbnik pogodbe)</w:t>
            </w:r>
          </w:p>
        </w:tc>
        <w:tc>
          <w:tcPr>
            <w:tcW w:w="5386" w:type="dxa"/>
            <w:vAlign w:val="center"/>
          </w:tcPr>
          <w:p w14:paraId="5CB553B4" w14:textId="77777777" w:rsidR="00C11897" w:rsidRPr="00C11897" w:rsidRDefault="00C11897" w:rsidP="00C11897">
            <w:pPr>
              <w:spacing w:after="0" w:line="264" w:lineRule="auto"/>
              <w:jc w:val="center"/>
              <w:rPr>
                <w:rFonts w:ascii="Arial" w:hAnsi="Arial" w:cs="Arial"/>
                <w:sz w:val="18"/>
                <w:szCs w:val="18"/>
              </w:rPr>
            </w:pPr>
          </w:p>
        </w:tc>
      </w:tr>
      <w:tr w:rsidR="00C11897" w:rsidRPr="00C11897" w14:paraId="05B2306B" w14:textId="77777777" w:rsidTr="00C11897">
        <w:trPr>
          <w:trHeight w:hRule="exact" w:val="565"/>
        </w:trPr>
        <w:tc>
          <w:tcPr>
            <w:tcW w:w="3686" w:type="dxa"/>
            <w:vAlign w:val="center"/>
          </w:tcPr>
          <w:p w14:paraId="7AB4D660" w14:textId="77777777" w:rsidR="00C11897" w:rsidRPr="00C11897" w:rsidRDefault="00C11897" w:rsidP="00C11897">
            <w:pPr>
              <w:spacing w:after="0" w:line="264" w:lineRule="auto"/>
              <w:rPr>
                <w:rFonts w:ascii="Arial" w:hAnsi="Arial" w:cs="Arial"/>
                <w:sz w:val="18"/>
                <w:szCs w:val="18"/>
              </w:rPr>
            </w:pPr>
            <w:r w:rsidRPr="00C11897">
              <w:rPr>
                <w:rFonts w:ascii="Arial" w:hAnsi="Arial" w:cs="Arial"/>
                <w:sz w:val="18"/>
                <w:szCs w:val="18"/>
              </w:rPr>
              <w:t>telefon</w:t>
            </w:r>
          </w:p>
        </w:tc>
        <w:tc>
          <w:tcPr>
            <w:tcW w:w="5386" w:type="dxa"/>
            <w:vAlign w:val="center"/>
          </w:tcPr>
          <w:p w14:paraId="06910D26" w14:textId="77777777" w:rsidR="00C11897" w:rsidRPr="00C11897" w:rsidRDefault="00C11897" w:rsidP="00C11897">
            <w:pPr>
              <w:spacing w:after="0" w:line="264" w:lineRule="auto"/>
              <w:jc w:val="center"/>
              <w:rPr>
                <w:rFonts w:ascii="Arial" w:hAnsi="Arial" w:cs="Arial"/>
                <w:sz w:val="18"/>
                <w:szCs w:val="18"/>
              </w:rPr>
            </w:pPr>
          </w:p>
        </w:tc>
      </w:tr>
      <w:tr w:rsidR="00C11897" w:rsidRPr="00C11897" w14:paraId="0DCBE414" w14:textId="77777777" w:rsidTr="00C11897">
        <w:trPr>
          <w:trHeight w:hRule="exact" w:val="573"/>
        </w:trPr>
        <w:tc>
          <w:tcPr>
            <w:tcW w:w="3686" w:type="dxa"/>
            <w:vAlign w:val="center"/>
          </w:tcPr>
          <w:p w14:paraId="1FF82289" w14:textId="77777777" w:rsidR="00C11897" w:rsidRPr="00C11897" w:rsidRDefault="00C11897" w:rsidP="00C11897">
            <w:pPr>
              <w:spacing w:after="0" w:line="264" w:lineRule="auto"/>
              <w:rPr>
                <w:rFonts w:ascii="Arial" w:hAnsi="Arial" w:cs="Arial"/>
                <w:sz w:val="18"/>
                <w:szCs w:val="18"/>
              </w:rPr>
            </w:pPr>
            <w:r w:rsidRPr="00C11897">
              <w:rPr>
                <w:rFonts w:ascii="Arial" w:hAnsi="Arial" w:cs="Arial"/>
                <w:sz w:val="18"/>
                <w:szCs w:val="18"/>
              </w:rPr>
              <w:t>elektronska pošta</w:t>
            </w:r>
          </w:p>
        </w:tc>
        <w:tc>
          <w:tcPr>
            <w:tcW w:w="5386" w:type="dxa"/>
            <w:vAlign w:val="center"/>
          </w:tcPr>
          <w:p w14:paraId="0D5194F3" w14:textId="77777777" w:rsidR="00C11897" w:rsidRPr="00C11897" w:rsidRDefault="00C11897" w:rsidP="00C11897">
            <w:pPr>
              <w:spacing w:after="0" w:line="264" w:lineRule="auto"/>
              <w:jc w:val="center"/>
              <w:rPr>
                <w:rFonts w:ascii="Arial" w:hAnsi="Arial" w:cs="Arial"/>
                <w:sz w:val="18"/>
                <w:szCs w:val="18"/>
              </w:rPr>
            </w:pPr>
          </w:p>
        </w:tc>
      </w:tr>
    </w:tbl>
    <w:p w14:paraId="61F996C6" w14:textId="77777777" w:rsidR="00C11897" w:rsidRPr="00C11897" w:rsidRDefault="00C11897" w:rsidP="00C11897">
      <w:pPr>
        <w:spacing w:line="264" w:lineRule="auto"/>
        <w:rPr>
          <w:rFonts w:ascii="Arial" w:hAnsi="Arial" w:cs="Arial"/>
          <w:b/>
          <w:bCs/>
          <w:sz w:val="18"/>
          <w:szCs w:val="18"/>
        </w:rPr>
      </w:pPr>
    </w:p>
    <w:p w14:paraId="3F1A1D05" w14:textId="77777777" w:rsidR="00C11897" w:rsidRPr="00C11897" w:rsidRDefault="00C11897" w:rsidP="00C11897">
      <w:pPr>
        <w:spacing w:after="120" w:line="264" w:lineRule="auto"/>
        <w:rPr>
          <w:rFonts w:ascii="Arial" w:hAnsi="Arial" w:cs="Arial"/>
          <w:b/>
          <w:bCs/>
          <w:sz w:val="18"/>
          <w:szCs w:val="18"/>
        </w:rPr>
      </w:pPr>
      <w:r w:rsidRPr="00C11897">
        <w:rPr>
          <w:rFonts w:ascii="Arial" w:hAnsi="Arial" w:cs="Arial"/>
          <w:b/>
          <w:bCs/>
          <w:sz w:val="18"/>
          <w:szCs w:val="18"/>
        </w:rPr>
        <w:t>ODGOVORNA OSEBA ZA SPREJEM REKLAMACIJ:</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6"/>
        <w:gridCol w:w="5386"/>
      </w:tblGrid>
      <w:tr w:rsidR="00C11897" w:rsidRPr="00C11897" w14:paraId="28F128E2" w14:textId="77777777" w:rsidTr="00C11897">
        <w:trPr>
          <w:trHeight w:hRule="exact" w:val="575"/>
        </w:trPr>
        <w:tc>
          <w:tcPr>
            <w:tcW w:w="3686" w:type="dxa"/>
            <w:vAlign w:val="center"/>
          </w:tcPr>
          <w:p w14:paraId="69B658B3" w14:textId="75FBA887" w:rsidR="00C11897" w:rsidRPr="00C11897" w:rsidRDefault="00C11897" w:rsidP="00C11897">
            <w:pPr>
              <w:spacing w:after="0" w:line="264" w:lineRule="auto"/>
              <w:rPr>
                <w:rFonts w:ascii="Arial" w:hAnsi="Arial" w:cs="Arial"/>
                <w:sz w:val="18"/>
                <w:szCs w:val="18"/>
              </w:rPr>
            </w:pPr>
            <w:r w:rsidRPr="00C11897">
              <w:rPr>
                <w:rFonts w:ascii="Arial" w:hAnsi="Arial" w:cs="Arial"/>
                <w:sz w:val="18"/>
                <w:szCs w:val="18"/>
              </w:rPr>
              <w:t>ime in priimek odgovorne osebe za sprejem in reševanje reklamacij</w:t>
            </w:r>
          </w:p>
        </w:tc>
        <w:tc>
          <w:tcPr>
            <w:tcW w:w="5386" w:type="dxa"/>
            <w:vAlign w:val="center"/>
          </w:tcPr>
          <w:p w14:paraId="1375CAC8" w14:textId="77777777" w:rsidR="00C11897" w:rsidRPr="00C11897" w:rsidRDefault="00C11897" w:rsidP="00C11897">
            <w:pPr>
              <w:spacing w:after="0" w:line="264" w:lineRule="auto"/>
              <w:jc w:val="center"/>
              <w:rPr>
                <w:rFonts w:ascii="Arial" w:hAnsi="Arial" w:cs="Arial"/>
                <w:sz w:val="18"/>
                <w:szCs w:val="18"/>
              </w:rPr>
            </w:pPr>
          </w:p>
        </w:tc>
      </w:tr>
      <w:tr w:rsidR="00C11897" w:rsidRPr="00C11897" w14:paraId="4D5EEAA7" w14:textId="77777777" w:rsidTr="00C11897">
        <w:trPr>
          <w:trHeight w:hRule="exact" w:val="569"/>
        </w:trPr>
        <w:tc>
          <w:tcPr>
            <w:tcW w:w="3686" w:type="dxa"/>
            <w:vAlign w:val="center"/>
          </w:tcPr>
          <w:p w14:paraId="46BA31DB" w14:textId="77777777" w:rsidR="00C11897" w:rsidRPr="00C11897" w:rsidRDefault="00C11897" w:rsidP="00C11897">
            <w:pPr>
              <w:spacing w:after="0" w:line="264" w:lineRule="auto"/>
              <w:rPr>
                <w:rFonts w:ascii="Arial" w:hAnsi="Arial" w:cs="Arial"/>
                <w:sz w:val="18"/>
                <w:szCs w:val="18"/>
              </w:rPr>
            </w:pPr>
            <w:r w:rsidRPr="00C11897">
              <w:rPr>
                <w:rFonts w:ascii="Arial" w:hAnsi="Arial" w:cs="Arial"/>
                <w:sz w:val="18"/>
                <w:szCs w:val="18"/>
              </w:rPr>
              <w:t>telefon</w:t>
            </w:r>
          </w:p>
        </w:tc>
        <w:tc>
          <w:tcPr>
            <w:tcW w:w="5386" w:type="dxa"/>
            <w:vAlign w:val="center"/>
          </w:tcPr>
          <w:p w14:paraId="70176A89" w14:textId="77777777" w:rsidR="00C11897" w:rsidRPr="00C11897" w:rsidRDefault="00C11897" w:rsidP="00C11897">
            <w:pPr>
              <w:spacing w:after="0" w:line="264" w:lineRule="auto"/>
              <w:jc w:val="center"/>
              <w:rPr>
                <w:rFonts w:ascii="Arial" w:hAnsi="Arial" w:cs="Arial"/>
                <w:sz w:val="18"/>
                <w:szCs w:val="18"/>
              </w:rPr>
            </w:pPr>
          </w:p>
        </w:tc>
      </w:tr>
      <w:tr w:rsidR="00C11897" w:rsidRPr="00C11897" w14:paraId="08B96A9A" w14:textId="77777777" w:rsidTr="00C11897">
        <w:trPr>
          <w:trHeight w:hRule="exact" w:val="533"/>
        </w:trPr>
        <w:tc>
          <w:tcPr>
            <w:tcW w:w="3686" w:type="dxa"/>
            <w:vAlign w:val="center"/>
          </w:tcPr>
          <w:p w14:paraId="4D5CDD43" w14:textId="77777777" w:rsidR="00C11897" w:rsidRPr="00C11897" w:rsidRDefault="00C11897" w:rsidP="00C11897">
            <w:pPr>
              <w:spacing w:after="0" w:line="264" w:lineRule="auto"/>
              <w:rPr>
                <w:rFonts w:ascii="Arial" w:hAnsi="Arial" w:cs="Arial"/>
                <w:sz w:val="18"/>
                <w:szCs w:val="18"/>
              </w:rPr>
            </w:pPr>
            <w:r w:rsidRPr="00C11897">
              <w:rPr>
                <w:rFonts w:ascii="Arial" w:hAnsi="Arial" w:cs="Arial"/>
                <w:sz w:val="18"/>
                <w:szCs w:val="18"/>
              </w:rPr>
              <w:t>elektronska pošta</w:t>
            </w:r>
          </w:p>
        </w:tc>
        <w:tc>
          <w:tcPr>
            <w:tcW w:w="5386" w:type="dxa"/>
            <w:vAlign w:val="center"/>
          </w:tcPr>
          <w:p w14:paraId="7EA12FF3" w14:textId="77777777" w:rsidR="00C11897" w:rsidRPr="00C11897" w:rsidRDefault="00C11897" w:rsidP="00C11897">
            <w:pPr>
              <w:spacing w:after="0" w:line="264" w:lineRule="auto"/>
              <w:jc w:val="center"/>
              <w:rPr>
                <w:rFonts w:ascii="Arial" w:hAnsi="Arial" w:cs="Arial"/>
                <w:sz w:val="18"/>
                <w:szCs w:val="18"/>
              </w:rPr>
            </w:pPr>
          </w:p>
        </w:tc>
      </w:tr>
    </w:tbl>
    <w:p w14:paraId="4C3B4A05" w14:textId="77777777" w:rsidR="00C11897" w:rsidRPr="00C11897" w:rsidRDefault="00C11897" w:rsidP="00C11897">
      <w:pPr>
        <w:spacing w:line="264" w:lineRule="auto"/>
        <w:rPr>
          <w:rFonts w:ascii="Arial" w:hAnsi="Arial" w:cs="Arial"/>
          <w:sz w:val="18"/>
          <w:szCs w:val="18"/>
        </w:rPr>
      </w:pPr>
    </w:p>
    <w:p w14:paraId="60CE1457" w14:textId="77777777" w:rsidR="00C11897" w:rsidRDefault="00C11897" w:rsidP="00C11897">
      <w:pPr>
        <w:pStyle w:val="Telobesedila"/>
        <w:spacing w:line="264" w:lineRule="auto"/>
        <w:rPr>
          <w:rFonts w:ascii="Arial" w:hAnsi="Arial" w:cs="Arial"/>
          <w:szCs w:val="18"/>
        </w:rPr>
      </w:pPr>
      <w:r>
        <w:rPr>
          <w:rFonts w:ascii="Arial" w:hAnsi="Arial" w:cs="Arial"/>
          <w:szCs w:val="18"/>
        </w:rPr>
        <w:t>Hkrati naročniku izjavljamo:</w:t>
      </w:r>
    </w:p>
    <w:p w14:paraId="5A601AA0" w14:textId="0C8151D8" w:rsidR="00C11897" w:rsidRDefault="00C11897" w:rsidP="00BB2B9F">
      <w:pPr>
        <w:pStyle w:val="Telobesedila"/>
        <w:numPr>
          <w:ilvl w:val="0"/>
          <w:numId w:val="6"/>
        </w:numPr>
        <w:spacing w:line="264" w:lineRule="auto"/>
        <w:rPr>
          <w:rFonts w:ascii="Arial" w:hAnsi="Arial" w:cs="Arial"/>
          <w:szCs w:val="18"/>
        </w:rPr>
      </w:pPr>
      <w:r w:rsidRPr="00C11897">
        <w:rPr>
          <w:rFonts w:ascii="Arial" w:hAnsi="Arial" w:cs="Arial"/>
          <w:szCs w:val="18"/>
        </w:rPr>
        <w:t>da bomo za opravljanje storitve angažirali voznike, ki izpolnjujejo vse predpisane zdravstvene, delovne in druge pogoje v skladu z veljavnimi predpisi na področju prevoza potnikov v cestnem prometu in prevoza skupin otrok v cestnem prometu</w:t>
      </w:r>
      <w:r>
        <w:rPr>
          <w:rFonts w:ascii="Arial" w:hAnsi="Arial" w:cs="Arial"/>
          <w:szCs w:val="18"/>
        </w:rPr>
        <w:t>,</w:t>
      </w:r>
      <w:r w:rsidRPr="00C11897">
        <w:rPr>
          <w:rFonts w:ascii="Arial" w:hAnsi="Arial" w:cs="Arial"/>
          <w:szCs w:val="18"/>
        </w:rPr>
        <w:t xml:space="preserve"> </w:t>
      </w:r>
    </w:p>
    <w:p w14:paraId="08CF2A0A" w14:textId="567D59C2" w:rsidR="00C11897" w:rsidRDefault="00C11897" w:rsidP="00BB2B9F">
      <w:pPr>
        <w:pStyle w:val="Telobesedila"/>
        <w:numPr>
          <w:ilvl w:val="0"/>
          <w:numId w:val="6"/>
        </w:numPr>
        <w:spacing w:line="264" w:lineRule="auto"/>
        <w:rPr>
          <w:rFonts w:ascii="Arial" w:hAnsi="Arial" w:cs="Arial"/>
          <w:szCs w:val="18"/>
        </w:rPr>
      </w:pPr>
      <w:r w:rsidRPr="00C11897">
        <w:rPr>
          <w:rFonts w:ascii="Arial" w:hAnsi="Arial" w:cs="Arial"/>
          <w:szCs w:val="18"/>
        </w:rPr>
        <w:t>da bomo za prevoz šolskih otrok, zagotovili usposobljene voznike, ki imajo izkušnje pri ravnanju z otroci in so z otroci potrpežljivi in strpni</w:t>
      </w:r>
      <w:r>
        <w:rPr>
          <w:rFonts w:ascii="Arial" w:hAnsi="Arial" w:cs="Arial"/>
          <w:szCs w:val="18"/>
        </w:rPr>
        <w:t>,</w:t>
      </w:r>
    </w:p>
    <w:p w14:paraId="3A5D40A0" w14:textId="77777777" w:rsidR="00C11897" w:rsidRPr="00C11897" w:rsidRDefault="00C11897" w:rsidP="00BB2B9F">
      <w:pPr>
        <w:pStyle w:val="Telobesedila"/>
        <w:numPr>
          <w:ilvl w:val="0"/>
          <w:numId w:val="6"/>
        </w:numPr>
        <w:spacing w:line="264" w:lineRule="auto"/>
        <w:rPr>
          <w:rFonts w:ascii="Arial" w:hAnsi="Arial" w:cs="Arial"/>
          <w:szCs w:val="18"/>
        </w:rPr>
      </w:pPr>
      <w:r w:rsidRPr="00C11897">
        <w:rPr>
          <w:szCs w:val="18"/>
        </w:rPr>
        <w:t xml:space="preserve">da bomo spoštovali kodeks ravnanja in obnašanja do šolskih otrok, ki je določen v dokumentaciji naročnika, in z njim seznanili vsakega </w:t>
      </w:r>
      <w:proofErr w:type="spellStart"/>
      <w:r w:rsidRPr="00C11897">
        <w:rPr>
          <w:szCs w:val="18"/>
        </w:rPr>
        <w:t>soponudnika</w:t>
      </w:r>
      <w:proofErr w:type="spellEnd"/>
      <w:r w:rsidRPr="00C11897">
        <w:rPr>
          <w:szCs w:val="18"/>
        </w:rPr>
        <w:t>, podizvajalca v kolikor z njimi sodelujemo pri izvedbi naročila in vsakega voznika, ki bo opravljal prevoze šolskih otrok</w:t>
      </w:r>
      <w:r>
        <w:rPr>
          <w:szCs w:val="18"/>
        </w:rPr>
        <w:t>,</w:t>
      </w:r>
    </w:p>
    <w:p w14:paraId="34030590" w14:textId="5ED2C285" w:rsidR="00C11897" w:rsidRPr="00C11897" w:rsidRDefault="00C11897" w:rsidP="00BB2B9F">
      <w:pPr>
        <w:pStyle w:val="Telobesedila"/>
        <w:numPr>
          <w:ilvl w:val="0"/>
          <w:numId w:val="6"/>
        </w:numPr>
        <w:spacing w:line="264" w:lineRule="auto"/>
        <w:rPr>
          <w:rFonts w:ascii="Arial" w:hAnsi="Arial" w:cs="Arial"/>
          <w:szCs w:val="18"/>
        </w:rPr>
      </w:pPr>
      <w:r w:rsidRPr="00C11897">
        <w:rPr>
          <w:szCs w:val="18"/>
        </w:rPr>
        <w:t>da bomo v primeru, da katerikoli voznikov tekom izvajanja javnega naročila ne bi več izpolnjeval pogojev, ki veljajo za voznike, ki v cestnem prometu izvajajo prevoz potnikov in voznike, ki v cestnem prometu izvajajo prevoze skupin otrok, takoj zagotovili drugega ustrezno usposobljenega voznika, ki bo izpolnjeval vse z veljavnimi predpisi zahtevane pogoje in pogoje naročnika ter da za dejanja voznikov, ki bodo opravljali prevoze šolskih otrok odgovarjamo</w:t>
      </w:r>
      <w:r>
        <w:rPr>
          <w:szCs w:val="18"/>
        </w:rPr>
        <w:t>,</w:t>
      </w:r>
      <w:r w:rsidRPr="00C11897">
        <w:rPr>
          <w:szCs w:val="18"/>
        </w:rPr>
        <w:t xml:space="preserve"> </w:t>
      </w:r>
    </w:p>
    <w:p w14:paraId="45DDC203" w14:textId="72F93D20" w:rsidR="00C11897" w:rsidRPr="00C11897" w:rsidRDefault="00C11897" w:rsidP="00BB2B9F">
      <w:pPr>
        <w:pStyle w:val="Telobesedila"/>
        <w:numPr>
          <w:ilvl w:val="0"/>
          <w:numId w:val="6"/>
        </w:numPr>
        <w:spacing w:line="264" w:lineRule="auto"/>
        <w:rPr>
          <w:rFonts w:ascii="Arial" w:hAnsi="Arial" w:cs="Arial"/>
          <w:szCs w:val="18"/>
        </w:rPr>
      </w:pPr>
      <w:r w:rsidRPr="00C11897">
        <w:rPr>
          <w:szCs w:val="18"/>
        </w:rPr>
        <w:t xml:space="preserve">da razpolagamo z ustrezno licenco za prevoz potnikov v cestnem prometu, katere kopijo prilagamo. </w:t>
      </w:r>
    </w:p>
    <w:p w14:paraId="5373ADF1" w14:textId="77777777" w:rsidR="00C11897" w:rsidRPr="00C11897" w:rsidRDefault="00C11897" w:rsidP="00C11897">
      <w:pPr>
        <w:pStyle w:val="Telobesedila"/>
        <w:spacing w:line="264" w:lineRule="auto"/>
        <w:ind w:left="720"/>
        <w:rPr>
          <w:rFonts w:ascii="Arial" w:hAnsi="Arial" w:cs="Arial"/>
          <w:szCs w:val="18"/>
        </w:rPr>
      </w:pPr>
    </w:p>
    <w:p w14:paraId="1942506B" w14:textId="39075FC5" w:rsidR="00230E35" w:rsidRPr="004D6740" w:rsidRDefault="00230E35" w:rsidP="004D6740">
      <w:pPr>
        <w:spacing w:before="225" w:after="225"/>
        <w:jc w:val="both"/>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65DBD443" w14:textId="77777777">
        <w:tc>
          <w:tcPr>
            <w:tcW w:w="4080" w:type="dxa"/>
            <w:tcMar>
              <w:top w:w="75" w:type="dxa"/>
              <w:bottom w:w="75" w:type="dxa"/>
            </w:tcMar>
            <w:vAlign w:val="center"/>
          </w:tcPr>
          <w:p w14:paraId="2013E1E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35CF1EC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0A4AC475" w14:textId="77777777">
        <w:tc>
          <w:tcPr>
            <w:tcW w:w="4080" w:type="dxa"/>
            <w:tcMar>
              <w:top w:w="75" w:type="dxa"/>
              <w:bottom w:w="75" w:type="dxa"/>
            </w:tcMar>
            <w:vAlign w:val="center"/>
          </w:tcPr>
          <w:p w14:paraId="3D6AFBB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4C483CA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(žig in podpis)</w:t>
            </w:r>
          </w:p>
        </w:tc>
      </w:tr>
    </w:tbl>
    <w:p w14:paraId="2B25F23D" w14:textId="77777777" w:rsidR="003F0B50" w:rsidRPr="00C611E3" w:rsidRDefault="003F0B50" w:rsidP="00DB151B">
      <w:pPr>
        <w:jc w:val="both"/>
        <w:rPr>
          <w:rFonts w:ascii="Arial" w:hAnsi="Arial" w:cs="Arial"/>
          <w:sz w:val="18"/>
          <w:szCs w:val="18"/>
        </w:rPr>
        <w:sectPr w:rsidR="003F0B50" w:rsidRPr="00C611E3" w:rsidSect="00DB151B">
          <w:footerReference w:type="default" r:id="rId12"/>
          <w:pgSz w:w="11906" w:h="16838"/>
          <w:pgMar w:top="1418" w:right="1418" w:bottom="1418" w:left="1418" w:header="567" w:footer="596" w:gutter="0"/>
          <w:cols w:space="708"/>
          <w:docGrid w:linePitch="360"/>
        </w:sectPr>
      </w:pPr>
    </w:p>
    <w:p w14:paraId="69CAD604" w14:textId="631E6A96" w:rsidR="00DB151B"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C11897">
        <w:rPr>
          <w:rFonts w:ascii="Arial" w:hAnsi="Arial" w:cs="Arial"/>
          <w:sz w:val="18"/>
          <w:szCs w:val="18"/>
        </w:rPr>
        <w:t>6</w:t>
      </w:r>
    </w:p>
    <w:p w14:paraId="258138B6" w14:textId="77777777" w:rsidR="003C2555" w:rsidRPr="00C611E3" w:rsidRDefault="003C2555" w:rsidP="00344134">
      <w:pPr>
        <w:spacing w:after="0"/>
        <w:jc w:val="right"/>
        <w:rPr>
          <w:rFonts w:ascii="Arial" w:hAnsi="Arial" w:cs="Arial"/>
          <w:sz w:val="18"/>
          <w:szCs w:val="18"/>
        </w:rPr>
      </w:pPr>
    </w:p>
    <w:p w14:paraId="69696F1D" w14:textId="77777777" w:rsidR="003C2555" w:rsidRDefault="003C2555" w:rsidP="003C255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CD892F1" w14:textId="77777777" w:rsidR="003C2555" w:rsidRDefault="003C2555" w:rsidP="003C2555">
      <w:pPr>
        <w:spacing w:after="120"/>
        <w:rPr>
          <w:rFonts w:ascii="Arial" w:hAnsi="Arial" w:cs="Arial"/>
        </w:rPr>
      </w:pPr>
    </w:p>
    <w:p w14:paraId="6B89CE23" w14:textId="77777777" w:rsidR="003C2555" w:rsidRPr="00E758D2" w:rsidRDefault="003C2555" w:rsidP="003C2555">
      <w:pPr>
        <w:spacing w:before="225" w:after="225" w:line="240" w:lineRule="auto"/>
        <w:jc w:val="center"/>
      </w:pPr>
      <w:r w:rsidRPr="00E758D2">
        <w:rPr>
          <w:rFonts w:ascii="Arial" w:hAnsi="Arial" w:cs="Arial"/>
          <w:b/>
          <w:bCs/>
          <w:sz w:val="24"/>
          <w:szCs w:val="24"/>
        </w:rPr>
        <w:t>MENIČNA IZJAVA</w:t>
      </w:r>
    </w:p>
    <w:p w14:paraId="20B60376" w14:textId="58BAD406" w:rsidR="003C2555" w:rsidRDefault="003C2555" w:rsidP="003C2555">
      <w:pPr>
        <w:spacing w:before="225" w:after="225" w:line="240" w:lineRule="auto"/>
        <w:jc w:val="center"/>
        <w:rPr>
          <w:rFonts w:ascii="Arial" w:hAnsi="Arial" w:cs="Arial"/>
          <w:sz w:val="21"/>
          <w:szCs w:val="21"/>
        </w:rPr>
      </w:pPr>
      <w:r w:rsidRPr="00E758D2">
        <w:rPr>
          <w:rFonts w:ascii="Arial" w:hAnsi="Arial" w:cs="Arial"/>
          <w:sz w:val="21"/>
          <w:szCs w:val="21"/>
        </w:rPr>
        <w:t>s pooblastilom za izpolnitev in unovčenje menice</w:t>
      </w:r>
    </w:p>
    <w:p w14:paraId="1264C0CD" w14:textId="74581D70" w:rsidR="00B239EE" w:rsidRPr="00E758D2" w:rsidRDefault="00B239EE" w:rsidP="003C2555">
      <w:pPr>
        <w:spacing w:before="225" w:after="225" w:line="240" w:lineRule="auto"/>
        <w:jc w:val="center"/>
      </w:pPr>
      <w:r>
        <w:rPr>
          <w:rFonts w:ascii="Arial" w:hAnsi="Arial" w:cs="Arial"/>
          <w:sz w:val="21"/>
          <w:szCs w:val="21"/>
        </w:rPr>
        <w:t>za sklop _____</w:t>
      </w:r>
    </w:p>
    <w:p w14:paraId="01AF8B54" w14:textId="77777777" w:rsidR="003C2555" w:rsidRPr="00E758D2" w:rsidRDefault="003C2555" w:rsidP="003C2555">
      <w:pPr>
        <w:spacing w:before="225" w:after="225" w:line="240" w:lineRule="auto"/>
        <w:jc w:val="both"/>
      </w:pPr>
      <w:r w:rsidRPr="00E758D2">
        <w:rPr>
          <w:rFonts w:ascii="Arial" w:hAnsi="Arial" w:cs="Arial"/>
          <w:sz w:val="18"/>
          <w:szCs w:val="18"/>
        </w:rPr>
        <w:t> </w:t>
      </w:r>
    </w:p>
    <w:p w14:paraId="4680D79A" w14:textId="1E25D807" w:rsidR="003C2555" w:rsidRPr="00E758D2" w:rsidRDefault="003C2555" w:rsidP="003C2555">
      <w:pPr>
        <w:spacing w:before="225" w:after="225" w:line="240" w:lineRule="auto"/>
        <w:jc w:val="both"/>
      </w:pPr>
      <w:r w:rsidRPr="00E758D2">
        <w:rPr>
          <w:rFonts w:ascii="Arial" w:hAnsi="Arial" w:cs="Arial"/>
          <w:sz w:val="18"/>
          <w:szCs w:val="18"/>
        </w:rPr>
        <w:t xml:space="preserve">Naročniku </w:t>
      </w:r>
      <w:bookmarkStart w:id="4" w:name="_Hlk55664973"/>
      <w:r w:rsidR="00B239EE" w:rsidRPr="00C04F0A">
        <w:rPr>
          <w:rFonts w:ascii="Arial" w:hAnsi="Arial" w:cs="Arial"/>
          <w:b/>
          <w:bCs/>
          <w:color w:val="000000"/>
          <w:sz w:val="18"/>
          <w:szCs w:val="18"/>
        </w:rPr>
        <w:t xml:space="preserve">OBČINA </w:t>
      </w:r>
      <w:bookmarkEnd w:id="4"/>
      <w:r w:rsidR="0053313B">
        <w:rPr>
          <w:rFonts w:ascii="Arial" w:hAnsi="Arial" w:cs="Arial"/>
          <w:b/>
          <w:bCs/>
          <w:color w:val="000000"/>
          <w:sz w:val="18"/>
          <w:szCs w:val="18"/>
        </w:rPr>
        <w:t>MAJŠPERK, Majšperk 39, 2322 Majšperk</w:t>
      </w:r>
      <w:r w:rsidRPr="00E758D2">
        <w:rPr>
          <w:rFonts w:ascii="Arial" w:hAnsi="Arial" w:cs="Arial"/>
          <w:sz w:val="18"/>
          <w:szCs w:val="18"/>
        </w:rPr>
        <w:t xml:space="preserve">, kot zavarovanje za </w:t>
      </w:r>
      <w:r w:rsidRPr="00E758D2">
        <w:rPr>
          <w:rFonts w:ascii="Arial" w:hAnsi="Arial" w:cs="Arial"/>
          <w:b/>
          <w:bCs/>
          <w:sz w:val="18"/>
          <w:szCs w:val="18"/>
        </w:rPr>
        <w:t xml:space="preserve">dobro izvedbo </w:t>
      </w:r>
      <w:r w:rsidR="00B239EE">
        <w:rPr>
          <w:rFonts w:ascii="Arial" w:hAnsi="Arial" w:cs="Arial"/>
          <w:b/>
          <w:bCs/>
          <w:sz w:val="18"/>
          <w:szCs w:val="18"/>
        </w:rPr>
        <w:t>storitev</w:t>
      </w:r>
      <w:r w:rsidRPr="00E758D2">
        <w:rPr>
          <w:rFonts w:ascii="Arial" w:hAnsi="Arial" w:cs="Arial"/>
          <w:b/>
          <w:bCs/>
          <w:sz w:val="18"/>
          <w:szCs w:val="18"/>
        </w:rPr>
        <w:t>,</w:t>
      </w:r>
      <w:r w:rsidRPr="00E758D2">
        <w:rPr>
          <w:rFonts w:ascii="Arial" w:hAnsi="Arial" w:cs="Arial"/>
          <w:sz w:val="18"/>
          <w:szCs w:val="18"/>
        </w:rPr>
        <w:t xml:space="preserve"> ki so opredeljena v javnem naročilu</w:t>
      </w:r>
    </w:p>
    <w:p w14:paraId="42BC921F" w14:textId="3688972F" w:rsidR="00B239EE" w:rsidRPr="002B3CD4" w:rsidRDefault="00B239EE" w:rsidP="00B239EE">
      <w:pPr>
        <w:spacing w:before="225" w:after="225" w:line="240" w:lineRule="auto"/>
        <w:jc w:val="center"/>
        <w:rPr>
          <w:rFonts w:ascii="Arial" w:hAnsi="Arial" w:cs="Arial"/>
          <w:bCs/>
          <w:sz w:val="18"/>
          <w:szCs w:val="18"/>
        </w:rPr>
      </w:pPr>
      <w:r w:rsidRPr="002B3CD4">
        <w:rPr>
          <w:rFonts w:ascii="Arial" w:hAnsi="Arial" w:cs="Arial"/>
          <w:bCs/>
          <w:sz w:val="18"/>
          <w:szCs w:val="18"/>
        </w:rPr>
        <w:t xml:space="preserve">Prevozi šolskih otrok v Občini </w:t>
      </w:r>
      <w:r w:rsidR="001B3D7B">
        <w:rPr>
          <w:rFonts w:ascii="Arial" w:hAnsi="Arial" w:cs="Arial"/>
          <w:bCs/>
          <w:sz w:val="18"/>
          <w:szCs w:val="18"/>
        </w:rPr>
        <w:t>Ma</w:t>
      </w:r>
      <w:r w:rsidR="0053313B">
        <w:rPr>
          <w:rFonts w:ascii="Arial" w:hAnsi="Arial" w:cs="Arial"/>
          <w:bCs/>
          <w:sz w:val="18"/>
          <w:szCs w:val="18"/>
        </w:rPr>
        <w:t>jšperk</w:t>
      </w:r>
      <w:r w:rsidRPr="002B3CD4">
        <w:rPr>
          <w:rFonts w:ascii="Arial" w:hAnsi="Arial" w:cs="Arial"/>
          <w:bCs/>
          <w:sz w:val="18"/>
          <w:szCs w:val="18"/>
        </w:rPr>
        <w:t xml:space="preserve"> za obdobje 4 šolskih let (od 202</w:t>
      </w:r>
      <w:r w:rsidR="0053313B">
        <w:rPr>
          <w:rFonts w:ascii="Arial" w:hAnsi="Arial" w:cs="Arial"/>
          <w:bCs/>
          <w:sz w:val="18"/>
          <w:szCs w:val="18"/>
        </w:rPr>
        <w:t>2</w:t>
      </w:r>
      <w:r w:rsidRPr="002B3CD4">
        <w:rPr>
          <w:rFonts w:ascii="Arial" w:hAnsi="Arial" w:cs="Arial"/>
          <w:bCs/>
          <w:sz w:val="18"/>
          <w:szCs w:val="18"/>
        </w:rPr>
        <w:t>/202</w:t>
      </w:r>
      <w:r w:rsidR="0053313B">
        <w:rPr>
          <w:rFonts w:ascii="Arial" w:hAnsi="Arial" w:cs="Arial"/>
          <w:bCs/>
          <w:sz w:val="18"/>
          <w:szCs w:val="18"/>
        </w:rPr>
        <w:t>3</w:t>
      </w:r>
      <w:r w:rsidRPr="002B3CD4">
        <w:rPr>
          <w:rFonts w:ascii="Arial" w:hAnsi="Arial" w:cs="Arial"/>
          <w:bCs/>
          <w:sz w:val="18"/>
          <w:szCs w:val="18"/>
        </w:rPr>
        <w:t xml:space="preserve"> do 202</w:t>
      </w:r>
      <w:r w:rsidR="0053313B">
        <w:rPr>
          <w:rFonts w:ascii="Arial" w:hAnsi="Arial" w:cs="Arial"/>
          <w:bCs/>
          <w:sz w:val="18"/>
          <w:szCs w:val="18"/>
        </w:rPr>
        <w:t>5</w:t>
      </w:r>
      <w:r w:rsidRPr="002B3CD4">
        <w:rPr>
          <w:rFonts w:ascii="Arial" w:hAnsi="Arial" w:cs="Arial"/>
          <w:bCs/>
          <w:sz w:val="18"/>
          <w:szCs w:val="18"/>
        </w:rPr>
        <w:t>/202</w:t>
      </w:r>
      <w:r w:rsidR="0053313B">
        <w:rPr>
          <w:rFonts w:ascii="Arial" w:hAnsi="Arial" w:cs="Arial"/>
          <w:bCs/>
          <w:sz w:val="18"/>
          <w:szCs w:val="18"/>
        </w:rPr>
        <w:t>6</w:t>
      </w:r>
      <w:r w:rsidRPr="002B3CD4">
        <w:rPr>
          <w:rFonts w:ascii="Arial" w:hAnsi="Arial" w:cs="Arial"/>
          <w:bCs/>
          <w:sz w:val="18"/>
          <w:szCs w:val="18"/>
        </w:rPr>
        <w:t>)</w:t>
      </w:r>
      <w:r w:rsidR="002B3CD4" w:rsidRPr="002B3CD4">
        <w:rPr>
          <w:rFonts w:ascii="Arial" w:hAnsi="Arial" w:cs="Arial"/>
          <w:bCs/>
          <w:sz w:val="18"/>
          <w:szCs w:val="18"/>
        </w:rPr>
        <w:t xml:space="preserve"> </w:t>
      </w:r>
    </w:p>
    <w:p w14:paraId="307AA1FD" w14:textId="07A792EF" w:rsidR="003C2555" w:rsidRPr="00E758D2" w:rsidRDefault="003C2555" w:rsidP="003C2555">
      <w:pPr>
        <w:spacing w:before="225" w:after="225" w:line="240" w:lineRule="auto"/>
        <w:jc w:val="both"/>
      </w:pPr>
      <w:r w:rsidRPr="00E758D2">
        <w:rPr>
          <w:rFonts w:ascii="Arial" w:hAnsi="Arial" w:cs="Arial"/>
          <w:sz w:val="18"/>
          <w:szCs w:val="18"/>
        </w:rPr>
        <w:t>izročamo bianko lastno menico ter menično izjavo s pooblastilom za izpolnitev in unovčenje menice.</w:t>
      </w:r>
    </w:p>
    <w:p w14:paraId="6BA52865" w14:textId="77777777" w:rsidR="003C2555" w:rsidRPr="00E758D2" w:rsidRDefault="003C2555" w:rsidP="003C2555">
      <w:pPr>
        <w:spacing w:before="225" w:after="225" w:line="240" w:lineRule="auto"/>
        <w:jc w:val="both"/>
      </w:pPr>
      <w:r w:rsidRPr="00E758D2">
        <w:rPr>
          <w:rFonts w:ascii="Arial" w:hAnsi="Arial" w:cs="Arial"/>
          <w:sz w:val="18"/>
          <w:szCs w:val="18"/>
        </w:rPr>
        <w:t> </w:t>
      </w:r>
    </w:p>
    <w:p w14:paraId="3A0BA174" w14:textId="7C21A854" w:rsidR="003C2555" w:rsidRPr="00E758D2" w:rsidRDefault="003C2555" w:rsidP="003C2555">
      <w:pPr>
        <w:spacing w:before="225" w:after="225" w:line="240" w:lineRule="auto"/>
        <w:jc w:val="both"/>
      </w:pPr>
      <w:r w:rsidRPr="00E758D2">
        <w:rPr>
          <w:rFonts w:ascii="Arial" w:hAnsi="Arial" w:cs="Arial"/>
          <w:sz w:val="18"/>
          <w:szCs w:val="18"/>
        </w:rPr>
        <w:t xml:space="preserve">Naročnika </w:t>
      </w:r>
      <w:r w:rsidR="00B239EE" w:rsidRPr="00C04F0A">
        <w:rPr>
          <w:rFonts w:ascii="Arial" w:hAnsi="Arial" w:cs="Arial"/>
          <w:b/>
          <w:bCs/>
          <w:color w:val="000000"/>
          <w:sz w:val="18"/>
          <w:szCs w:val="18"/>
        </w:rPr>
        <w:t xml:space="preserve">OBČINA </w:t>
      </w:r>
      <w:r w:rsidR="0053313B">
        <w:rPr>
          <w:rFonts w:ascii="Arial" w:hAnsi="Arial" w:cs="Arial"/>
          <w:b/>
          <w:bCs/>
          <w:color w:val="000000"/>
          <w:sz w:val="18"/>
          <w:szCs w:val="18"/>
        </w:rPr>
        <w:t>MAJŠPERK, Majšperk 39, 2322 Majšperk</w:t>
      </w:r>
      <w:r w:rsidRPr="00E758D2">
        <w:rPr>
          <w:rFonts w:ascii="Arial" w:hAnsi="Arial" w:cs="Arial"/>
          <w:sz w:val="18"/>
          <w:szCs w:val="18"/>
        </w:rPr>
        <w:t xml:space="preserve">, pooblaščamo, da izpolni priloženo menico z zneskom v višini </w:t>
      </w:r>
      <w:r w:rsidRPr="00E758D2">
        <w:rPr>
          <w:rFonts w:ascii="Arial" w:hAnsi="Arial" w:cs="Arial"/>
          <w:b/>
          <w:bCs/>
          <w:sz w:val="18"/>
          <w:szCs w:val="18"/>
        </w:rPr>
        <w:t xml:space="preserve">10,00 % pogodbene vrednosti z DDV, kar znaša </w:t>
      </w:r>
      <w:r w:rsidRPr="00E758D2">
        <w:rPr>
          <w:rFonts w:ascii="Arial" w:hAnsi="Arial" w:cs="Arial"/>
          <w:b/>
          <w:bCs/>
          <w:sz w:val="18"/>
          <w:szCs w:val="18"/>
          <w:u w:val="single"/>
        </w:rPr>
        <w:t>__________</w:t>
      </w:r>
    </w:p>
    <w:p w14:paraId="6B3DB53B" w14:textId="77777777" w:rsidR="003C2555" w:rsidRPr="00E758D2" w:rsidRDefault="003C2555" w:rsidP="003C2555">
      <w:pPr>
        <w:spacing w:before="225" w:after="225" w:line="240" w:lineRule="auto"/>
        <w:jc w:val="both"/>
      </w:pPr>
      <w:r w:rsidRPr="00E758D2">
        <w:rPr>
          <w:rFonts w:ascii="Arial" w:hAnsi="Arial" w:cs="Arial"/>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395E8D53" w14:textId="77777777" w:rsidR="003C2555" w:rsidRPr="00E758D2" w:rsidRDefault="003C2555" w:rsidP="003C2555">
      <w:pPr>
        <w:spacing w:before="225" w:after="225" w:line="240" w:lineRule="auto"/>
        <w:jc w:val="both"/>
      </w:pPr>
      <w:r w:rsidRPr="00E758D2">
        <w:rPr>
          <w:rFonts w:ascii="Arial" w:hAnsi="Arial" w:cs="Arial"/>
          <w:sz w:val="18"/>
          <w:szCs w:val="18"/>
        </w:rPr>
        <w:t xml:space="preserve">Menična izjava je veljavna od njenega podpisa do izteka roka veljavnosti zavarovanja za dobro izvedbo po predmetnem naročilu, </w:t>
      </w:r>
      <w:proofErr w:type="spellStart"/>
      <w:r w:rsidRPr="00E758D2">
        <w:rPr>
          <w:rFonts w:ascii="Arial" w:hAnsi="Arial" w:cs="Arial"/>
          <w:sz w:val="18"/>
          <w:szCs w:val="18"/>
        </w:rPr>
        <w:t>t.j</w:t>
      </w:r>
      <w:proofErr w:type="spellEnd"/>
      <w:r w:rsidRPr="00E758D2">
        <w:rPr>
          <w:rFonts w:ascii="Arial" w:hAnsi="Arial" w:cs="Arial"/>
          <w:sz w:val="18"/>
          <w:szCs w:val="18"/>
        </w:rPr>
        <w:t>. najkasneje do ____________.</w:t>
      </w:r>
    </w:p>
    <w:p w14:paraId="41BB2D66" w14:textId="083B705B" w:rsidR="00B239EE" w:rsidRPr="00B239EE" w:rsidRDefault="00B239EE" w:rsidP="00B239EE">
      <w:pPr>
        <w:spacing w:line="312" w:lineRule="auto"/>
        <w:jc w:val="both"/>
        <w:rPr>
          <w:rFonts w:ascii="Arial" w:hAnsi="Arial" w:cs="Arial"/>
          <w:sz w:val="18"/>
          <w:szCs w:val="18"/>
        </w:rPr>
      </w:pPr>
      <w:r w:rsidRPr="00B239EE">
        <w:rPr>
          <w:rFonts w:ascii="Arial" w:hAnsi="Arial" w:cs="Arial"/>
          <w:sz w:val="18"/>
          <w:szCs w:val="18"/>
        </w:rPr>
        <w:t xml:space="preserve">Menična izjava je nepreklicna, menico Občina </w:t>
      </w:r>
      <w:r w:rsidR="0053313B">
        <w:rPr>
          <w:rFonts w:ascii="Arial" w:hAnsi="Arial" w:cs="Arial"/>
          <w:sz w:val="18"/>
          <w:szCs w:val="18"/>
        </w:rPr>
        <w:t>Majšperk</w:t>
      </w:r>
      <w:r w:rsidRPr="00B239EE">
        <w:rPr>
          <w:rFonts w:ascii="Arial" w:hAnsi="Arial" w:cs="Arial"/>
          <w:sz w:val="18"/>
          <w:szCs w:val="18"/>
        </w:rPr>
        <w:t xml:space="preserve"> izpolni s klavzulo »brez protesta« in je plačljiva na prvi poziv.</w:t>
      </w:r>
    </w:p>
    <w:p w14:paraId="7B606A69" w14:textId="77777777" w:rsidR="003C2555" w:rsidRPr="00E758D2" w:rsidRDefault="003C2555" w:rsidP="003C2555">
      <w:pPr>
        <w:spacing w:before="225" w:after="225" w:line="240" w:lineRule="auto"/>
        <w:jc w:val="both"/>
      </w:pPr>
      <w:r w:rsidRPr="00E758D2">
        <w:rPr>
          <w:rFonts w:ascii="Arial" w:hAnsi="Arial" w:cs="Arial"/>
          <w:sz w:val="18"/>
          <w:szCs w:val="18"/>
        </w:rPr>
        <w:t xml:space="preserve">Menica je unovčljiva pri: </w:t>
      </w:r>
      <w:r w:rsidRPr="00E758D2">
        <w:rPr>
          <w:rFonts w:ascii="Arial" w:hAnsi="Arial" w:cs="Arial"/>
          <w:sz w:val="18"/>
          <w:szCs w:val="18"/>
          <w:u w:val="single"/>
        </w:rPr>
        <w:t>_______________</w:t>
      </w:r>
    </w:p>
    <w:p w14:paraId="3CDF465D" w14:textId="77777777" w:rsidR="003C2555" w:rsidRPr="00E758D2" w:rsidRDefault="003C2555" w:rsidP="003C2555">
      <w:pPr>
        <w:spacing w:before="225" w:after="225" w:line="240" w:lineRule="auto"/>
        <w:jc w:val="both"/>
      </w:pPr>
      <w:r w:rsidRPr="00E758D2">
        <w:rPr>
          <w:rFonts w:ascii="Arial" w:hAnsi="Arial" w:cs="Arial"/>
          <w:sz w:val="18"/>
          <w:szCs w:val="18"/>
        </w:rPr>
        <w:t xml:space="preserve">s transakcijskega računa (TRR): </w:t>
      </w:r>
      <w:r w:rsidRPr="00E758D2">
        <w:rPr>
          <w:rFonts w:ascii="Arial" w:hAnsi="Arial" w:cs="Arial"/>
          <w:sz w:val="18"/>
          <w:szCs w:val="18"/>
          <w:u w:val="single"/>
        </w:rPr>
        <w:t>_______________</w:t>
      </w:r>
    </w:p>
    <w:p w14:paraId="4AFF37CB" w14:textId="57CA1C99" w:rsidR="003C2555" w:rsidRPr="00E758D2" w:rsidRDefault="003C2555" w:rsidP="003C2555">
      <w:pPr>
        <w:spacing w:before="225" w:after="225" w:line="240" w:lineRule="auto"/>
        <w:jc w:val="both"/>
      </w:pPr>
      <w:r w:rsidRPr="00E758D2">
        <w:rPr>
          <w:rFonts w:ascii="Arial" w:hAnsi="Arial" w:cs="Arial"/>
          <w:sz w:val="18"/>
          <w:szCs w:val="18"/>
        </w:rPr>
        <w:t> Priloga: </w:t>
      </w:r>
    </w:p>
    <w:p w14:paraId="3C0C54D1" w14:textId="77777777" w:rsidR="003C2555" w:rsidRPr="00E758D2" w:rsidRDefault="003C2555" w:rsidP="003C2555">
      <w:pPr>
        <w:spacing w:before="225" w:after="225" w:line="240" w:lineRule="auto"/>
        <w:jc w:val="both"/>
      </w:pPr>
      <w:r w:rsidRPr="00E758D2">
        <w:rPr>
          <w:rFonts w:ascii="Arial" w:hAnsi="Arial" w:cs="Arial"/>
          <w:sz w:val="18"/>
          <w:szCs w:val="18"/>
        </w:rPr>
        <w:t>- bianco menica, podpisana in žigosana</w:t>
      </w:r>
    </w:p>
    <w:p w14:paraId="4DBD15C2" w14:textId="77777777" w:rsidR="00B239EE" w:rsidRPr="00B239EE" w:rsidRDefault="003C2555" w:rsidP="00B239EE">
      <w:pPr>
        <w:spacing w:line="312" w:lineRule="auto"/>
        <w:jc w:val="both"/>
        <w:rPr>
          <w:rFonts w:ascii="Arial" w:hAnsi="Arial" w:cs="Arial"/>
          <w:sz w:val="18"/>
          <w:szCs w:val="18"/>
        </w:rPr>
      </w:pPr>
      <w:r w:rsidRPr="00B239EE">
        <w:rPr>
          <w:rFonts w:ascii="Arial" w:hAnsi="Arial" w:cs="Arial"/>
          <w:sz w:val="18"/>
          <w:szCs w:val="18"/>
        </w:rPr>
        <w:t> </w:t>
      </w:r>
    </w:p>
    <w:p w14:paraId="69F8963B" w14:textId="77777777" w:rsidR="00B239EE" w:rsidRPr="00B239EE" w:rsidRDefault="00B239EE" w:rsidP="00B239EE">
      <w:pPr>
        <w:spacing w:after="0" w:line="312" w:lineRule="auto"/>
        <w:jc w:val="both"/>
        <w:rPr>
          <w:rFonts w:ascii="Arial" w:hAnsi="Arial" w:cs="Arial"/>
          <w:sz w:val="18"/>
          <w:szCs w:val="18"/>
        </w:rPr>
      </w:pPr>
      <w:r w:rsidRPr="00B239EE">
        <w:rPr>
          <w:rFonts w:ascii="Arial" w:hAnsi="Arial" w:cs="Arial"/>
          <w:sz w:val="18"/>
          <w:szCs w:val="18"/>
        </w:rPr>
        <w:t>kraj:</w:t>
      </w:r>
      <w:r w:rsidRPr="00B239EE">
        <w:rPr>
          <w:rFonts w:ascii="Arial" w:hAnsi="Arial" w:cs="Arial"/>
          <w:sz w:val="18"/>
          <w:szCs w:val="18"/>
        </w:rPr>
        <w:tab/>
      </w:r>
      <w:r w:rsidRPr="00B239EE">
        <w:rPr>
          <w:rFonts w:ascii="Arial" w:hAnsi="Arial" w:cs="Arial"/>
          <w:sz w:val="18"/>
          <w:szCs w:val="18"/>
        </w:rPr>
        <w:softHyphen/>
        <w:t>____________________</w:t>
      </w:r>
      <w:r w:rsidRPr="00B239EE">
        <w:rPr>
          <w:rFonts w:ascii="Arial" w:hAnsi="Arial" w:cs="Arial"/>
          <w:sz w:val="18"/>
          <w:szCs w:val="18"/>
        </w:rPr>
        <w:tab/>
      </w:r>
      <w:r w:rsidRPr="00B239EE">
        <w:rPr>
          <w:rFonts w:ascii="Arial" w:hAnsi="Arial" w:cs="Arial"/>
          <w:sz w:val="18"/>
          <w:szCs w:val="18"/>
        </w:rPr>
        <w:tab/>
      </w:r>
      <w:r w:rsidRPr="00B239EE">
        <w:rPr>
          <w:rFonts w:ascii="Arial" w:hAnsi="Arial" w:cs="Arial"/>
          <w:sz w:val="18"/>
          <w:szCs w:val="18"/>
        </w:rPr>
        <w:tab/>
      </w:r>
      <w:r w:rsidRPr="00B239EE">
        <w:rPr>
          <w:rFonts w:ascii="Arial" w:hAnsi="Arial" w:cs="Arial"/>
          <w:sz w:val="18"/>
          <w:szCs w:val="18"/>
        </w:rPr>
        <w:tab/>
      </w:r>
      <w:r w:rsidRPr="00B239EE">
        <w:rPr>
          <w:rFonts w:ascii="Arial" w:hAnsi="Arial" w:cs="Arial"/>
          <w:sz w:val="18"/>
          <w:szCs w:val="18"/>
        </w:rPr>
        <w:tab/>
        <w:t>ime in priimek zakonitega zastopnika</w:t>
      </w:r>
    </w:p>
    <w:p w14:paraId="517A8776" w14:textId="2BF0A6D2" w:rsidR="00B239EE" w:rsidRPr="00B239EE" w:rsidRDefault="00B239EE" w:rsidP="00B239EE">
      <w:pPr>
        <w:spacing w:after="0" w:line="312" w:lineRule="auto"/>
        <w:jc w:val="both"/>
        <w:rPr>
          <w:rFonts w:ascii="Arial" w:hAnsi="Arial" w:cs="Arial"/>
          <w:sz w:val="18"/>
          <w:szCs w:val="18"/>
        </w:rPr>
      </w:pPr>
      <w:r w:rsidRPr="00B239EE">
        <w:rPr>
          <w:rFonts w:ascii="Arial" w:hAnsi="Arial" w:cs="Arial"/>
          <w:sz w:val="18"/>
          <w:szCs w:val="18"/>
        </w:rPr>
        <w:tab/>
      </w:r>
      <w:r w:rsidRPr="00B239EE">
        <w:rPr>
          <w:rFonts w:ascii="Arial" w:hAnsi="Arial" w:cs="Arial"/>
          <w:sz w:val="18"/>
          <w:szCs w:val="18"/>
        </w:rPr>
        <w:tab/>
      </w:r>
      <w:r w:rsidRPr="00B239EE">
        <w:rPr>
          <w:rFonts w:ascii="Arial" w:hAnsi="Arial" w:cs="Arial"/>
          <w:sz w:val="18"/>
          <w:szCs w:val="18"/>
        </w:rPr>
        <w:tab/>
      </w:r>
      <w:r w:rsidRPr="00B239EE">
        <w:rPr>
          <w:rFonts w:ascii="Arial" w:hAnsi="Arial" w:cs="Arial"/>
          <w:sz w:val="18"/>
          <w:szCs w:val="18"/>
        </w:rPr>
        <w:tab/>
      </w:r>
      <w:r w:rsidRPr="00B239EE">
        <w:rPr>
          <w:rFonts w:ascii="Arial" w:hAnsi="Arial" w:cs="Arial"/>
          <w:sz w:val="18"/>
          <w:szCs w:val="18"/>
        </w:rPr>
        <w:tab/>
      </w:r>
      <w:r w:rsidRPr="00B239EE">
        <w:rPr>
          <w:rFonts w:ascii="Arial" w:hAnsi="Arial" w:cs="Arial"/>
          <w:sz w:val="18"/>
          <w:szCs w:val="18"/>
        </w:rPr>
        <w:tab/>
      </w:r>
      <w:r w:rsidRPr="00B239EE">
        <w:rPr>
          <w:rFonts w:ascii="Arial" w:hAnsi="Arial" w:cs="Arial"/>
          <w:sz w:val="18"/>
          <w:szCs w:val="18"/>
        </w:rPr>
        <w:tab/>
      </w:r>
      <w:r w:rsidRPr="00B239EE">
        <w:rPr>
          <w:rFonts w:ascii="Arial" w:hAnsi="Arial" w:cs="Arial"/>
          <w:sz w:val="18"/>
          <w:szCs w:val="18"/>
        </w:rPr>
        <w:tab/>
        <w:t>izdajatelja menice</w:t>
      </w:r>
    </w:p>
    <w:p w14:paraId="60380742" w14:textId="77777777" w:rsidR="00D074F4" w:rsidRDefault="00D074F4" w:rsidP="00B239EE">
      <w:pPr>
        <w:spacing w:after="0" w:line="312" w:lineRule="auto"/>
        <w:jc w:val="both"/>
        <w:rPr>
          <w:rFonts w:ascii="Arial" w:hAnsi="Arial" w:cs="Arial"/>
          <w:sz w:val="18"/>
          <w:szCs w:val="18"/>
        </w:rPr>
      </w:pPr>
    </w:p>
    <w:p w14:paraId="247F6D34" w14:textId="09000121" w:rsidR="00B239EE" w:rsidRPr="00B239EE" w:rsidRDefault="00B239EE" w:rsidP="00B239EE">
      <w:pPr>
        <w:spacing w:after="0" w:line="312" w:lineRule="auto"/>
        <w:jc w:val="both"/>
        <w:rPr>
          <w:rFonts w:ascii="Arial" w:hAnsi="Arial" w:cs="Arial"/>
          <w:sz w:val="18"/>
          <w:szCs w:val="18"/>
        </w:rPr>
      </w:pPr>
      <w:r w:rsidRPr="00B239EE">
        <w:rPr>
          <w:rFonts w:ascii="Arial" w:hAnsi="Arial" w:cs="Arial"/>
          <w:sz w:val="18"/>
          <w:szCs w:val="18"/>
        </w:rPr>
        <w:t>datum:</w:t>
      </w:r>
      <w:r w:rsidRPr="00B239EE">
        <w:rPr>
          <w:rFonts w:ascii="Arial" w:hAnsi="Arial" w:cs="Arial"/>
          <w:sz w:val="18"/>
          <w:szCs w:val="18"/>
        </w:rPr>
        <w:tab/>
        <w:t>____________________</w:t>
      </w:r>
      <w:r w:rsidRPr="00B239EE">
        <w:rPr>
          <w:rFonts w:ascii="Arial" w:hAnsi="Arial" w:cs="Arial"/>
          <w:sz w:val="18"/>
          <w:szCs w:val="18"/>
        </w:rPr>
        <w:tab/>
      </w:r>
      <w:r w:rsidRPr="00B239EE">
        <w:rPr>
          <w:rFonts w:ascii="Arial" w:hAnsi="Arial" w:cs="Arial"/>
          <w:sz w:val="18"/>
          <w:szCs w:val="18"/>
        </w:rPr>
        <w:tab/>
        <w:t>žig</w:t>
      </w:r>
      <w:r w:rsidRPr="00B239EE">
        <w:rPr>
          <w:rFonts w:ascii="Arial" w:hAnsi="Arial" w:cs="Arial"/>
          <w:sz w:val="18"/>
          <w:szCs w:val="18"/>
        </w:rPr>
        <w:tab/>
      </w:r>
      <w:r w:rsidRPr="00B239EE">
        <w:rPr>
          <w:rFonts w:ascii="Arial" w:hAnsi="Arial" w:cs="Arial"/>
          <w:sz w:val="18"/>
          <w:szCs w:val="18"/>
        </w:rPr>
        <w:tab/>
        <w:t xml:space="preserve">         </w:t>
      </w:r>
      <w:r w:rsidRPr="00B239EE">
        <w:rPr>
          <w:rFonts w:ascii="Arial" w:hAnsi="Arial" w:cs="Arial"/>
          <w:sz w:val="18"/>
          <w:szCs w:val="18"/>
        </w:rPr>
        <w:tab/>
        <w:t>_____________________________</w:t>
      </w:r>
    </w:p>
    <w:p w14:paraId="7703D04F" w14:textId="77777777" w:rsidR="00D074F4" w:rsidRDefault="00D074F4" w:rsidP="00B239EE">
      <w:pPr>
        <w:pStyle w:val="Telobesedila2"/>
        <w:spacing w:after="0" w:line="312" w:lineRule="auto"/>
        <w:ind w:left="4956" w:firstLine="708"/>
        <w:jc w:val="both"/>
        <w:rPr>
          <w:rFonts w:ascii="Tahoma" w:hAnsi="Tahoma" w:cs="Tahoma"/>
          <w:sz w:val="18"/>
          <w:szCs w:val="18"/>
        </w:rPr>
      </w:pPr>
    </w:p>
    <w:p w14:paraId="11A20A78" w14:textId="77777777" w:rsidR="00D074F4" w:rsidRDefault="00B239EE" w:rsidP="00B239EE">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14:paraId="0DBA40D0" w14:textId="685B4CE6" w:rsidR="00B239EE" w:rsidRPr="00B239EE" w:rsidRDefault="00B239EE" w:rsidP="00B239EE">
      <w:pPr>
        <w:pStyle w:val="Telobesedila2"/>
        <w:spacing w:after="0" w:line="312" w:lineRule="auto"/>
        <w:ind w:left="4956" w:firstLine="708"/>
        <w:jc w:val="both"/>
        <w:rPr>
          <w:rFonts w:ascii="Tahoma" w:hAnsi="Tahoma" w:cs="Tahoma"/>
          <w:sz w:val="18"/>
          <w:szCs w:val="18"/>
        </w:rPr>
      </w:pPr>
      <w:r w:rsidRPr="00213CB6">
        <w:rPr>
          <w:rFonts w:cs="Tahoma"/>
          <w:szCs w:val="18"/>
        </w:rPr>
        <w:t xml:space="preserve">         </w:t>
      </w:r>
    </w:p>
    <w:p w14:paraId="041085C5" w14:textId="5E6B2580" w:rsidR="00B239EE" w:rsidRPr="00213CB6" w:rsidRDefault="00B239EE" w:rsidP="00B239EE">
      <w:pPr>
        <w:spacing w:after="0"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w:t>
      </w:r>
    </w:p>
    <w:p w14:paraId="65025609" w14:textId="77777777" w:rsidR="002B3CD4" w:rsidRDefault="002B3CD4" w:rsidP="00344134">
      <w:pPr>
        <w:spacing w:after="0"/>
        <w:jc w:val="right"/>
        <w:rPr>
          <w:rFonts w:ascii="Arial" w:hAnsi="Arial" w:cs="Arial"/>
          <w:sz w:val="18"/>
          <w:szCs w:val="18"/>
        </w:rPr>
      </w:pPr>
    </w:p>
    <w:p w14:paraId="5304AEF1" w14:textId="77777777" w:rsidR="00466D1F" w:rsidRDefault="00466D1F" w:rsidP="00344134">
      <w:pPr>
        <w:spacing w:after="0"/>
        <w:jc w:val="right"/>
        <w:rPr>
          <w:rFonts w:ascii="Arial" w:hAnsi="Arial" w:cs="Arial"/>
          <w:sz w:val="18"/>
          <w:szCs w:val="18"/>
        </w:rPr>
      </w:pPr>
    </w:p>
    <w:p w14:paraId="34A9B2E6" w14:textId="77777777" w:rsidR="00466D1F" w:rsidRDefault="00466D1F" w:rsidP="00344134">
      <w:pPr>
        <w:spacing w:after="0"/>
        <w:jc w:val="right"/>
        <w:rPr>
          <w:rFonts w:ascii="Arial" w:hAnsi="Arial" w:cs="Arial"/>
          <w:sz w:val="18"/>
          <w:szCs w:val="18"/>
        </w:rPr>
      </w:pPr>
    </w:p>
    <w:p w14:paraId="05D86FFC" w14:textId="75B8267E" w:rsidR="00DB151B" w:rsidRDefault="00DB151B" w:rsidP="00344134">
      <w:pPr>
        <w:spacing w:after="0"/>
        <w:jc w:val="right"/>
        <w:rPr>
          <w:rFonts w:ascii="Arial" w:hAnsi="Arial" w:cs="Arial"/>
          <w:sz w:val="18"/>
          <w:szCs w:val="18"/>
        </w:rPr>
      </w:pPr>
      <w:r w:rsidRPr="00C611E3">
        <w:rPr>
          <w:rFonts w:ascii="Arial" w:hAnsi="Arial" w:cs="Arial"/>
          <w:sz w:val="18"/>
          <w:szCs w:val="18"/>
        </w:rPr>
        <w:t xml:space="preserve">Obrazec št: </w:t>
      </w:r>
      <w:r w:rsidR="00D074F4">
        <w:rPr>
          <w:rFonts w:ascii="Arial" w:hAnsi="Arial" w:cs="Arial"/>
          <w:sz w:val="18"/>
          <w:szCs w:val="18"/>
        </w:rPr>
        <w:t>7</w:t>
      </w:r>
    </w:p>
    <w:p w14:paraId="744EFFC0" w14:textId="77777777" w:rsidR="00D074F4" w:rsidRPr="00C611E3" w:rsidRDefault="00D074F4" w:rsidP="00344134">
      <w:pPr>
        <w:spacing w:after="0"/>
        <w:jc w:val="right"/>
        <w:rPr>
          <w:rFonts w:ascii="Arial" w:hAnsi="Arial" w:cs="Arial"/>
          <w:sz w:val="18"/>
          <w:szCs w:val="18"/>
        </w:rPr>
      </w:pPr>
    </w:p>
    <w:p w14:paraId="5B4CCF7E" w14:textId="739913B5"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zastopnika podizvajalca v zvezi z izpolnjevanjem obveznih pogojev za podizvajalce</w:t>
      </w:r>
    </w:p>
    <w:p w14:paraId="0EF12C54" w14:textId="77777777" w:rsidR="00D074F4" w:rsidRDefault="00D074F4" w:rsidP="00DB151B">
      <w:pPr>
        <w:spacing w:before="225" w:after="225"/>
        <w:jc w:val="both"/>
        <w:rPr>
          <w:rFonts w:ascii="Arial" w:hAnsi="Arial" w:cs="Arial"/>
          <w:color w:val="000000"/>
          <w:sz w:val="18"/>
          <w:szCs w:val="18"/>
        </w:rPr>
      </w:pPr>
    </w:p>
    <w:p w14:paraId="2CC0F06A" w14:textId="15B65540"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Pod kazensko in materialno odgovornostjo izjavljamo, da naša družba, </w:t>
      </w:r>
      <w:r w:rsidRPr="00C611E3">
        <w:rPr>
          <w:rFonts w:ascii="Arial" w:hAnsi="Arial" w:cs="Arial"/>
          <w:color w:val="000000"/>
          <w:sz w:val="18"/>
          <w:szCs w:val="18"/>
          <w:u w:val="single"/>
        </w:rPr>
        <w:t>_______________</w:t>
      </w:r>
      <w:r w:rsidR="00E758D2">
        <w:rPr>
          <w:rFonts w:ascii="Arial" w:hAnsi="Arial" w:cs="Arial"/>
          <w:color w:val="000000"/>
          <w:sz w:val="18"/>
          <w:szCs w:val="18"/>
          <w:u w:val="single"/>
        </w:rPr>
        <w:t xml:space="preserve"> </w:t>
      </w:r>
      <w:r w:rsidRPr="00C611E3">
        <w:rPr>
          <w:rFonts w:ascii="Arial" w:hAnsi="Arial" w:cs="Arial"/>
          <w:color w:val="000000"/>
          <w:sz w:val="18"/>
          <w:szCs w:val="18"/>
        </w:rPr>
        <w:t>(Firma), </w:t>
      </w:r>
      <w:r w:rsidRPr="00C611E3">
        <w:rPr>
          <w:rFonts w:ascii="Arial" w:hAnsi="Arial" w:cs="Arial"/>
          <w:color w:val="000000"/>
          <w:sz w:val="18"/>
          <w:szCs w:val="18"/>
          <w:u w:val="single"/>
        </w:rPr>
        <w:t>_________________</w:t>
      </w:r>
      <w:r w:rsidRPr="00C611E3">
        <w:rPr>
          <w:rFonts w:ascii="Arial" w:hAnsi="Arial" w:cs="Arial"/>
          <w:color w:val="000000"/>
          <w:sz w:val="18"/>
          <w:szCs w:val="18"/>
        </w:rPr>
        <w:t>(Naslov), matična številka: </w:t>
      </w:r>
      <w:r w:rsidRPr="00C611E3">
        <w:rPr>
          <w:rFonts w:ascii="Arial" w:hAnsi="Arial" w:cs="Arial"/>
          <w:color w:val="000000"/>
          <w:sz w:val="18"/>
          <w:szCs w:val="18"/>
          <w:u w:val="single"/>
        </w:rPr>
        <w:t>_______________</w:t>
      </w:r>
      <w:r w:rsidRPr="00C611E3">
        <w:rPr>
          <w:rFonts w:ascii="Arial" w:hAnsi="Arial" w:cs="Arial"/>
          <w:color w:val="000000"/>
          <w:sz w:val="18"/>
          <w:szCs w:val="18"/>
        </w:rPr>
        <w:t> ni bila pravnomočno obsojena zaradi kaznivih dejanj, ki so našteta v prvem odstavku 75. člena ZJN-3.</w:t>
      </w:r>
    </w:p>
    <w:p w14:paraId="00D3CB9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3F0B50" w:rsidRPr="00C611E3" w14:paraId="6338376E" w14:textId="77777777">
        <w:tc>
          <w:tcPr>
            <w:tcW w:w="0" w:type="auto"/>
            <w:tcMar>
              <w:top w:w="0" w:type="auto"/>
              <w:bottom w:w="0" w:type="auto"/>
            </w:tcMar>
          </w:tcPr>
          <w:p w14:paraId="5836BC85" w14:textId="77777777" w:rsidR="003F0B50" w:rsidRPr="00C611E3" w:rsidRDefault="00DB151B" w:rsidP="00BB2B9F">
            <w:pPr>
              <w:numPr>
                <w:ilvl w:val="0"/>
                <w:numId w:val="1"/>
              </w:numPr>
              <w:jc w:val="both"/>
              <w:rPr>
                <w:rFonts w:ascii="Arial" w:hAnsi="Arial" w:cs="Arial"/>
                <w:color w:val="000000"/>
                <w:sz w:val="18"/>
                <w:szCs w:val="18"/>
              </w:rPr>
            </w:pPr>
            <w:r w:rsidRPr="00C611E3">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6EB1189" w14:textId="77777777" w:rsidR="003F0B50" w:rsidRPr="00C611E3" w:rsidRDefault="00DB151B" w:rsidP="00BB2B9F">
            <w:pPr>
              <w:numPr>
                <w:ilvl w:val="0"/>
                <w:numId w:val="1"/>
              </w:numPr>
              <w:jc w:val="both"/>
              <w:rPr>
                <w:rFonts w:ascii="Arial" w:hAnsi="Arial" w:cs="Arial"/>
                <w:color w:val="000000"/>
                <w:sz w:val="18"/>
                <w:szCs w:val="18"/>
              </w:rPr>
            </w:pPr>
            <w:r w:rsidRPr="00C611E3">
              <w:rPr>
                <w:rFonts w:ascii="Arial" w:hAnsi="Arial" w:cs="Arial"/>
                <w:color w:val="000000"/>
                <w:sz w:val="18"/>
                <w:szCs w:val="18"/>
              </w:rPr>
              <w:t xml:space="preserve">na dan oddaje ponudbe ali prijave nimamo </w:t>
            </w:r>
            <w:proofErr w:type="spellStart"/>
            <w:r w:rsidRPr="00C611E3">
              <w:rPr>
                <w:rFonts w:ascii="Arial" w:hAnsi="Arial" w:cs="Arial"/>
                <w:color w:val="000000"/>
                <w:sz w:val="18"/>
                <w:szCs w:val="18"/>
              </w:rPr>
              <w:t>nepredloženih</w:t>
            </w:r>
            <w:proofErr w:type="spellEnd"/>
            <w:r w:rsidRPr="00C611E3">
              <w:rPr>
                <w:rFonts w:ascii="Arial" w:hAnsi="Arial" w:cs="Arial"/>
                <w:color w:val="000000"/>
                <w:sz w:val="18"/>
                <w:szCs w:val="18"/>
              </w:rPr>
              <w:t xml:space="preserve"> obračunov davčnih odtegljajev za dohodke iz delovnega razmerja za obdobje zadnjih petih let do dne oddaje ponudbe ali prijave,</w:t>
            </w:r>
          </w:p>
          <w:p w14:paraId="430C8432" w14:textId="77777777" w:rsidR="003F0B50" w:rsidRPr="00C611E3" w:rsidRDefault="00DB151B" w:rsidP="00BB2B9F">
            <w:pPr>
              <w:numPr>
                <w:ilvl w:val="0"/>
                <w:numId w:val="1"/>
              </w:numPr>
              <w:jc w:val="both"/>
              <w:rPr>
                <w:rFonts w:ascii="Arial" w:hAnsi="Arial" w:cs="Arial"/>
                <w:color w:val="000000"/>
                <w:sz w:val="18"/>
                <w:szCs w:val="18"/>
              </w:rPr>
            </w:pPr>
            <w:r w:rsidRPr="00C611E3">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52383A52" w14:textId="77777777" w:rsidR="003F0B50" w:rsidRPr="00C611E3" w:rsidRDefault="00E101DD" w:rsidP="00BB2B9F">
            <w:pPr>
              <w:numPr>
                <w:ilvl w:val="0"/>
                <w:numId w:val="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DB151B" w:rsidRPr="00C611E3">
              <w:rPr>
                <w:rFonts w:ascii="Arial" w:hAnsi="Arial" w:cs="Arial"/>
                <w:color w:val="000000"/>
                <w:sz w:val="18"/>
                <w:szCs w:val="18"/>
              </w:rPr>
              <w:t>,</w:t>
            </w:r>
          </w:p>
          <w:p w14:paraId="5222328E" w14:textId="77777777" w:rsidR="003F0B50" w:rsidRPr="00C611E3" w:rsidRDefault="00DB151B" w:rsidP="00BB2B9F">
            <w:pPr>
              <w:numPr>
                <w:ilvl w:val="0"/>
                <w:numId w:val="1"/>
              </w:numPr>
              <w:jc w:val="both"/>
              <w:rPr>
                <w:rFonts w:ascii="Arial" w:hAnsi="Arial" w:cs="Arial"/>
                <w:color w:val="000000"/>
                <w:sz w:val="18"/>
                <w:szCs w:val="18"/>
              </w:rPr>
            </w:pPr>
            <w:r w:rsidRPr="00C611E3">
              <w:rPr>
                <w:rFonts w:ascii="Arial" w:hAnsi="Arial" w:cs="Arial"/>
                <w:color w:val="000000"/>
                <w:sz w:val="18"/>
                <w:szCs w:val="18"/>
              </w:rPr>
              <w:t>smo vpisani v poklicni oziroma poslovni register v državi sedeža,</w:t>
            </w:r>
          </w:p>
          <w:p w14:paraId="04FA5877" w14:textId="77777777" w:rsidR="003F0B50" w:rsidRPr="00C611E3" w:rsidRDefault="00DB151B" w:rsidP="00BB2B9F">
            <w:pPr>
              <w:numPr>
                <w:ilvl w:val="0"/>
                <w:numId w:val="1"/>
              </w:numPr>
              <w:jc w:val="both"/>
              <w:rPr>
                <w:rFonts w:ascii="Arial" w:hAnsi="Arial" w:cs="Arial"/>
                <w:color w:val="000000"/>
                <w:sz w:val="18"/>
                <w:szCs w:val="18"/>
              </w:rPr>
            </w:pPr>
            <w:r w:rsidRPr="00C611E3">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208FC5" w14:textId="77777777" w:rsidR="003F0B50" w:rsidRPr="00C611E3" w:rsidRDefault="00DB151B" w:rsidP="00BB2B9F">
            <w:pPr>
              <w:numPr>
                <w:ilvl w:val="0"/>
                <w:numId w:val="1"/>
              </w:numPr>
              <w:jc w:val="both"/>
              <w:rPr>
                <w:rFonts w:ascii="Arial" w:hAnsi="Arial" w:cs="Arial"/>
                <w:color w:val="000000"/>
                <w:sz w:val="18"/>
                <w:szCs w:val="18"/>
              </w:rPr>
            </w:pPr>
            <w:r w:rsidRPr="00C611E3">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271830A" w14:textId="77777777" w:rsidR="00D074F4" w:rsidRDefault="00D074F4" w:rsidP="00DB151B">
      <w:pPr>
        <w:spacing w:before="225" w:after="225"/>
        <w:jc w:val="both"/>
        <w:rPr>
          <w:rFonts w:ascii="Arial" w:hAnsi="Arial" w:cs="Arial"/>
          <w:color w:val="000000"/>
          <w:sz w:val="18"/>
          <w:szCs w:val="18"/>
          <w:u w:val="single"/>
        </w:rPr>
      </w:pPr>
    </w:p>
    <w:p w14:paraId="7EB36002" w14:textId="67BCE7DA" w:rsidR="003F0B50" w:rsidRDefault="00DB151B" w:rsidP="00DB151B">
      <w:pPr>
        <w:spacing w:before="225" w:after="225"/>
        <w:jc w:val="both"/>
        <w:rPr>
          <w:rFonts w:ascii="Arial" w:hAnsi="Arial" w:cs="Arial"/>
          <w:color w:val="000000"/>
          <w:sz w:val="18"/>
          <w:szCs w:val="18"/>
          <w:u w:val="single"/>
        </w:rPr>
      </w:pPr>
      <w:r w:rsidRPr="00C611E3">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5179280" w14:textId="77777777" w:rsidR="00D074F4" w:rsidRPr="00C611E3" w:rsidRDefault="00D074F4" w:rsidP="00DB151B">
      <w:pPr>
        <w:spacing w:before="225" w:after="225"/>
        <w:jc w:val="both"/>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4A0C9A05" w14:textId="77777777">
        <w:tc>
          <w:tcPr>
            <w:tcW w:w="4080" w:type="dxa"/>
            <w:tcMar>
              <w:top w:w="75" w:type="dxa"/>
              <w:bottom w:w="75" w:type="dxa"/>
            </w:tcMar>
            <w:vAlign w:val="center"/>
          </w:tcPr>
          <w:p w14:paraId="22290921" w14:textId="77777777" w:rsidR="00E758D2" w:rsidRDefault="00DB151B" w:rsidP="00DB151B">
            <w:pPr>
              <w:jc w:val="both"/>
              <w:rPr>
                <w:rFonts w:ascii="Arial" w:hAnsi="Arial" w:cs="Arial"/>
                <w:color w:val="000000"/>
                <w:sz w:val="18"/>
                <w:szCs w:val="18"/>
              </w:rPr>
            </w:pPr>
            <w:r w:rsidRPr="00C611E3">
              <w:rPr>
                <w:rFonts w:ascii="Arial" w:hAnsi="Arial" w:cs="Arial"/>
                <w:color w:val="000000"/>
                <w:sz w:val="18"/>
                <w:szCs w:val="18"/>
              </w:rPr>
              <w:t> </w:t>
            </w:r>
          </w:p>
          <w:p w14:paraId="1B4FFA6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6646ED5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51387EC4" w14:textId="77777777">
        <w:tc>
          <w:tcPr>
            <w:tcW w:w="4080" w:type="dxa"/>
            <w:tcMar>
              <w:top w:w="75" w:type="dxa"/>
              <w:bottom w:w="75" w:type="dxa"/>
            </w:tcMar>
            <w:vAlign w:val="center"/>
          </w:tcPr>
          <w:p w14:paraId="607D831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4A1BCC72" w14:textId="77777777" w:rsidR="003F0B50" w:rsidRPr="00C611E3" w:rsidRDefault="003F0B50" w:rsidP="00DB151B">
            <w:pPr>
              <w:jc w:val="both"/>
              <w:rPr>
                <w:rFonts w:ascii="Arial" w:hAnsi="Arial" w:cs="Arial"/>
                <w:sz w:val="18"/>
                <w:szCs w:val="18"/>
              </w:rPr>
            </w:pPr>
          </w:p>
          <w:p w14:paraId="277F143F"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14:paraId="7F6402C9" w14:textId="77777777" w:rsidR="003F0B50" w:rsidRPr="00C611E3" w:rsidRDefault="003F0B50" w:rsidP="00E758D2">
      <w:pPr>
        <w:spacing w:before="225" w:after="225"/>
        <w:jc w:val="both"/>
        <w:rPr>
          <w:rFonts w:ascii="Arial" w:hAnsi="Arial" w:cs="Arial"/>
          <w:sz w:val="18"/>
          <w:szCs w:val="18"/>
        </w:rPr>
        <w:sectPr w:rsidR="003F0B50" w:rsidRPr="00C611E3" w:rsidSect="00DB151B">
          <w:footerReference w:type="default" r:id="rId13"/>
          <w:pgSz w:w="11906" w:h="16838"/>
          <w:pgMar w:top="1418" w:right="1418" w:bottom="1418" w:left="1418" w:header="567" w:footer="596" w:gutter="0"/>
          <w:cols w:space="708"/>
          <w:docGrid w:linePitch="360"/>
        </w:sectPr>
      </w:pPr>
    </w:p>
    <w:p w14:paraId="3ACBD434" w14:textId="02F28C76"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D074F4">
        <w:rPr>
          <w:rFonts w:ascii="Arial" w:hAnsi="Arial" w:cs="Arial"/>
          <w:sz w:val="18"/>
          <w:szCs w:val="18"/>
        </w:rPr>
        <w:t>8</w:t>
      </w:r>
    </w:p>
    <w:p w14:paraId="38989A0B" w14:textId="77777777" w:rsidR="00DB151B" w:rsidRPr="00C611E3" w:rsidRDefault="00DB151B" w:rsidP="00DB151B">
      <w:pPr>
        <w:jc w:val="both"/>
        <w:rPr>
          <w:rFonts w:ascii="Arial" w:hAnsi="Arial" w:cs="Arial"/>
          <w:sz w:val="18"/>
          <w:szCs w:val="18"/>
        </w:rPr>
      </w:pPr>
    </w:p>
    <w:p w14:paraId="515A78F4"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podizvajalca</w:t>
      </w:r>
    </w:p>
    <w:p w14:paraId="16DF0422" w14:textId="77777777" w:rsidR="00DB151B" w:rsidRPr="00C611E3" w:rsidRDefault="00DB151B" w:rsidP="00DB151B">
      <w:pPr>
        <w:spacing w:after="120"/>
        <w:jc w:val="both"/>
        <w:rPr>
          <w:rFonts w:ascii="Arial" w:hAnsi="Arial" w:cs="Arial"/>
          <w:sz w:val="18"/>
          <w:szCs w:val="18"/>
        </w:rPr>
      </w:pPr>
    </w:p>
    <w:p w14:paraId="2A94680B" w14:textId="27177D0D" w:rsidR="003F0B50" w:rsidRPr="00D074F4" w:rsidRDefault="00DB151B" w:rsidP="00D074F4">
      <w:pPr>
        <w:spacing w:before="225" w:after="225" w:line="240" w:lineRule="auto"/>
        <w:jc w:val="both"/>
        <w:rPr>
          <w:rFonts w:ascii="Arial" w:hAnsi="Arial" w:cs="Arial"/>
          <w:b/>
          <w:sz w:val="18"/>
          <w:szCs w:val="18"/>
        </w:rPr>
      </w:pPr>
      <w:r w:rsidRPr="00C611E3">
        <w:rPr>
          <w:rFonts w:ascii="Arial" w:hAnsi="Arial" w:cs="Arial"/>
          <w:color w:val="000000"/>
          <w:sz w:val="18"/>
          <w:szCs w:val="18"/>
        </w:rPr>
        <w:t>V zvezi z javnim naročilom »</w:t>
      </w:r>
      <w:r w:rsidR="00D074F4" w:rsidRPr="00B239EE">
        <w:rPr>
          <w:rFonts w:ascii="Arial" w:hAnsi="Arial" w:cs="Arial"/>
          <w:b/>
          <w:sz w:val="18"/>
          <w:szCs w:val="18"/>
        </w:rPr>
        <w:t xml:space="preserve">Prevozi šolskih otrok v Občini </w:t>
      </w:r>
      <w:r w:rsidR="001B3D7B">
        <w:rPr>
          <w:rFonts w:ascii="Arial" w:hAnsi="Arial" w:cs="Arial"/>
          <w:b/>
          <w:sz w:val="18"/>
          <w:szCs w:val="18"/>
        </w:rPr>
        <w:t>M</w:t>
      </w:r>
      <w:r w:rsidR="0053313B">
        <w:rPr>
          <w:rFonts w:ascii="Arial" w:hAnsi="Arial" w:cs="Arial"/>
          <w:b/>
          <w:sz w:val="18"/>
          <w:szCs w:val="18"/>
        </w:rPr>
        <w:t>ajšperk</w:t>
      </w:r>
      <w:r w:rsidR="00D074F4" w:rsidRPr="00B239EE">
        <w:rPr>
          <w:rFonts w:ascii="Arial" w:hAnsi="Arial" w:cs="Arial"/>
          <w:b/>
          <w:sz w:val="18"/>
          <w:szCs w:val="18"/>
        </w:rPr>
        <w:t xml:space="preserve"> za obdobje 4 šolskih let (od 202</w:t>
      </w:r>
      <w:r w:rsidR="0053313B">
        <w:rPr>
          <w:rFonts w:ascii="Arial" w:hAnsi="Arial" w:cs="Arial"/>
          <w:b/>
          <w:sz w:val="18"/>
          <w:szCs w:val="18"/>
        </w:rPr>
        <w:t>2</w:t>
      </w:r>
      <w:r w:rsidR="00D074F4" w:rsidRPr="00B239EE">
        <w:rPr>
          <w:rFonts w:ascii="Arial" w:hAnsi="Arial" w:cs="Arial"/>
          <w:b/>
          <w:sz w:val="18"/>
          <w:szCs w:val="18"/>
        </w:rPr>
        <w:t>/202</w:t>
      </w:r>
      <w:r w:rsidR="0053313B">
        <w:rPr>
          <w:rFonts w:ascii="Arial" w:hAnsi="Arial" w:cs="Arial"/>
          <w:b/>
          <w:sz w:val="18"/>
          <w:szCs w:val="18"/>
        </w:rPr>
        <w:t>3</w:t>
      </w:r>
      <w:r w:rsidR="00D074F4" w:rsidRPr="00B239EE">
        <w:rPr>
          <w:rFonts w:ascii="Arial" w:hAnsi="Arial" w:cs="Arial"/>
          <w:b/>
          <w:sz w:val="18"/>
          <w:szCs w:val="18"/>
        </w:rPr>
        <w:t xml:space="preserve"> do 202</w:t>
      </w:r>
      <w:r w:rsidR="0053313B">
        <w:rPr>
          <w:rFonts w:ascii="Arial" w:hAnsi="Arial" w:cs="Arial"/>
          <w:b/>
          <w:sz w:val="18"/>
          <w:szCs w:val="18"/>
        </w:rPr>
        <w:t>5</w:t>
      </w:r>
      <w:r w:rsidR="00D074F4" w:rsidRPr="00B239EE">
        <w:rPr>
          <w:rFonts w:ascii="Arial" w:hAnsi="Arial" w:cs="Arial"/>
          <w:b/>
          <w:sz w:val="18"/>
          <w:szCs w:val="18"/>
        </w:rPr>
        <w:t>/202</w:t>
      </w:r>
      <w:r w:rsidR="0053313B">
        <w:rPr>
          <w:rFonts w:ascii="Arial" w:hAnsi="Arial" w:cs="Arial"/>
          <w:b/>
          <w:sz w:val="18"/>
          <w:szCs w:val="18"/>
        </w:rPr>
        <w:t>6</w:t>
      </w:r>
      <w:r w:rsidR="00D074F4" w:rsidRPr="00B239EE">
        <w:rPr>
          <w:rFonts w:ascii="Arial" w:hAnsi="Arial" w:cs="Arial"/>
          <w:b/>
          <w:sz w:val="18"/>
          <w:szCs w:val="18"/>
        </w:rPr>
        <w:t>)</w:t>
      </w:r>
      <w:r w:rsidR="002B3CD4">
        <w:rPr>
          <w:rFonts w:ascii="Arial" w:hAnsi="Arial" w:cs="Arial"/>
          <w:b/>
          <w:sz w:val="18"/>
          <w:szCs w:val="18"/>
        </w:rPr>
        <w:t xml:space="preserve"> </w:t>
      </w:r>
      <w:r w:rsidRPr="00C611E3">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A68447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(ustrezno označi):</w:t>
      </w:r>
    </w:p>
    <w:p w14:paraId="2D17543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30754D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 NE zahtevamo izvedbe neposrednih plačil.</w:t>
      </w:r>
    </w:p>
    <w:p w14:paraId="7B4DB9A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6FD832E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237D5063" w14:textId="77777777">
        <w:tc>
          <w:tcPr>
            <w:tcW w:w="4080" w:type="dxa"/>
            <w:tcMar>
              <w:top w:w="75" w:type="dxa"/>
              <w:bottom w:w="75" w:type="dxa"/>
            </w:tcMar>
            <w:vAlign w:val="center"/>
          </w:tcPr>
          <w:p w14:paraId="5424BB4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20316F0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7BC8DBFC" w14:textId="77777777">
        <w:tc>
          <w:tcPr>
            <w:tcW w:w="4080" w:type="dxa"/>
            <w:tcMar>
              <w:top w:w="75" w:type="dxa"/>
              <w:bottom w:w="75" w:type="dxa"/>
            </w:tcMar>
            <w:vAlign w:val="center"/>
          </w:tcPr>
          <w:p w14:paraId="1981AE9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1F12F141" w14:textId="77777777" w:rsidR="003F0B50" w:rsidRPr="00C611E3" w:rsidRDefault="003F0B50" w:rsidP="00DB151B">
            <w:pPr>
              <w:jc w:val="both"/>
              <w:rPr>
                <w:rFonts w:ascii="Arial" w:hAnsi="Arial" w:cs="Arial"/>
                <w:sz w:val="18"/>
                <w:szCs w:val="18"/>
              </w:rPr>
            </w:pPr>
          </w:p>
          <w:p w14:paraId="34BE18C4"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14:paraId="63AC4902"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6379B24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4EBA5FB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5EF688E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i/>
          <w:iCs/>
          <w:color w:val="000000"/>
          <w:sz w:val="18"/>
          <w:szCs w:val="18"/>
          <w:u w:val="single"/>
        </w:rPr>
        <w:t>Opomba:</w:t>
      </w:r>
    </w:p>
    <w:p w14:paraId="32EE0FA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i/>
          <w:iCs/>
          <w:color w:val="000000"/>
          <w:sz w:val="18"/>
          <w:szCs w:val="18"/>
        </w:rPr>
        <w:t>V primeru večjega števila podizvajalcev se obrazec fotokopira.</w:t>
      </w:r>
    </w:p>
    <w:p w14:paraId="71DC6E49" w14:textId="77777777" w:rsidR="003F0B50" w:rsidRPr="00C611E3" w:rsidRDefault="003F0B50" w:rsidP="00DB151B">
      <w:pPr>
        <w:jc w:val="both"/>
        <w:rPr>
          <w:rFonts w:ascii="Arial" w:hAnsi="Arial" w:cs="Arial"/>
          <w:sz w:val="18"/>
          <w:szCs w:val="18"/>
        </w:rPr>
        <w:sectPr w:rsidR="003F0B50" w:rsidRPr="00C611E3" w:rsidSect="00DB151B">
          <w:footerReference w:type="default" r:id="rId14"/>
          <w:pgSz w:w="11906" w:h="16838"/>
          <w:pgMar w:top="1418" w:right="1418" w:bottom="1418" w:left="1418" w:header="567" w:footer="596" w:gutter="0"/>
          <w:cols w:space="708"/>
          <w:docGrid w:linePitch="360"/>
        </w:sectPr>
      </w:pPr>
    </w:p>
    <w:p w14:paraId="307FCBD3" w14:textId="4E811BE0"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D074F4">
        <w:rPr>
          <w:rFonts w:ascii="Arial" w:hAnsi="Arial" w:cs="Arial"/>
          <w:sz w:val="18"/>
          <w:szCs w:val="18"/>
        </w:rPr>
        <w:t>9</w:t>
      </w:r>
    </w:p>
    <w:p w14:paraId="31BB274F" w14:textId="77777777" w:rsidR="00DB151B" w:rsidRPr="00C611E3" w:rsidRDefault="00DB151B" w:rsidP="00DB151B">
      <w:pPr>
        <w:jc w:val="both"/>
        <w:rPr>
          <w:rFonts w:ascii="Arial" w:hAnsi="Arial" w:cs="Arial"/>
          <w:sz w:val="18"/>
          <w:szCs w:val="18"/>
        </w:rPr>
      </w:pPr>
    </w:p>
    <w:p w14:paraId="73DFCA60"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o nastopu s podizvajalci</w:t>
      </w:r>
    </w:p>
    <w:p w14:paraId="6B63CC6B" w14:textId="77777777" w:rsidR="00DB151B" w:rsidRPr="00C611E3" w:rsidRDefault="00DB151B" w:rsidP="00DB151B">
      <w:pPr>
        <w:spacing w:after="120"/>
        <w:jc w:val="both"/>
        <w:rPr>
          <w:rFonts w:ascii="Arial" w:hAnsi="Arial" w:cs="Arial"/>
          <w:sz w:val="18"/>
          <w:szCs w:val="18"/>
        </w:rPr>
      </w:pPr>
    </w:p>
    <w:p w14:paraId="748D76CE" w14:textId="44697944" w:rsidR="003F0B50" w:rsidRPr="00D074F4" w:rsidRDefault="00DB151B" w:rsidP="00D074F4">
      <w:pPr>
        <w:spacing w:before="225" w:after="225" w:line="240" w:lineRule="auto"/>
        <w:jc w:val="both"/>
        <w:rPr>
          <w:rFonts w:ascii="Arial" w:hAnsi="Arial" w:cs="Arial"/>
          <w:b/>
          <w:sz w:val="18"/>
          <w:szCs w:val="18"/>
        </w:rPr>
      </w:pPr>
      <w:r w:rsidRPr="00C611E3">
        <w:rPr>
          <w:rFonts w:ascii="Arial" w:hAnsi="Arial" w:cs="Arial"/>
          <w:color w:val="000000"/>
          <w:sz w:val="18"/>
          <w:szCs w:val="18"/>
        </w:rPr>
        <w:t>Pri izvedbi javnega naročila »</w:t>
      </w:r>
      <w:bookmarkStart w:id="5" w:name="_Hlk55669780"/>
      <w:r w:rsidR="00D074F4" w:rsidRPr="00B239EE">
        <w:rPr>
          <w:rFonts w:ascii="Arial" w:hAnsi="Arial" w:cs="Arial"/>
          <w:b/>
          <w:sz w:val="18"/>
          <w:szCs w:val="18"/>
        </w:rPr>
        <w:t xml:space="preserve">Prevozi šolskih otrok v Občini </w:t>
      </w:r>
      <w:r w:rsidR="0053313B">
        <w:rPr>
          <w:rFonts w:ascii="Arial" w:hAnsi="Arial" w:cs="Arial"/>
          <w:b/>
          <w:sz w:val="18"/>
          <w:szCs w:val="18"/>
        </w:rPr>
        <w:t>Majšperk</w:t>
      </w:r>
      <w:r w:rsidR="00D074F4" w:rsidRPr="00B239EE">
        <w:rPr>
          <w:rFonts w:ascii="Arial" w:hAnsi="Arial" w:cs="Arial"/>
          <w:b/>
          <w:sz w:val="18"/>
          <w:szCs w:val="18"/>
        </w:rPr>
        <w:t xml:space="preserve"> za obdobje 4 šolskih let (od 202</w:t>
      </w:r>
      <w:r w:rsidR="0053313B">
        <w:rPr>
          <w:rFonts w:ascii="Arial" w:hAnsi="Arial" w:cs="Arial"/>
          <w:b/>
          <w:sz w:val="18"/>
          <w:szCs w:val="18"/>
        </w:rPr>
        <w:t>2</w:t>
      </w:r>
      <w:r w:rsidR="00D074F4" w:rsidRPr="00B239EE">
        <w:rPr>
          <w:rFonts w:ascii="Arial" w:hAnsi="Arial" w:cs="Arial"/>
          <w:b/>
          <w:sz w:val="18"/>
          <w:szCs w:val="18"/>
        </w:rPr>
        <w:t>/202</w:t>
      </w:r>
      <w:r w:rsidR="0053313B">
        <w:rPr>
          <w:rFonts w:ascii="Arial" w:hAnsi="Arial" w:cs="Arial"/>
          <w:b/>
          <w:sz w:val="18"/>
          <w:szCs w:val="18"/>
        </w:rPr>
        <w:t>3</w:t>
      </w:r>
      <w:r w:rsidR="00D074F4" w:rsidRPr="00B239EE">
        <w:rPr>
          <w:rFonts w:ascii="Arial" w:hAnsi="Arial" w:cs="Arial"/>
          <w:b/>
          <w:sz w:val="18"/>
          <w:szCs w:val="18"/>
        </w:rPr>
        <w:t xml:space="preserve"> do 202</w:t>
      </w:r>
      <w:r w:rsidR="0053313B">
        <w:rPr>
          <w:rFonts w:ascii="Arial" w:hAnsi="Arial" w:cs="Arial"/>
          <w:b/>
          <w:sz w:val="18"/>
          <w:szCs w:val="18"/>
        </w:rPr>
        <w:t>5</w:t>
      </w:r>
      <w:r w:rsidR="00D074F4" w:rsidRPr="00B239EE">
        <w:rPr>
          <w:rFonts w:ascii="Arial" w:hAnsi="Arial" w:cs="Arial"/>
          <w:b/>
          <w:sz w:val="18"/>
          <w:szCs w:val="18"/>
        </w:rPr>
        <w:t>/202</w:t>
      </w:r>
      <w:bookmarkEnd w:id="5"/>
      <w:r w:rsidR="0053313B">
        <w:rPr>
          <w:rFonts w:ascii="Arial" w:hAnsi="Arial" w:cs="Arial"/>
          <w:b/>
          <w:sz w:val="18"/>
          <w:szCs w:val="18"/>
        </w:rPr>
        <w:t>6</w:t>
      </w:r>
      <w:r w:rsidR="00D074F4" w:rsidRPr="00B239EE">
        <w:rPr>
          <w:rFonts w:ascii="Arial" w:hAnsi="Arial" w:cs="Arial"/>
          <w:b/>
          <w:sz w:val="18"/>
          <w:szCs w:val="18"/>
        </w:rPr>
        <w:t>)</w:t>
      </w:r>
      <w:r w:rsidR="002B3CD4">
        <w:rPr>
          <w:rFonts w:ascii="Arial" w:hAnsi="Arial" w:cs="Arial"/>
          <w:b/>
          <w:sz w:val="18"/>
          <w:szCs w:val="18"/>
        </w:rPr>
        <w:t xml:space="preserve"> </w:t>
      </w:r>
      <w:r w:rsidRPr="00C611E3">
        <w:rPr>
          <w:rFonts w:ascii="Arial" w:hAnsi="Arial" w:cs="Arial"/>
          <w:color w:val="000000"/>
          <w:sz w:val="18"/>
          <w:szCs w:val="18"/>
        </w:rPr>
        <w:t>«,izjavljamo, da (ustrezno označi in izpolni):</w:t>
      </w:r>
    </w:p>
    <w:p w14:paraId="7213B2B2"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   ] ne nastopamo s podizvajalci</w:t>
      </w:r>
    </w:p>
    <w:p w14:paraId="78BB4C3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3F0B50" w:rsidRPr="00C611E3" w14:paraId="28A22AE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46826C2"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AA3CAA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17F8B1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54CFA2"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0AE7364"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14:paraId="3F8D686B"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p w14:paraId="2EEBA757"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končne ponudbe vrednosti, ki jo bo izvedel podizvajalec: ____</w:t>
            </w:r>
          </w:p>
        </w:tc>
      </w:tr>
      <w:tr w:rsidR="003F0B50" w:rsidRPr="00C611E3" w14:paraId="507FFAB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50722E8"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DD2F14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723E3D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8C19C3D"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693A9A1"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14:paraId="39DF3452"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p w14:paraId="42E6F56C"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končne ponudbe vrednosti, ki jo bo izvedel podizvajalec: ____</w:t>
            </w:r>
          </w:p>
          <w:p w14:paraId="3161FC96"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bl>
    <w:p w14:paraId="56E9087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770D2E11" w14:textId="77777777" w:rsidR="00D074F4"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 xml:space="preserve">Priloga: </w:t>
      </w:r>
    </w:p>
    <w:p w14:paraId="44F6E179" w14:textId="4FAD278E"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 priložen izpolnjen ESPD obrazec za vsakega podizvajalca </w:t>
      </w: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7BDD584C" w14:textId="77777777">
        <w:tc>
          <w:tcPr>
            <w:tcW w:w="4080" w:type="dxa"/>
            <w:tcMar>
              <w:top w:w="135" w:type="dxa"/>
              <w:bottom w:w="135" w:type="dxa"/>
            </w:tcMar>
            <w:vAlign w:val="center"/>
          </w:tcPr>
          <w:p w14:paraId="4E34BEC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135" w:type="dxa"/>
              <w:bottom w:w="135" w:type="dxa"/>
            </w:tcMar>
            <w:vAlign w:val="center"/>
          </w:tcPr>
          <w:p w14:paraId="5888316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2D99C065" w14:textId="77777777">
        <w:tc>
          <w:tcPr>
            <w:tcW w:w="4080" w:type="dxa"/>
            <w:tcMar>
              <w:top w:w="135" w:type="dxa"/>
              <w:bottom w:w="135" w:type="dxa"/>
            </w:tcMar>
            <w:vAlign w:val="center"/>
          </w:tcPr>
          <w:p w14:paraId="759147C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135" w:type="dxa"/>
              <w:bottom w:w="135" w:type="dxa"/>
            </w:tcMar>
            <w:vAlign w:val="center"/>
          </w:tcPr>
          <w:p w14:paraId="617C8EC3" w14:textId="77777777" w:rsidR="003F0B50" w:rsidRPr="00C611E3" w:rsidRDefault="003F0B50" w:rsidP="00DB151B">
            <w:pPr>
              <w:jc w:val="both"/>
              <w:rPr>
                <w:rFonts w:ascii="Arial" w:hAnsi="Arial" w:cs="Arial"/>
                <w:sz w:val="18"/>
                <w:szCs w:val="18"/>
              </w:rPr>
            </w:pPr>
          </w:p>
          <w:p w14:paraId="027DC275"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14:paraId="7E76BDE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i/>
          <w:iCs/>
          <w:color w:val="000000"/>
          <w:sz w:val="18"/>
          <w:szCs w:val="18"/>
          <w:u w:val="single"/>
        </w:rPr>
        <w:t>Opomba: </w:t>
      </w:r>
      <w:r w:rsidRPr="00C611E3">
        <w:rPr>
          <w:rFonts w:ascii="Arial" w:hAnsi="Arial" w:cs="Arial"/>
          <w:i/>
          <w:iCs/>
          <w:color w:val="000000"/>
          <w:sz w:val="18"/>
          <w:szCs w:val="18"/>
        </w:rPr>
        <w:br/>
        <w:t>V primeru, da ponudnik nastopa z več podizvajalci, se obrazec ustrezno razmnoži.</w:t>
      </w:r>
    </w:p>
    <w:p w14:paraId="2C5F53C1" w14:textId="77777777" w:rsidR="003F0B50" w:rsidRPr="00C611E3" w:rsidRDefault="003F0B50" w:rsidP="00DB151B">
      <w:pPr>
        <w:jc w:val="both"/>
        <w:rPr>
          <w:rFonts w:ascii="Arial" w:hAnsi="Arial" w:cs="Arial"/>
          <w:sz w:val="18"/>
          <w:szCs w:val="18"/>
        </w:rPr>
        <w:sectPr w:rsidR="003F0B50" w:rsidRPr="00C611E3" w:rsidSect="00DB151B">
          <w:footerReference w:type="default" r:id="rId15"/>
          <w:pgSz w:w="11906" w:h="16838"/>
          <w:pgMar w:top="1418" w:right="1418" w:bottom="1418" w:left="1418" w:header="567" w:footer="596" w:gutter="0"/>
          <w:cols w:space="708"/>
          <w:docGrid w:linePitch="360"/>
        </w:sectPr>
      </w:pPr>
    </w:p>
    <w:p w14:paraId="601CE60F" w14:textId="03C9130D" w:rsidR="00DB151B" w:rsidRPr="00C611E3" w:rsidRDefault="00344134" w:rsidP="00344134">
      <w:pPr>
        <w:spacing w:after="0"/>
        <w:jc w:val="right"/>
        <w:rPr>
          <w:rFonts w:ascii="Arial" w:hAnsi="Arial" w:cs="Arial"/>
          <w:sz w:val="18"/>
          <w:szCs w:val="18"/>
        </w:rPr>
      </w:pPr>
      <w:r w:rsidRPr="00C611E3">
        <w:rPr>
          <w:rFonts w:ascii="Arial" w:hAnsi="Arial" w:cs="Arial"/>
          <w:sz w:val="18"/>
          <w:szCs w:val="18"/>
        </w:rPr>
        <w:lastRenderedPageBreak/>
        <w:t>Obrazec št: 1</w:t>
      </w:r>
      <w:r w:rsidR="00D074F4">
        <w:rPr>
          <w:rFonts w:ascii="Arial" w:hAnsi="Arial" w:cs="Arial"/>
          <w:sz w:val="18"/>
          <w:szCs w:val="18"/>
        </w:rPr>
        <w:t>0</w:t>
      </w:r>
    </w:p>
    <w:p w14:paraId="4FB2AA36" w14:textId="77777777" w:rsidR="00DB151B" w:rsidRPr="00C611E3" w:rsidRDefault="00DB151B" w:rsidP="00DB151B">
      <w:pPr>
        <w:jc w:val="both"/>
        <w:rPr>
          <w:rFonts w:ascii="Arial" w:hAnsi="Arial" w:cs="Arial"/>
          <w:sz w:val="18"/>
          <w:szCs w:val="18"/>
        </w:rPr>
      </w:pPr>
    </w:p>
    <w:p w14:paraId="1438AE84"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o lastniških deležih</w:t>
      </w:r>
    </w:p>
    <w:p w14:paraId="5D8BA9B6" w14:textId="53EC90CB" w:rsidR="00DB151B" w:rsidRDefault="00DB151B" w:rsidP="00DB151B">
      <w:pPr>
        <w:spacing w:after="120"/>
        <w:jc w:val="both"/>
        <w:rPr>
          <w:rFonts w:ascii="Arial" w:hAnsi="Arial" w:cs="Arial"/>
          <w:sz w:val="18"/>
          <w:szCs w:val="18"/>
        </w:rPr>
      </w:pPr>
    </w:p>
    <w:p w14:paraId="357BA8FE" w14:textId="1AFC351B" w:rsidR="00D074F4" w:rsidRPr="00C611E3" w:rsidRDefault="00D074F4" w:rsidP="00DB151B">
      <w:pPr>
        <w:spacing w:after="120"/>
        <w:jc w:val="both"/>
        <w:rPr>
          <w:rFonts w:ascii="Arial" w:hAnsi="Arial" w:cs="Arial"/>
          <w:sz w:val="18"/>
          <w:szCs w:val="18"/>
        </w:rPr>
      </w:pPr>
      <w:r>
        <w:rPr>
          <w:rFonts w:ascii="Arial" w:hAnsi="Arial" w:cs="Arial"/>
          <w:sz w:val="18"/>
          <w:szCs w:val="18"/>
        </w:rPr>
        <w:t>Naziv in naslov gospodarskega subjekta: _________________________________________________________</w:t>
      </w:r>
    </w:p>
    <w:p w14:paraId="51FA87F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Skladno z določili 14. člena Zakona o integriteti in preprečevanju korupcije spodaj podpisani zakoniti zastopnik gospodarskega subjekta:</w:t>
      </w:r>
    </w:p>
    <w:p w14:paraId="133E778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F0B50" w:rsidRPr="00C611E3" w14:paraId="6C04244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7B5DDD"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Ime in priimek</w:t>
            </w:r>
          </w:p>
          <w:p w14:paraId="3DCCC47F"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ali</w:t>
            </w:r>
          </w:p>
          <w:p w14:paraId="739B1479"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6D6C15"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Naslov prebivališča</w:t>
            </w:r>
          </w:p>
          <w:p w14:paraId="43D81A80"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ali</w:t>
            </w:r>
          </w:p>
          <w:p w14:paraId="547D752B"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04D633"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Delež lastništva</w:t>
            </w:r>
          </w:p>
          <w:p w14:paraId="109A4BBB"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ali</w:t>
            </w:r>
          </w:p>
          <w:p w14:paraId="0A57F950"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Delež lastništva gospodarskega subjekta</w:t>
            </w:r>
          </w:p>
        </w:tc>
      </w:tr>
      <w:tr w:rsidR="003F0B50" w:rsidRPr="00C611E3" w14:paraId="5EAC76D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F01300"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15E029"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4553CB"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14:paraId="449C90C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585673"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F937AA"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D9764F"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14:paraId="6E97706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6B51ED"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32C1F2"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473A61"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14:paraId="4BA1C72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119F5"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0D985C"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9AB86B"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bl>
    <w:p w14:paraId="1861D46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F0B50" w:rsidRPr="00C611E3" w14:paraId="3DDA913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1E0D7D"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F87CB5"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D4EED2"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b/>
                <w:bCs/>
                <w:color w:val="000000"/>
                <w:position w:val="-2"/>
                <w:sz w:val="18"/>
                <w:szCs w:val="18"/>
              </w:rPr>
              <w:t>Delež lastništva gospodarskega subjekta</w:t>
            </w:r>
          </w:p>
        </w:tc>
      </w:tr>
      <w:tr w:rsidR="003F0B50" w:rsidRPr="00C611E3" w14:paraId="16FF4B9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016A76"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5DF0EF"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F0BFEB"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14:paraId="57DBEEC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041362"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687888"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E4E2C2"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14:paraId="4AD7E3F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48BB5"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506DCE"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914383"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14:paraId="73F638D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1395F"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2C5A8"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359733"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bl>
    <w:p w14:paraId="47EFB4F3"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587AF84B" w14:textId="77777777">
        <w:tc>
          <w:tcPr>
            <w:tcW w:w="4080" w:type="dxa"/>
            <w:tcMar>
              <w:top w:w="75" w:type="dxa"/>
              <w:bottom w:w="75" w:type="dxa"/>
            </w:tcMar>
            <w:vAlign w:val="center"/>
          </w:tcPr>
          <w:p w14:paraId="51FD992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08E8727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5F265B7D" w14:textId="77777777">
        <w:tc>
          <w:tcPr>
            <w:tcW w:w="4080" w:type="dxa"/>
            <w:tcMar>
              <w:top w:w="75" w:type="dxa"/>
              <w:bottom w:w="75" w:type="dxa"/>
            </w:tcMar>
            <w:vAlign w:val="center"/>
          </w:tcPr>
          <w:p w14:paraId="00944BA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54265F6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(žig in podpis)</w:t>
            </w:r>
          </w:p>
        </w:tc>
      </w:tr>
    </w:tbl>
    <w:p w14:paraId="1518ED76" w14:textId="1735CEB0"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r w:rsidRPr="00C611E3">
        <w:rPr>
          <w:rFonts w:ascii="Arial" w:hAnsi="Arial" w:cs="Arial"/>
          <w:b/>
          <w:bCs/>
          <w:i/>
          <w:iCs/>
          <w:color w:val="000000"/>
          <w:sz w:val="18"/>
          <w:szCs w:val="18"/>
          <w:u w:val="single"/>
        </w:rPr>
        <w:t>OPOMBA:</w:t>
      </w:r>
      <w:r w:rsidRPr="00C611E3">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85A90FE" w14:textId="77777777" w:rsidR="003F0B50" w:rsidRPr="00C611E3" w:rsidRDefault="003F0B50" w:rsidP="00DB151B">
      <w:pPr>
        <w:jc w:val="both"/>
        <w:rPr>
          <w:rFonts w:ascii="Arial" w:hAnsi="Arial" w:cs="Arial"/>
          <w:sz w:val="18"/>
          <w:szCs w:val="18"/>
        </w:rPr>
        <w:sectPr w:rsidR="003F0B50" w:rsidRPr="00C611E3" w:rsidSect="00DB151B">
          <w:footerReference w:type="default" r:id="rId16"/>
          <w:pgSz w:w="11906" w:h="16838"/>
          <w:pgMar w:top="1418" w:right="1418" w:bottom="1418" w:left="1418" w:header="567" w:footer="596" w:gutter="0"/>
          <w:cols w:space="708"/>
          <w:docGrid w:linePitch="360"/>
        </w:sectPr>
      </w:pPr>
    </w:p>
    <w:p w14:paraId="45796B44" w14:textId="77777777" w:rsidR="00DB151B" w:rsidRPr="00D074F4" w:rsidRDefault="00DB151B" w:rsidP="00D074F4">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sz w:val="24"/>
          <w:szCs w:val="24"/>
        </w:rPr>
      </w:pPr>
      <w:r w:rsidRPr="00D074F4">
        <w:rPr>
          <w:rFonts w:ascii="Arial" w:hAnsi="Arial" w:cs="Arial"/>
          <w:color w:val="FFFFFF" w:themeColor="background1"/>
          <w:sz w:val="24"/>
          <w:szCs w:val="24"/>
        </w:rPr>
        <w:lastRenderedPageBreak/>
        <w:t>Vzorec pogodbe</w:t>
      </w:r>
    </w:p>
    <w:p w14:paraId="5E14E771" w14:textId="77777777" w:rsidR="00DB151B" w:rsidRPr="00C611E3" w:rsidRDefault="00DB151B" w:rsidP="00DB151B">
      <w:pPr>
        <w:jc w:val="both"/>
        <w:rPr>
          <w:rFonts w:ascii="Arial" w:hAnsi="Arial" w:cs="Arial"/>
          <w:sz w:val="18"/>
          <w:szCs w:val="18"/>
        </w:rPr>
      </w:pPr>
    </w:p>
    <w:p w14:paraId="4BC22976" w14:textId="77777777" w:rsidR="0018728C" w:rsidRDefault="00DB151B" w:rsidP="00344134">
      <w:pPr>
        <w:spacing w:before="224" w:after="224"/>
        <w:jc w:val="center"/>
        <w:outlineLvl w:val="1"/>
        <w:rPr>
          <w:rFonts w:ascii="Arial" w:hAnsi="Arial" w:cs="Arial"/>
          <w:b/>
          <w:bCs/>
          <w:color w:val="000000"/>
          <w:sz w:val="18"/>
          <w:szCs w:val="18"/>
        </w:rPr>
      </w:pPr>
      <w:r w:rsidRPr="00C611E3">
        <w:rPr>
          <w:rFonts w:ascii="Arial" w:hAnsi="Arial" w:cs="Arial"/>
          <w:b/>
          <w:bCs/>
          <w:color w:val="000000"/>
          <w:sz w:val="18"/>
          <w:szCs w:val="18"/>
        </w:rPr>
        <w:t xml:space="preserve">POGODBA </w:t>
      </w:r>
      <w:r w:rsidR="0018728C">
        <w:rPr>
          <w:rFonts w:ascii="Arial" w:hAnsi="Arial" w:cs="Arial"/>
          <w:b/>
          <w:bCs/>
          <w:color w:val="000000"/>
          <w:sz w:val="18"/>
          <w:szCs w:val="18"/>
        </w:rPr>
        <w:t>št. ______</w:t>
      </w:r>
    </w:p>
    <w:p w14:paraId="62FFCECA" w14:textId="7297FC97" w:rsidR="003F0B50" w:rsidRPr="00C611E3" w:rsidRDefault="00DB151B" w:rsidP="00344134">
      <w:pPr>
        <w:spacing w:before="224" w:after="224"/>
        <w:jc w:val="center"/>
        <w:outlineLvl w:val="1"/>
        <w:rPr>
          <w:rFonts w:ascii="Arial" w:hAnsi="Arial" w:cs="Arial"/>
          <w:sz w:val="18"/>
          <w:szCs w:val="18"/>
        </w:rPr>
      </w:pPr>
      <w:r w:rsidRPr="00C611E3">
        <w:rPr>
          <w:rFonts w:ascii="Arial" w:hAnsi="Arial" w:cs="Arial"/>
          <w:b/>
          <w:bCs/>
          <w:color w:val="000000"/>
          <w:sz w:val="18"/>
          <w:szCs w:val="18"/>
        </w:rPr>
        <w:t xml:space="preserve">O </w:t>
      </w:r>
      <w:r w:rsidR="0018728C">
        <w:rPr>
          <w:rFonts w:ascii="Arial" w:hAnsi="Arial" w:cs="Arial"/>
          <w:b/>
          <w:bCs/>
          <w:color w:val="000000"/>
          <w:sz w:val="18"/>
          <w:szCs w:val="18"/>
        </w:rPr>
        <w:t>REDNIH PREVOZIH</w:t>
      </w:r>
      <w:r w:rsidRPr="00C611E3">
        <w:rPr>
          <w:rFonts w:ascii="Arial" w:hAnsi="Arial" w:cs="Arial"/>
          <w:b/>
          <w:bCs/>
          <w:color w:val="000000"/>
          <w:sz w:val="18"/>
          <w:szCs w:val="18"/>
        </w:rPr>
        <w:t xml:space="preserve"> ŠOLSKIH OTROK</w:t>
      </w:r>
    </w:p>
    <w:p w14:paraId="0AACF513" w14:textId="77777777" w:rsidR="003F0B50" w:rsidRPr="00C611E3" w:rsidRDefault="00DB151B" w:rsidP="0018728C">
      <w:pPr>
        <w:spacing w:before="225" w:after="225"/>
        <w:jc w:val="center"/>
        <w:rPr>
          <w:rFonts w:ascii="Arial" w:hAnsi="Arial" w:cs="Arial"/>
          <w:sz w:val="18"/>
          <w:szCs w:val="18"/>
        </w:rPr>
      </w:pPr>
      <w:r w:rsidRPr="00C611E3">
        <w:rPr>
          <w:rFonts w:ascii="Arial" w:hAnsi="Arial" w:cs="Arial"/>
          <w:color w:val="000000"/>
          <w:sz w:val="18"/>
          <w:szCs w:val="18"/>
        </w:rPr>
        <w:t>sklenjena med</w:t>
      </w:r>
    </w:p>
    <w:p w14:paraId="28429DA4" w14:textId="30023CDB" w:rsidR="003F0B50" w:rsidRDefault="00DB151B" w:rsidP="00D84290">
      <w:pPr>
        <w:spacing w:after="0"/>
        <w:rPr>
          <w:rFonts w:ascii="Arial" w:hAnsi="Arial" w:cs="Arial"/>
          <w:color w:val="000000"/>
          <w:sz w:val="18"/>
          <w:szCs w:val="18"/>
        </w:rPr>
      </w:pPr>
      <w:r w:rsidRPr="00C611E3">
        <w:rPr>
          <w:rFonts w:ascii="Arial" w:hAnsi="Arial" w:cs="Arial"/>
          <w:b/>
          <w:bCs/>
          <w:color w:val="000000"/>
          <w:sz w:val="18"/>
          <w:szCs w:val="18"/>
        </w:rPr>
        <w:t xml:space="preserve">NAROČNIKOM: OBČINA </w:t>
      </w:r>
      <w:r w:rsidR="0053313B">
        <w:rPr>
          <w:rFonts w:ascii="Arial" w:hAnsi="Arial" w:cs="Arial"/>
          <w:b/>
          <w:bCs/>
          <w:color w:val="000000"/>
          <w:sz w:val="18"/>
          <w:szCs w:val="18"/>
        </w:rPr>
        <w:t>MAJŠPERK, Majšperk 39, 2322 Majšperk</w:t>
      </w:r>
      <w:r w:rsidRPr="00C611E3">
        <w:rPr>
          <w:rFonts w:ascii="Arial" w:hAnsi="Arial" w:cs="Arial"/>
          <w:b/>
          <w:bCs/>
          <w:color w:val="000000"/>
          <w:sz w:val="18"/>
          <w:szCs w:val="18"/>
        </w:rPr>
        <w:t>,</w:t>
      </w:r>
      <w:r w:rsidR="0018728C">
        <w:rPr>
          <w:rFonts w:ascii="Arial" w:hAnsi="Arial" w:cs="Arial"/>
          <w:color w:val="000000"/>
          <w:sz w:val="18"/>
          <w:szCs w:val="18"/>
        </w:rPr>
        <w:t xml:space="preserve"> </w:t>
      </w:r>
      <w:r w:rsidRPr="00C611E3">
        <w:rPr>
          <w:rFonts w:ascii="Arial" w:hAnsi="Arial" w:cs="Arial"/>
          <w:color w:val="000000"/>
          <w:sz w:val="18"/>
          <w:szCs w:val="18"/>
        </w:rPr>
        <w:t xml:space="preserve">ki </w:t>
      </w:r>
      <w:r w:rsidR="0018728C">
        <w:rPr>
          <w:rFonts w:ascii="Arial" w:hAnsi="Arial" w:cs="Arial"/>
          <w:color w:val="000000"/>
          <w:sz w:val="18"/>
          <w:szCs w:val="18"/>
        </w:rPr>
        <w:t>jo</w:t>
      </w:r>
      <w:r w:rsidRPr="00C611E3">
        <w:rPr>
          <w:rFonts w:ascii="Arial" w:hAnsi="Arial" w:cs="Arial"/>
          <w:color w:val="000000"/>
          <w:sz w:val="18"/>
          <w:szCs w:val="18"/>
        </w:rPr>
        <w:t xml:space="preserve"> zastopa </w:t>
      </w:r>
      <w:r w:rsidR="00D84290" w:rsidRPr="00C611E3">
        <w:rPr>
          <w:rFonts w:ascii="Arial" w:hAnsi="Arial" w:cs="Arial"/>
          <w:color w:val="000000"/>
          <w:sz w:val="18"/>
          <w:szCs w:val="18"/>
        </w:rPr>
        <w:t>župan</w:t>
      </w:r>
      <w:r w:rsidR="0053313B">
        <w:rPr>
          <w:rFonts w:ascii="Arial" w:hAnsi="Arial" w:cs="Arial"/>
          <w:color w:val="000000"/>
          <w:sz w:val="18"/>
          <w:szCs w:val="18"/>
        </w:rPr>
        <w:t>ja dr. Darinka Fakin</w:t>
      </w:r>
    </w:p>
    <w:p w14:paraId="1EA657D9" w14:textId="77777777" w:rsidR="00C97754" w:rsidRPr="00C611E3" w:rsidRDefault="00C97754" w:rsidP="00D84290">
      <w:pPr>
        <w:spacing w:after="0"/>
        <w:rPr>
          <w:rFonts w:ascii="Arial" w:hAnsi="Arial" w:cs="Arial"/>
          <w:sz w:val="18"/>
          <w:szCs w:val="18"/>
        </w:rPr>
      </w:pPr>
    </w:p>
    <w:tbl>
      <w:tblPr>
        <w:tblStyle w:val="NormalTablePHPDOCX"/>
        <w:tblW w:w="3500" w:type="pct"/>
        <w:tblInd w:w="108" w:type="dxa"/>
        <w:tblLook w:val="04A0" w:firstRow="1" w:lastRow="0" w:firstColumn="1" w:lastColumn="0" w:noHBand="0" w:noVBand="1"/>
      </w:tblPr>
      <w:tblGrid>
        <w:gridCol w:w="3300"/>
        <w:gridCol w:w="3049"/>
      </w:tblGrid>
      <w:tr w:rsidR="003F0B50" w:rsidRPr="00C611E3" w14:paraId="58825109" w14:textId="77777777">
        <w:tc>
          <w:tcPr>
            <w:tcW w:w="3300" w:type="dxa"/>
            <w:tcMar>
              <w:top w:w="0" w:type="auto"/>
              <w:bottom w:w="0" w:type="auto"/>
            </w:tcMar>
            <w:vAlign w:val="center"/>
          </w:tcPr>
          <w:p w14:paraId="6E84ED4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Matična številka:</w:t>
            </w:r>
          </w:p>
        </w:tc>
        <w:tc>
          <w:tcPr>
            <w:tcW w:w="0" w:type="auto"/>
            <w:tcMar>
              <w:top w:w="0" w:type="auto"/>
              <w:bottom w:w="0" w:type="auto"/>
            </w:tcMar>
            <w:vAlign w:val="center"/>
          </w:tcPr>
          <w:p w14:paraId="7C90C27E" w14:textId="6D759CB0" w:rsidR="003F0B50" w:rsidRPr="00C611E3" w:rsidRDefault="0053313B" w:rsidP="00DB151B">
            <w:pPr>
              <w:jc w:val="both"/>
              <w:rPr>
                <w:rFonts w:ascii="Arial" w:hAnsi="Arial" w:cs="Arial"/>
                <w:sz w:val="18"/>
                <w:szCs w:val="18"/>
              </w:rPr>
            </w:pPr>
            <w:r>
              <w:rPr>
                <w:rFonts w:ascii="Arial" w:hAnsi="Arial" w:cs="Arial"/>
                <w:color w:val="000000"/>
                <w:position w:val="-2"/>
                <w:sz w:val="18"/>
                <w:szCs w:val="18"/>
              </w:rPr>
              <w:t>5883644000</w:t>
            </w:r>
          </w:p>
        </w:tc>
      </w:tr>
      <w:tr w:rsidR="0018728C" w:rsidRPr="00C611E3" w14:paraId="43380257" w14:textId="77777777">
        <w:tc>
          <w:tcPr>
            <w:tcW w:w="3300" w:type="dxa"/>
            <w:tcMar>
              <w:top w:w="0" w:type="auto"/>
              <w:bottom w:w="0" w:type="auto"/>
            </w:tcMar>
            <w:vAlign w:val="center"/>
          </w:tcPr>
          <w:p w14:paraId="3446044C" w14:textId="77777777" w:rsidR="0018728C" w:rsidRPr="00C611E3" w:rsidRDefault="0018728C" w:rsidP="00DB151B">
            <w:pPr>
              <w:jc w:val="both"/>
              <w:rPr>
                <w:rFonts w:ascii="Arial" w:hAnsi="Arial" w:cs="Arial"/>
                <w:color w:val="000000"/>
                <w:position w:val="-2"/>
                <w:sz w:val="18"/>
                <w:szCs w:val="18"/>
              </w:rPr>
            </w:pPr>
          </w:p>
        </w:tc>
        <w:tc>
          <w:tcPr>
            <w:tcW w:w="0" w:type="auto"/>
            <w:tcMar>
              <w:top w:w="0" w:type="auto"/>
              <w:bottom w:w="0" w:type="auto"/>
            </w:tcMar>
            <w:vAlign w:val="center"/>
          </w:tcPr>
          <w:p w14:paraId="7D1FACE0" w14:textId="77777777" w:rsidR="0018728C" w:rsidRDefault="0018728C" w:rsidP="00DB151B">
            <w:pPr>
              <w:jc w:val="both"/>
              <w:rPr>
                <w:rFonts w:ascii="Arial" w:hAnsi="Arial" w:cs="Arial"/>
                <w:color w:val="000000"/>
                <w:position w:val="-2"/>
                <w:sz w:val="18"/>
                <w:szCs w:val="18"/>
              </w:rPr>
            </w:pPr>
          </w:p>
        </w:tc>
      </w:tr>
      <w:tr w:rsidR="003F0B50" w:rsidRPr="00C611E3" w14:paraId="7C6303C4" w14:textId="77777777">
        <w:tc>
          <w:tcPr>
            <w:tcW w:w="3300" w:type="dxa"/>
            <w:tcMar>
              <w:top w:w="0" w:type="auto"/>
              <w:bottom w:w="0" w:type="auto"/>
            </w:tcMar>
            <w:vAlign w:val="center"/>
          </w:tcPr>
          <w:p w14:paraId="1A6BAA7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F76D200" w14:textId="2C604A37" w:rsidR="003F0B50" w:rsidRPr="00C611E3" w:rsidRDefault="0053313B" w:rsidP="0053313B">
            <w:pPr>
              <w:jc w:val="both"/>
              <w:rPr>
                <w:rFonts w:ascii="Arial" w:hAnsi="Arial" w:cs="Arial"/>
                <w:sz w:val="18"/>
                <w:szCs w:val="18"/>
              </w:rPr>
            </w:pPr>
            <w:r>
              <w:rPr>
                <w:rFonts w:ascii="Arial" w:hAnsi="Arial" w:cs="Arial"/>
                <w:color w:val="000000"/>
                <w:position w:val="-2"/>
                <w:sz w:val="18"/>
                <w:szCs w:val="18"/>
              </w:rPr>
              <w:t>SI 11993197</w:t>
            </w:r>
          </w:p>
        </w:tc>
      </w:tr>
      <w:tr w:rsidR="0018728C" w:rsidRPr="00C611E3" w14:paraId="2B86DA6D" w14:textId="77777777">
        <w:tc>
          <w:tcPr>
            <w:tcW w:w="3300" w:type="dxa"/>
            <w:tcMar>
              <w:top w:w="0" w:type="auto"/>
              <w:bottom w:w="0" w:type="auto"/>
            </w:tcMar>
            <w:vAlign w:val="center"/>
          </w:tcPr>
          <w:p w14:paraId="116C8AF8" w14:textId="77777777" w:rsidR="0018728C" w:rsidRPr="00C611E3" w:rsidRDefault="0018728C" w:rsidP="00DB151B">
            <w:pPr>
              <w:jc w:val="both"/>
              <w:rPr>
                <w:rFonts w:ascii="Arial" w:hAnsi="Arial" w:cs="Arial"/>
                <w:color w:val="000000"/>
                <w:position w:val="-2"/>
                <w:sz w:val="18"/>
                <w:szCs w:val="18"/>
              </w:rPr>
            </w:pPr>
          </w:p>
        </w:tc>
        <w:tc>
          <w:tcPr>
            <w:tcW w:w="0" w:type="auto"/>
            <w:tcMar>
              <w:top w:w="0" w:type="auto"/>
              <w:bottom w:w="0" w:type="auto"/>
            </w:tcMar>
            <w:vAlign w:val="center"/>
          </w:tcPr>
          <w:p w14:paraId="0C1C0F62" w14:textId="77777777" w:rsidR="0018728C" w:rsidRPr="00C611E3" w:rsidRDefault="0018728C" w:rsidP="00C97754">
            <w:pPr>
              <w:jc w:val="both"/>
              <w:rPr>
                <w:rFonts w:ascii="Arial" w:hAnsi="Arial" w:cs="Arial"/>
                <w:color w:val="000000"/>
                <w:position w:val="-2"/>
                <w:sz w:val="18"/>
                <w:szCs w:val="18"/>
              </w:rPr>
            </w:pPr>
          </w:p>
        </w:tc>
      </w:tr>
      <w:tr w:rsidR="003F0B50" w:rsidRPr="00C611E3" w14:paraId="52C18FD5" w14:textId="77777777">
        <w:tc>
          <w:tcPr>
            <w:tcW w:w="3300" w:type="dxa"/>
            <w:tcMar>
              <w:top w:w="0" w:type="auto"/>
              <w:bottom w:w="0" w:type="auto"/>
            </w:tcMar>
            <w:vAlign w:val="center"/>
          </w:tcPr>
          <w:p w14:paraId="7D94782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Transakcijski račun (TRR):</w:t>
            </w:r>
          </w:p>
        </w:tc>
        <w:tc>
          <w:tcPr>
            <w:tcW w:w="0" w:type="auto"/>
            <w:tcMar>
              <w:top w:w="0" w:type="auto"/>
              <w:bottom w:w="0" w:type="auto"/>
            </w:tcMar>
            <w:vAlign w:val="center"/>
          </w:tcPr>
          <w:p w14:paraId="5D756B43" w14:textId="3E88F351" w:rsidR="003F0B50" w:rsidRDefault="00DB151B" w:rsidP="00C97754">
            <w:pPr>
              <w:jc w:val="both"/>
              <w:rPr>
                <w:rFonts w:ascii="Arial" w:hAnsi="Arial" w:cs="Arial"/>
                <w:color w:val="000000"/>
                <w:position w:val="-2"/>
                <w:sz w:val="18"/>
                <w:szCs w:val="18"/>
              </w:rPr>
            </w:pPr>
            <w:r w:rsidRPr="00C611E3">
              <w:rPr>
                <w:rFonts w:ascii="Arial" w:hAnsi="Arial" w:cs="Arial"/>
                <w:color w:val="000000"/>
                <w:position w:val="-2"/>
                <w:sz w:val="18"/>
                <w:szCs w:val="18"/>
              </w:rPr>
              <w:t xml:space="preserve">SI56 </w:t>
            </w:r>
            <w:r w:rsidR="0053313B">
              <w:rPr>
                <w:rFonts w:ascii="Arial" w:hAnsi="Arial" w:cs="Arial"/>
                <w:color w:val="000000"/>
                <w:position w:val="-2"/>
                <w:sz w:val="18"/>
                <w:szCs w:val="18"/>
              </w:rPr>
              <w:t>0110 0010 0006 936</w:t>
            </w:r>
            <w:r w:rsidR="00B52CAE" w:rsidRPr="00B52CAE">
              <w:rPr>
                <w:rFonts w:ascii="Arial" w:hAnsi="Arial" w:cs="Arial"/>
                <w:color w:val="000000"/>
                <w:position w:val="-2"/>
                <w:sz w:val="18"/>
                <w:szCs w:val="18"/>
              </w:rPr>
              <w:t xml:space="preserve"> </w:t>
            </w:r>
            <w:r w:rsidR="0018728C">
              <w:rPr>
                <w:rFonts w:ascii="Arial" w:hAnsi="Arial" w:cs="Arial"/>
                <w:color w:val="000000"/>
                <w:position w:val="-2"/>
                <w:sz w:val="18"/>
                <w:szCs w:val="18"/>
              </w:rPr>
              <w:t>- UJP</w:t>
            </w:r>
          </w:p>
          <w:p w14:paraId="43D162A1" w14:textId="152F950A" w:rsidR="0018728C" w:rsidRPr="00C611E3" w:rsidRDefault="0018728C" w:rsidP="0053313B">
            <w:pPr>
              <w:jc w:val="both"/>
              <w:rPr>
                <w:rFonts w:ascii="Arial" w:hAnsi="Arial" w:cs="Arial"/>
                <w:sz w:val="18"/>
                <w:szCs w:val="18"/>
              </w:rPr>
            </w:pPr>
          </w:p>
        </w:tc>
      </w:tr>
    </w:tbl>
    <w:p w14:paraId="66B7B3F2" w14:textId="32FFDBE4" w:rsidR="003F0B50" w:rsidRPr="00C611E3" w:rsidRDefault="0018728C" w:rsidP="00DB151B">
      <w:pPr>
        <w:jc w:val="both"/>
        <w:rPr>
          <w:rFonts w:ascii="Arial" w:hAnsi="Arial" w:cs="Arial"/>
          <w:sz w:val="18"/>
          <w:szCs w:val="18"/>
        </w:rPr>
      </w:pPr>
      <w:r>
        <w:rPr>
          <w:rFonts w:ascii="Arial" w:hAnsi="Arial" w:cs="Arial"/>
          <w:sz w:val="18"/>
          <w:szCs w:val="18"/>
        </w:rPr>
        <w:t>(v nadaljevanju: naročnik)</w:t>
      </w:r>
    </w:p>
    <w:p w14:paraId="307F3563"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in</w:t>
      </w:r>
    </w:p>
    <w:p w14:paraId="1B2FF514" w14:textId="3F67E44E" w:rsidR="003F0B50" w:rsidRPr="00C611E3" w:rsidRDefault="0018728C" w:rsidP="00DB151B">
      <w:pPr>
        <w:spacing w:before="225" w:after="225"/>
        <w:jc w:val="both"/>
        <w:rPr>
          <w:rFonts w:ascii="Arial" w:hAnsi="Arial" w:cs="Arial"/>
          <w:sz w:val="18"/>
          <w:szCs w:val="18"/>
        </w:rPr>
      </w:pPr>
      <w:r>
        <w:rPr>
          <w:rFonts w:ascii="Arial" w:hAnsi="Arial" w:cs="Arial"/>
          <w:b/>
          <w:bCs/>
          <w:color w:val="000000"/>
          <w:sz w:val="18"/>
          <w:szCs w:val="18"/>
        </w:rPr>
        <w:t>PREVOZNIKOM</w:t>
      </w:r>
      <w:r w:rsidR="00DB151B" w:rsidRPr="00C611E3">
        <w:rPr>
          <w:rFonts w:ascii="Arial" w:hAnsi="Arial" w:cs="Arial"/>
          <w:b/>
          <w:bCs/>
          <w:color w:val="000000"/>
          <w:sz w:val="18"/>
          <w:szCs w:val="18"/>
        </w:rPr>
        <w:t>: </w:t>
      </w:r>
      <w:r w:rsidR="00DB151B" w:rsidRPr="00C611E3">
        <w:rPr>
          <w:rFonts w:ascii="Arial" w:hAnsi="Arial" w:cs="Arial"/>
          <w:color w:val="000000"/>
          <w:sz w:val="18"/>
          <w:szCs w:val="18"/>
        </w:rPr>
        <w:t>________________________________</w:t>
      </w:r>
      <w:r w:rsidR="007B6424">
        <w:rPr>
          <w:rFonts w:ascii="Arial" w:hAnsi="Arial" w:cs="Arial"/>
          <w:color w:val="000000"/>
          <w:sz w:val="18"/>
          <w:szCs w:val="18"/>
        </w:rPr>
        <w:t>________________________________________</w:t>
      </w:r>
      <w:r w:rsidR="00DB151B" w:rsidRPr="00C611E3">
        <w:rPr>
          <w:rFonts w:ascii="Arial" w:hAnsi="Arial" w:cs="Arial"/>
          <w:color w:val="000000"/>
          <w:sz w:val="18"/>
          <w:szCs w:val="18"/>
        </w:rPr>
        <w:t>___,</w:t>
      </w:r>
      <w:r w:rsidR="00DB151B" w:rsidRPr="00C611E3">
        <w:rPr>
          <w:rFonts w:ascii="Arial" w:hAnsi="Arial" w:cs="Arial"/>
          <w:color w:val="000000"/>
          <w:sz w:val="18"/>
          <w:szCs w:val="18"/>
        </w:rPr>
        <w:br/>
        <w:t>ki ga zastopa _____________________________</w:t>
      </w:r>
      <w:r w:rsidR="007B6424">
        <w:rPr>
          <w:rFonts w:ascii="Arial" w:hAnsi="Arial" w:cs="Arial"/>
          <w:color w:val="000000"/>
          <w:sz w:val="18"/>
          <w:szCs w:val="18"/>
        </w:rPr>
        <w:t>____________________________________________</w:t>
      </w:r>
      <w:r w:rsidR="00DB151B" w:rsidRPr="00C611E3">
        <w:rPr>
          <w:rFonts w:ascii="Arial" w:hAnsi="Arial" w:cs="Arial"/>
          <w:color w:val="000000"/>
          <w:sz w:val="18"/>
          <w:szCs w:val="18"/>
        </w:rPr>
        <w:t>______,</w:t>
      </w:r>
    </w:p>
    <w:tbl>
      <w:tblPr>
        <w:tblStyle w:val="NormalTablePHPDOCX"/>
        <w:tblW w:w="3500" w:type="pct"/>
        <w:tblInd w:w="108" w:type="dxa"/>
        <w:tblLook w:val="04A0" w:firstRow="1" w:lastRow="0" w:firstColumn="1" w:lastColumn="0" w:noHBand="0" w:noVBand="1"/>
      </w:tblPr>
      <w:tblGrid>
        <w:gridCol w:w="3300"/>
        <w:gridCol w:w="3049"/>
      </w:tblGrid>
      <w:tr w:rsidR="003F0B50" w:rsidRPr="00C611E3" w14:paraId="3005BB2F" w14:textId="77777777">
        <w:tc>
          <w:tcPr>
            <w:tcW w:w="3300" w:type="dxa"/>
            <w:tcMar>
              <w:top w:w="0" w:type="auto"/>
              <w:bottom w:w="0" w:type="auto"/>
            </w:tcMar>
            <w:vAlign w:val="center"/>
          </w:tcPr>
          <w:p w14:paraId="19D9B92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0A0486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71CDB52A" w14:textId="77777777">
        <w:tc>
          <w:tcPr>
            <w:tcW w:w="3300" w:type="dxa"/>
            <w:tcMar>
              <w:top w:w="0" w:type="auto"/>
              <w:bottom w:w="0" w:type="auto"/>
            </w:tcMar>
            <w:vAlign w:val="center"/>
          </w:tcPr>
          <w:p w14:paraId="66EABCE9"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65E116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38CEA04E" w14:textId="77777777">
        <w:tc>
          <w:tcPr>
            <w:tcW w:w="3300" w:type="dxa"/>
            <w:tcMar>
              <w:top w:w="0" w:type="auto"/>
              <w:bottom w:w="0" w:type="auto"/>
            </w:tcMar>
            <w:vAlign w:val="center"/>
          </w:tcPr>
          <w:p w14:paraId="7BAC00E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10AC3089"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50366859" w14:textId="77777777" w:rsidR="0018728C" w:rsidRDefault="00DB151B" w:rsidP="0018728C">
      <w:pPr>
        <w:spacing w:after="0"/>
        <w:jc w:val="both"/>
        <w:rPr>
          <w:rFonts w:ascii="Arial" w:hAnsi="Arial" w:cs="Arial"/>
          <w:color w:val="000000"/>
          <w:sz w:val="18"/>
          <w:szCs w:val="18"/>
        </w:rPr>
      </w:pPr>
      <w:r w:rsidRPr="00C611E3">
        <w:rPr>
          <w:rFonts w:ascii="Arial" w:hAnsi="Arial" w:cs="Arial"/>
          <w:color w:val="000000"/>
          <w:sz w:val="18"/>
          <w:szCs w:val="18"/>
        </w:rPr>
        <w:t> </w:t>
      </w:r>
    </w:p>
    <w:p w14:paraId="61024FC9" w14:textId="29AC4095" w:rsidR="0018728C" w:rsidRPr="00C611E3" w:rsidRDefault="0018728C" w:rsidP="0018728C">
      <w:pPr>
        <w:jc w:val="both"/>
        <w:rPr>
          <w:rFonts w:ascii="Arial" w:hAnsi="Arial" w:cs="Arial"/>
          <w:sz w:val="18"/>
          <w:szCs w:val="18"/>
        </w:rPr>
      </w:pPr>
      <w:r>
        <w:rPr>
          <w:rFonts w:ascii="Arial" w:hAnsi="Arial" w:cs="Arial"/>
          <w:sz w:val="18"/>
          <w:szCs w:val="18"/>
        </w:rPr>
        <w:t>(v nadaljevanju: prevoznik)</w:t>
      </w:r>
    </w:p>
    <w:p w14:paraId="69E8B470" w14:textId="30BBBAC5" w:rsidR="003F0B50" w:rsidRPr="00C611E3" w:rsidRDefault="003F0B50" w:rsidP="00DB151B">
      <w:pPr>
        <w:spacing w:before="225" w:after="225"/>
        <w:jc w:val="both"/>
        <w:rPr>
          <w:rFonts w:ascii="Arial" w:hAnsi="Arial" w:cs="Arial"/>
          <w:sz w:val="18"/>
          <w:szCs w:val="18"/>
        </w:rPr>
      </w:pPr>
    </w:p>
    <w:p w14:paraId="1F5F204E" w14:textId="029FA4F9"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 UVODN</w:t>
      </w:r>
      <w:r w:rsidR="0018728C">
        <w:rPr>
          <w:rFonts w:ascii="Arial" w:hAnsi="Arial" w:cs="Arial"/>
          <w:b/>
          <w:bCs/>
          <w:color w:val="000000"/>
          <w:sz w:val="18"/>
          <w:szCs w:val="18"/>
        </w:rPr>
        <w:t>A</w:t>
      </w:r>
      <w:r w:rsidRPr="00C611E3">
        <w:rPr>
          <w:rFonts w:ascii="Arial" w:hAnsi="Arial" w:cs="Arial"/>
          <w:b/>
          <w:bCs/>
          <w:color w:val="000000"/>
          <w:sz w:val="18"/>
          <w:szCs w:val="18"/>
        </w:rPr>
        <w:t xml:space="preserve"> DOLOČB</w:t>
      </w:r>
      <w:r w:rsidR="0018728C">
        <w:rPr>
          <w:rFonts w:ascii="Arial" w:hAnsi="Arial" w:cs="Arial"/>
          <w:b/>
          <w:bCs/>
          <w:color w:val="000000"/>
          <w:sz w:val="18"/>
          <w:szCs w:val="18"/>
        </w:rPr>
        <w:t>A</w:t>
      </w:r>
    </w:p>
    <w:p w14:paraId="1F670E3B" w14:textId="77777777" w:rsidR="003F0B50" w:rsidRPr="00C611E3" w:rsidRDefault="00DB151B" w:rsidP="00D84290">
      <w:pPr>
        <w:spacing w:after="0"/>
        <w:jc w:val="center"/>
        <w:rPr>
          <w:rFonts w:ascii="Arial" w:hAnsi="Arial" w:cs="Arial"/>
          <w:sz w:val="18"/>
          <w:szCs w:val="18"/>
        </w:rPr>
      </w:pPr>
      <w:r w:rsidRPr="00C611E3">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3F0B50" w:rsidRPr="00C611E3" w14:paraId="4D6D9090" w14:textId="77777777">
        <w:tc>
          <w:tcPr>
            <w:tcW w:w="0" w:type="auto"/>
            <w:tcMar>
              <w:top w:w="0" w:type="auto"/>
              <w:bottom w:w="0" w:type="auto"/>
            </w:tcMar>
          </w:tcPr>
          <w:p w14:paraId="4F99A242" w14:textId="77777777" w:rsidR="00C97754" w:rsidRDefault="00C97754" w:rsidP="00C97754">
            <w:pPr>
              <w:jc w:val="both"/>
              <w:rPr>
                <w:rFonts w:ascii="Arial" w:hAnsi="Arial" w:cs="Arial"/>
                <w:color w:val="000000"/>
                <w:sz w:val="18"/>
                <w:szCs w:val="18"/>
              </w:rPr>
            </w:pPr>
          </w:p>
          <w:p w14:paraId="53F299FD" w14:textId="77777777" w:rsidR="00C97754" w:rsidRDefault="00DB151B" w:rsidP="00C97754">
            <w:pPr>
              <w:jc w:val="both"/>
              <w:rPr>
                <w:rFonts w:ascii="Arial" w:hAnsi="Arial" w:cs="Arial"/>
                <w:color w:val="000000"/>
                <w:sz w:val="18"/>
                <w:szCs w:val="18"/>
              </w:rPr>
            </w:pPr>
            <w:r w:rsidRPr="00C611E3">
              <w:rPr>
                <w:rFonts w:ascii="Arial" w:hAnsi="Arial" w:cs="Arial"/>
                <w:color w:val="000000"/>
                <w:sz w:val="18"/>
                <w:szCs w:val="18"/>
              </w:rPr>
              <w:t>Naročnik in prevoznik ugotavljata, da je bil na osnovi: </w:t>
            </w:r>
          </w:p>
          <w:p w14:paraId="6BA78457" w14:textId="2FB083E8" w:rsidR="0018728C" w:rsidRDefault="00DB151B" w:rsidP="0018728C">
            <w:pPr>
              <w:pStyle w:val="Odstavekseznama"/>
              <w:ind w:left="216"/>
              <w:jc w:val="both"/>
              <w:rPr>
                <w:rFonts w:ascii="Arial" w:hAnsi="Arial" w:cs="Arial"/>
                <w:color w:val="000000"/>
                <w:sz w:val="18"/>
                <w:szCs w:val="18"/>
              </w:rPr>
            </w:pPr>
            <w:r w:rsidRPr="0018728C">
              <w:rPr>
                <w:rFonts w:ascii="Arial" w:hAnsi="Arial" w:cs="Arial"/>
                <w:color w:val="000000"/>
                <w:sz w:val="18"/>
                <w:szCs w:val="18"/>
              </w:rPr>
              <w:br/>
              <w:t xml:space="preserve">-    javnega naročila, objavljenega na Portalu javnih naročil številka </w:t>
            </w:r>
            <w:r w:rsidR="00C97754" w:rsidRPr="0018728C">
              <w:rPr>
                <w:rFonts w:ascii="Arial" w:hAnsi="Arial" w:cs="Arial"/>
                <w:color w:val="000000"/>
                <w:sz w:val="18"/>
                <w:szCs w:val="18"/>
              </w:rPr>
              <w:t xml:space="preserve">____________, </w:t>
            </w:r>
            <w:r w:rsidRPr="0018728C">
              <w:rPr>
                <w:rFonts w:ascii="Arial" w:hAnsi="Arial" w:cs="Arial"/>
                <w:color w:val="000000"/>
                <w:sz w:val="18"/>
                <w:szCs w:val="18"/>
              </w:rPr>
              <w:t xml:space="preserve">z dne </w:t>
            </w:r>
            <w:r w:rsidR="00C97754" w:rsidRPr="0018728C">
              <w:rPr>
                <w:rFonts w:ascii="Arial" w:hAnsi="Arial" w:cs="Arial"/>
                <w:color w:val="000000"/>
                <w:sz w:val="18"/>
                <w:szCs w:val="18"/>
              </w:rPr>
              <w:t xml:space="preserve">____________, </w:t>
            </w:r>
            <w:r w:rsidR="007B6424">
              <w:rPr>
                <w:rFonts w:ascii="Arial" w:hAnsi="Arial" w:cs="Arial"/>
                <w:color w:val="000000"/>
                <w:sz w:val="18"/>
                <w:szCs w:val="18"/>
              </w:rPr>
              <w:t xml:space="preserve">in v Uradnem list Evropske unije pod številko objave _____, z dne _____, </w:t>
            </w:r>
            <w:r w:rsidRPr="0018728C">
              <w:rPr>
                <w:rFonts w:ascii="Arial" w:hAnsi="Arial" w:cs="Arial"/>
                <w:color w:val="000000"/>
                <w:sz w:val="18"/>
                <w:szCs w:val="18"/>
              </w:rPr>
              <w:t xml:space="preserve">z naslovom </w:t>
            </w:r>
            <w:r w:rsidR="0018728C">
              <w:rPr>
                <w:rFonts w:ascii="Arial" w:hAnsi="Arial" w:cs="Arial"/>
                <w:color w:val="000000"/>
                <w:sz w:val="18"/>
                <w:szCs w:val="18"/>
              </w:rPr>
              <w:t>»</w:t>
            </w:r>
            <w:r w:rsidR="0018728C" w:rsidRPr="0018728C">
              <w:rPr>
                <w:rFonts w:ascii="Arial" w:hAnsi="Arial" w:cs="Arial"/>
                <w:bCs/>
                <w:sz w:val="18"/>
                <w:szCs w:val="18"/>
              </w:rPr>
              <w:t xml:space="preserve">Prevozi šolskih otrok v Občini </w:t>
            </w:r>
            <w:r w:rsidR="0053313B">
              <w:rPr>
                <w:rFonts w:ascii="Arial" w:hAnsi="Arial" w:cs="Arial"/>
                <w:bCs/>
                <w:sz w:val="18"/>
                <w:szCs w:val="18"/>
              </w:rPr>
              <w:t>Majšperk</w:t>
            </w:r>
            <w:r w:rsidR="0018728C" w:rsidRPr="0018728C">
              <w:rPr>
                <w:rFonts w:ascii="Arial" w:hAnsi="Arial" w:cs="Arial"/>
                <w:bCs/>
                <w:sz w:val="18"/>
                <w:szCs w:val="18"/>
              </w:rPr>
              <w:t xml:space="preserve"> za obdobje 4 šolskih let (od 202</w:t>
            </w:r>
            <w:r w:rsidR="0053313B">
              <w:rPr>
                <w:rFonts w:ascii="Arial" w:hAnsi="Arial" w:cs="Arial"/>
                <w:bCs/>
                <w:sz w:val="18"/>
                <w:szCs w:val="18"/>
              </w:rPr>
              <w:t>2</w:t>
            </w:r>
            <w:r w:rsidR="0018728C" w:rsidRPr="0018728C">
              <w:rPr>
                <w:rFonts w:ascii="Arial" w:hAnsi="Arial" w:cs="Arial"/>
                <w:bCs/>
                <w:sz w:val="18"/>
                <w:szCs w:val="18"/>
              </w:rPr>
              <w:t>/202</w:t>
            </w:r>
            <w:r w:rsidR="0053313B">
              <w:rPr>
                <w:rFonts w:ascii="Arial" w:hAnsi="Arial" w:cs="Arial"/>
                <w:bCs/>
                <w:sz w:val="18"/>
                <w:szCs w:val="18"/>
              </w:rPr>
              <w:t>3</w:t>
            </w:r>
            <w:r w:rsidR="0018728C" w:rsidRPr="0018728C">
              <w:rPr>
                <w:rFonts w:ascii="Arial" w:hAnsi="Arial" w:cs="Arial"/>
                <w:bCs/>
                <w:sz w:val="18"/>
                <w:szCs w:val="18"/>
              </w:rPr>
              <w:t xml:space="preserve"> do 202</w:t>
            </w:r>
            <w:r w:rsidR="0053313B">
              <w:rPr>
                <w:rFonts w:ascii="Arial" w:hAnsi="Arial" w:cs="Arial"/>
                <w:bCs/>
                <w:sz w:val="18"/>
                <w:szCs w:val="18"/>
              </w:rPr>
              <w:t>5/2026)</w:t>
            </w:r>
            <w:r w:rsidR="002B3CD4">
              <w:rPr>
                <w:rFonts w:ascii="Arial" w:hAnsi="Arial" w:cs="Arial"/>
                <w:bCs/>
                <w:sz w:val="18"/>
                <w:szCs w:val="18"/>
              </w:rPr>
              <w:t xml:space="preserve"> </w:t>
            </w:r>
            <w:r w:rsidR="0018728C">
              <w:rPr>
                <w:rFonts w:ascii="Arial" w:hAnsi="Arial" w:cs="Arial"/>
                <w:bCs/>
                <w:sz w:val="18"/>
                <w:szCs w:val="18"/>
              </w:rPr>
              <w:t>«</w:t>
            </w:r>
            <w:r w:rsidR="007B6424">
              <w:rPr>
                <w:rFonts w:ascii="Arial" w:hAnsi="Arial" w:cs="Arial"/>
                <w:bCs/>
                <w:sz w:val="18"/>
                <w:szCs w:val="18"/>
              </w:rPr>
              <w:t>,</w:t>
            </w:r>
          </w:p>
          <w:p w14:paraId="1D0A5ADA" w14:textId="0B7A86FF" w:rsidR="00C97754" w:rsidRPr="0018728C" w:rsidRDefault="00DB151B" w:rsidP="0018728C">
            <w:pPr>
              <w:pStyle w:val="Odstavekseznama"/>
              <w:ind w:left="216"/>
              <w:jc w:val="both"/>
              <w:rPr>
                <w:rFonts w:ascii="Arial" w:hAnsi="Arial" w:cs="Arial"/>
                <w:color w:val="000000"/>
                <w:sz w:val="18"/>
                <w:szCs w:val="18"/>
              </w:rPr>
            </w:pPr>
            <w:r w:rsidRPr="0018728C">
              <w:rPr>
                <w:rFonts w:ascii="Arial" w:hAnsi="Arial" w:cs="Arial"/>
                <w:color w:val="000000"/>
                <w:sz w:val="18"/>
                <w:szCs w:val="18"/>
              </w:rPr>
              <w:t xml:space="preserve">-    naročnikove odločitve o oddaji javnega naročila številka </w:t>
            </w:r>
            <w:r w:rsidR="00C97754" w:rsidRPr="0018728C">
              <w:rPr>
                <w:rFonts w:ascii="Arial" w:hAnsi="Arial" w:cs="Arial"/>
                <w:color w:val="000000"/>
                <w:sz w:val="18"/>
                <w:szCs w:val="18"/>
              </w:rPr>
              <w:t>____________</w:t>
            </w:r>
            <w:r w:rsidR="002B3CD4">
              <w:rPr>
                <w:rFonts w:ascii="Arial" w:hAnsi="Arial" w:cs="Arial"/>
                <w:color w:val="000000"/>
                <w:sz w:val="18"/>
                <w:szCs w:val="18"/>
              </w:rPr>
              <w:t>,</w:t>
            </w:r>
            <w:r w:rsidR="00C97754" w:rsidRPr="0018728C">
              <w:rPr>
                <w:rFonts w:ascii="Arial" w:hAnsi="Arial" w:cs="Arial"/>
                <w:color w:val="000000"/>
                <w:sz w:val="18"/>
                <w:szCs w:val="18"/>
              </w:rPr>
              <w:t xml:space="preserve"> </w:t>
            </w:r>
            <w:r w:rsidRPr="0018728C">
              <w:rPr>
                <w:rFonts w:ascii="Arial" w:hAnsi="Arial" w:cs="Arial"/>
                <w:color w:val="000000"/>
                <w:sz w:val="18"/>
                <w:szCs w:val="18"/>
              </w:rPr>
              <w:t xml:space="preserve">z dne </w:t>
            </w:r>
            <w:r w:rsidR="00C97754" w:rsidRPr="0018728C">
              <w:rPr>
                <w:rFonts w:ascii="Arial" w:hAnsi="Arial" w:cs="Arial"/>
                <w:color w:val="000000"/>
                <w:sz w:val="18"/>
                <w:szCs w:val="18"/>
              </w:rPr>
              <w:t>____________,</w:t>
            </w:r>
          </w:p>
          <w:p w14:paraId="314C0BCD" w14:textId="1B08C2E9" w:rsidR="003F0B50" w:rsidRPr="00C611E3" w:rsidRDefault="00DB151B" w:rsidP="00C97754">
            <w:pPr>
              <w:jc w:val="both"/>
              <w:rPr>
                <w:rFonts w:ascii="Arial" w:hAnsi="Arial" w:cs="Arial"/>
                <w:sz w:val="18"/>
                <w:szCs w:val="18"/>
              </w:rPr>
            </w:pPr>
            <w:r w:rsidRPr="00C611E3">
              <w:rPr>
                <w:rFonts w:ascii="Arial" w:hAnsi="Arial" w:cs="Arial"/>
                <w:color w:val="000000"/>
                <w:sz w:val="18"/>
                <w:szCs w:val="18"/>
              </w:rPr>
              <w:br/>
              <w:t>izbran prevoznik v okviru omenjenega javnega naročila</w:t>
            </w:r>
            <w:r w:rsidR="00216254">
              <w:rPr>
                <w:rFonts w:ascii="Arial" w:hAnsi="Arial" w:cs="Arial"/>
                <w:color w:val="000000"/>
                <w:sz w:val="18"/>
                <w:szCs w:val="18"/>
              </w:rPr>
              <w:t xml:space="preserve"> za sklop/e _____</w:t>
            </w:r>
            <w:r w:rsidRPr="00C611E3">
              <w:rPr>
                <w:rFonts w:ascii="Arial" w:hAnsi="Arial" w:cs="Arial"/>
                <w:color w:val="000000"/>
                <w:sz w:val="18"/>
                <w:szCs w:val="18"/>
              </w:rPr>
              <w:t>, zaradi česar se sklepa predmetna pogodba.</w:t>
            </w:r>
          </w:p>
        </w:tc>
      </w:tr>
    </w:tbl>
    <w:p w14:paraId="7F4FBD0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II. PREDMET POGODBE</w:t>
      </w:r>
    </w:p>
    <w:p w14:paraId="311391C8" w14:textId="77777777" w:rsidR="003F0B50" w:rsidRPr="00C611E3" w:rsidRDefault="00DB151B" w:rsidP="00D84290">
      <w:pPr>
        <w:spacing w:after="0"/>
        <w:jc w:val="center"/>
        <w:rPr>
          <w:rFonts w:ascii="Arial" w:hAnsi="Arial" w:cs="Arial"/>
          <w:sz w:val="18"/>
          <w:szCs w:val="18"/>
        </w:rPr>
      </w:pPr>
      <w:r w:rsidRPr="00C611E3">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216254" w:rsidRPr="00C611E3" w14:paraId="14825DA3" w14:textId="77777777">
        <w:tc>
          <w:tcPr>
            <w:tcW w:w="0" w:type="auto"/>
            <w:tcMar>
              <w:top w:w="0" w:type="auto"/>
              <w:bottom w:w="0" w:type="auto"/>
            </w:tcMar>
          </w:tcPr>
          <w:p w14:paraId="4EF18618" w14:textId="43F37F74" w:rsidR="003F0B50" w:rsidRDefault="00DB151B" w:rsidP="00216254">
            <w:pPr>
              <w:spacing w:before="225" w:after="225"/>
              <w:jc w:val="both"/>
              <w:rPr>
                <w:rFonts w:ascii="Arial" w:hAnsi="Arial" w:cs="Arial"/>
                <w:color w:val="000000"/>
                <w:sz w:val="18"/>
                <w:szCs w:val="18"/>
              </w:rPr>
            </w:pPr>
            <w:r w:rsidRPr="00C611E3">
              <w:rPr>
                <w:rFonts w:ascii="Arial" w:hAnsi="Arial" w:cs="Arial"/>
                <w:color w:val="000000"/>
                <w:sz w:val="18"/>
                <w:szCs w:val="18"/>
              </w:rPr>
              <w:t xml:space="preserve">Predmet pogodbe je </w:t>
            </w:r>
            <w:r w:rsidR="00216254">
              <w:rPr>
                <w:rFonts w:ascii="Arial" w:hAnsi="Arial" w:cs="Arial"/>
                <w:color w:val="000000"/>
                <w:sz w:val="18"/>
                <w:szCs w:val="18"/>
              </w:rPr>
              <w:t>izvajanje rednih dnevnih prevozov šolskih otrok v sklopu ___________, ki obsega relacije kot izhajajo iz opisa v specifikacijah razpisne dokumentacije, ki je sestavni del te pogodbe.</w:t>
            </w:r>
          </w:p>
          <w:p w14:paraId="0223C7E8" w14:textId="77777777" w:rsidR="00216254" w:rsidRDefault="00216254" w:rsidP="00216254">
            <w:pPr>
              <w:spacing w:before="225" w:after="225"/>
              <w:jc w:val="both"/>
              <w:rPr>
                <w:rFonts w:ascii="Arial" w:hAnsi="Arial" w:cs="Arial"/>
                <w:color w:val="000000"/>
                <w:sz w:val="18"/>
                <w:szCs w:val="18"/>
              </w:rPr>
            </w:pPr>
            <w:r>
              <w:rPr>
                <w:rFonts w:ascii="Arial" w:hAnsi="Arial" w:cs="Arial"/>
                <w:sz w:val="18"/>
                <w:szCs w:val="18"/>
              </w:rPr>
              <w:t xml:space="preserve">Relacije, navedene v </w:t>
            </w:r>
            <w:r>
              <w:rPr>
                <w:rFonts w:ascii="Arial" w:hAnsi="Arial" w:cs="Arial"/>
                <w:color w:val="000000"/>
                <w:sz w:val="18"/>
                <w:szCs w:val="18"/>
              </w:rPr>
              <w:t>opisu v specifikacijah razpisne dokumentacije, se tekom izvajanja te pogodbe lahko spremenijo, glede na dejanske potrebe po prevozu šolskih otrok. V primeru spremembe relacij se spremeni opis v specifikacijah razpisne dokumentacije, ki je sestavni del te pogodbe.</w:t>
            </w:r>
          </w:p>
          <w:p w14:paraId="481084B0" w14:textId="23E74E2C" w:rsidR="00216254" w:rsidRDefault="00216254" w:rsidP="00216254">
            <w:pPr>
              <w:spacing w:before="225" w:after="225"/>
              <w:jc w:val="both"/>
              <w:rPr>
                <w:rFonts w:ascii="Arial" w:hAnsi="Arial" w:cs="Arial"/>
                <w:sz w:val="18"/>
                <w:szCs w:val="18"/>
              </w:rPr>
            </w:pPr>
            <w:r>
              <w:rPr>
                <w:rFonts w:ascii="Arial" w:hAnsi="Arial" w:cs="Arial"/>
                <w:sz w:val="18"/>
                <w:szCs w:val="18"/>
              </w:rPr>
              <w:lastRenderedPageBreak/>
              <w:t>Prevoznik se obvezuje, da bo ves čas trajanja te pogodbe spoštoval pogoje in zahteve določene z razpisno dokumentacijo po javnem naročilu iz 1. člena te pogodbe, in v skladu s ponudbo št. _____, z dne _____, na podlagi katere je bil izbran, in je prav tako sestavni del te pogodbe</w:t>
            </w:r>
            <w:r w:rsidR="00FF48D9">
              <w:rPr>
                <w:rFonts w:ascii="Arial" w:hAnsi="Arial" w:cs="Arial"/>
                <w:sz w:val="18"/>
                <w:szCs w:val="18"/>
              </w:rPr>
              <w:t xml:space="preserve"> kot priloga št. 1 te pogodbe</w:t>
            </w:r>
            <w:r>
              <w:rPr>
                <w:rFonts w:ascii="Arial" w:hAnsi="Arial" w:cs="Arial"/>
                <w:sz w:val="18"/>
                <w:szCs w:val="18"/>
              </w:rPr>
              <w:t>.</w:t>
            </w:r>
          </w:p>
          <w:p w14:paraId="780AAEC5" w14:textId="3B3F4840" w:rsidR="00FC638F" w:rsidRPr="00C611E3" w:rsidRDefault="00FC638F" w:rsidP="00FC638F">
            <w:pPr>
              <w:jc w:val="center"/>
              <w:rPr>
                <w:rFonts w:ascii="Arial" w:hAnsi="Arial" w:cs="Arial"/>
                <w:sz w:val="18"/>
                <w:szCs w:val="18"/>
              </w:rPr>
            </w:pPr>
            <w:r>
              <w:rPr>
                <w:rFonts w:ascii="Arial" w:hAnsi="Arial" w:cs="Arial"/>
                <w:b/>
                <w:bCs/>
                <w:color w:val="000000"/>
                <w:sz w:val="18"/>
                <w:szCs w:val="18"/>
              </w:rPr>
              <w:t>3</w:t>
            </w:r>
            <w:r w:rsidRPr="00C611E3">
              <w:rPr>
                <w:rFonts w:ascii="Arial" w:hAnsi="Arial" w:cs="Arial"/>
                <w:b/>
                <w:bCs/>
                <w:color w:val="000000"/>
                <w:sz w:val="18"/>
                <w:szCs w:val="18"/>
              </w:rPr>
              <w:t>. člen</w:t>
            </w:r>
          </w:p>
          <w:p w14:paraId="263A8372" w14:textId="77777777" w:rsidR="00216254" w:rsidRDefault="00216254" w:rsidP="00216254">
            <w:pPr>
              <w:spacing w:before="225" w:after="225"/>
              <w:jc w:val="both"/>
              <w:rPr>
                <w:rFonts w:ascii="Arial" w:hAnsi="Arial" w:cs="Arial"/>
                <w:sz w:val="18"/>
                <w:szCs w:val="18"/>
              </w:rPr>
            </w:pPr>
            <w:r>
              <w:rPr>
                <w:rFonts w:ascii="Arial" w:hAnsi="Arial" w:cs="Arial"/>
                <w:sz w:val="18"/>
                <w:szCs w:val="18"/>
              </w:rPr>
              <w:t>Izvajanje prevoza šolskih otrok mora biti v skladu z vsemi veljavnimi predpisi, ki urejajo področje cestnega prometa in prevoza potnikov v javnem prometu ter prevoza otrok in skupine otrok v cestnem prometu in v skladu z zahtevami, ki so bile opredeljene v razpisni dokumentaciji po javnem naročilu iz 1. člena te pogodbe.</w:t>
            </w:r>
          </w:p>
          <w:p w14:paraId="443731E8" w14:textId="56233A4F" w:rsidR="00216254" w:rsidRPr="00C611E3" w:rsidRDefault="00216254" w:rsidP="00C00CA9">
            <w:pPr>
              <w:spacing w:before="225" w:after="225"/>
              <w:jc w:val="both"/>
              <w:rPr>
                <w:rFonts w:ascii="Arial" w:hAnsi="Arial" w:cs="Arial"/>
                <w:sz w:val="18"/>
                <w:szCs w:val="18"/>
              </w:rPr>
            </w:pPr>
            <w:r>
              <w:rPr>
                <w:rFonts w:ascii="Arial" w:hAnsi="Arial" w:cs="Arial"/>
                <w:sz w:val="18"/>
                <w:szCs w:val="18"/>
              </w:rPr>
              <w:t>Prevoznik iz</w:t>
            </w:r>
            <w:r w:rsidR="00FC638F">
              <w:rPr>
                <w:rFonts w:ascii="Arial" w:hAnsi="Arial" w:cs="Arial"/>
                <w:sz w:val="18"/>
                <w:szCs w:val="18"/>
              </w:rPr>
              <w:t>v</w:t>
            </w:r>
            <w:r>
              <w:rPr>
                <w:rFonts w:ascii="Arial" w:hAnsi="Arial" w:cs="Arial"/>
                <w:sz w:val="18"/>
                <w:szCs w:val="18"/>
              </w:rPr>
              <w:t>aja prevoze šo</w:t>
            </w:r>
            <w:r w:rsidR="00FC638F">
              <w:rPr>
                <w:rFonts w:ascii="Arial" w:hAnsi="Arial" w:cs="Arial"/>
                <w:sz w:val="18"/>
                <w:szCs w:val="18"/>
              </w:rPr>
              <w:t>ls</w:t>
            </w:r>
            <w:r>
              <w:rPr>
                <w:rFonts w:ascii="Arial" w:hAnsi="Arial" w:cs="Arial"/>
                <w:sz w:val="18"/>
                <w:szCs w:val="18"/>
              </w:rPr>
              <w:t>kih otrok kot posebni linijski prevoz potnikov v cestnem prometu</w:t>
            </w:r>
            <w:r w:rsidR="00FC638F">
              <w:rPr>
                <w:rFonts w:ascii="Arial" w:hAnsi="Arial" w:cs="Arial"/>
                <w:sz w:val="18"/>
                <w:szCs w:val="18"/>
              </w:rPr>
              <w:t xml:space="preserve"> v šolskih letih 202</w:t>
            </w:r>
            <w:r w:rsidR="00C00CA9">
              <w:rPr>
                <w:rFonts w:ascii="Arial" w:hAnsi="Arial" w:cs="Arial"/>
                <w:sz w:val="18"/>
                <w:szCs w:val="18"/>
              </w:rPr>
              <w:t>2</w:t>
            </w:r>
            <w:r w:rsidR="00FC638F">
              <w:rPr>
                <w:rFonts w:ascii="Arial" w:hAnsi="Arial" w:cs="Arial"/>
                <w:sz w:val="18"/>
                <w:szCs w:val="18"/>
              </w:rPr>
              <w:t>/202</w:t>
            </w:r>
            <w:r w:rsidR="00C00CA9">
              <w:rPr>
                <w:rFonts w:ascii="Arial" w:hAnsi="Arial" w:cs="Arial"/>
                <w:sz w:val="18"/>
                <w:szCs w:val="18"/>
              </w:rPr>
              <w:t>3</w:t>
            </w:r>
            <w:r w:rsidR="00FC638F">
              <w:rPr>
                <w:rFonts w:ascii="Arial" w:hAnsi="Arial" w:cs="Arial"/>
                <w:sz w:val="18"/>
                <w:szCs w:val="18"/>
              </w:rPr>
              <w:t>, 202</w:t>
            </w:r>
            <w:r w:rsidR="00C00CA9">
              <w:rPr>
                <w:rFonts w:ascii="Arial" w:hAnsi="Arial" w:cs="Arial"/>
                <w:sz w:val="18"/>
                <w:szCs w:val="18"/>
              </w:rPr>
              <w:t>3</w:t>
            </w:r>
            <w:r w:rsidR="00FC638F">
              <w:rPr>
                <w:rFonts w:ascii="Arial" w:hAnsi="Arial" w:cs="Arial"/>
                <w:sz w:val="18"/>
                <w:szCs w:val="18"/>
              </w:rPr>
              <w:t>/202</w:t>
            </w:r>
            <w:r w:rsidR="00C00CA9">
              <w:rPr>
                <w:rFonts w:ascii="Arial" w:hAnsi="Arial" w:cs="Arial"/>
                <w:sz w:val="18"/>
                <w:szCs w:val="18"/>
              </w:rPr>
              <w:t>4</w:t>
            </w:r>
            <w:r w:rsidR="00FC638F">
              <w:rPr>
                <w:rFonts w:ascii="Arial" w:hAnsi="Arial" w:cs="Arial"/>
                <w:sz w:val="18"/>
                <w:szCs w:val="18"/>
              </w:rPr>
              <w:t>, 202</w:t>
            </w:r>
            <w:r w:rsidR="00C00CA9">
              <w:rPr>
                <w:rFonts w:ascii="Arial" w:hAnsi="Arial" w:cs="Arial"/>
                <w:sz w:val="18"/>
                <w:szCs w:val="18"/>
              </w:rPr>
              <w:t>4</w:t>
            </w:r>
            <w:r w:rsidR="00FC638F">
              <w:rPr>
                <w:rFonts w:ascii="Arial" w:hAnsi="Arial" w:cs="Arial"/>
                <w:sz w:val="18"/>
                <w:szCs w:val="18"/>
              </w:rPr>
              <w:t>/202</w:t>
            </w:r>
            <w:r w:rsidR="00C00CA9">
              <w:rPr>
                <w:rFonts w:ascii="Arial" w:hAnsi="Arial" w:cs="Arial"/>
                <w:sz w:val="18"/>
                <w:szCs w:val="18"/>
              </w:rPr>
              <w:t>5</w:t>
            </w:r>
            <w:r w:rsidR="00FC638F">
              <w:rPr>
                <w:rFonts w:ascii="Arial" w:hAnsi="Arial" w:cs="Arial"/>
                <w:sz w:val="18"/>
                <w:szCs w:val="18"/>
              </w:rPr>
              <w:t xml:space="preserve"> in 202</w:t>
            </w:r>
            <w:r w:rsidR="00C00CA9">
              <w:rPr>
                <w:rFonts w:ascii="Arial" w:hAnsi="Arial" w:cs="Arial"/>
                <w:sz w:val="18"/>
                <w:szCs w:val="18"/>
              </w:rPr>
              <w:t>5/2026</w:t>
            </w:r>
            <w:r w:rsidR="00FC638F">
              <w:rPr>
                <w:rFonts w:ascii="Arial" w:hAnsi="Arial" w:cs="Arial"/>
                <w:sz w:val="18"/>
                <w:szCs w:val="18"/>
              </w:rPr>
              <w:t>.</w:t>
            </w:r>
          </w:p>
        </w:tc>
      </w:tr>
    </w:tbl>
    <w:p w14:paraId="684EED36" w14:textId="3D36691F" w:rsidR="003F0B50" w:rsidRPr="00C611E3" w:rsidRDefault="00FC638F" w:rsidP="00D84290">
      <w:pPr>
        <w:spacing w:after="0"/>
        <w:jc w:val="center"/>
        <w:rPr>
          <w:rFonts w:ascii="Arial" w:hAnsi="Arial" w:cs="Arial"/>
          <w:sz w:val="18"/>
          <w:szCs w:val="18"/>
        </w:rPr>
      </w:pPr>
      <w:r>
        <w:rPr>
          <w:rFonts w:ascii="Arial" w:hAnsi="Arial" w:cs="Arial"/>
          <w:b/>
          <w:bCs/>
          <w:color w:val="000000"/>
          <w:sz w:val="18"/>
          <w:szCs w:val="18"/>
        </w:rPr>
        <w:lastRenderedPageBreak/>
        <w:t>4</w:t>
      </w:r>
      <w:r w:rsidR="00DB151B"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FC638F" w:rsidRPr="00C611E3" w14:paraId="0D4E26B6" w14:textId="77777777">
        <w:tc>
          <w:tcPr>
            <w:tcW w:w="0" w:type="auto"/>
            <w:tcMar>
              <w:top w:w="0" w:type="auto"/>
              <w:bottom w:w="0" w:type="auto"/>
            </w:tcMar>
          </w:tcPr>
          <w:p w14:paraId="5A595440" w14:textId="77777777" w:rsidR="003F0B50" w:rsidRDefault="00FC638F" w:rsidP="00DB151B">
            <w:pPr>
              <w:spacing w:before="225" w:after="225"/>
              <w:jc w:val="both"/>
              <w:rPr>
                <w:rFonts w:ascii="Arial" w:hAnsi="Arial" w:cs="Arial"/>
                <w:sz w:val="18"/>
                <w:szCs w:val="18"/>
              </w:rPr>
            </w:pPr>
            <w:r>
              <w:rPr>
                <w:rFonts w:ascii="Arial" w:hAnsi="Arial" w:cs="Arial"/>
                <w:sz w:val="18"/>
                <w:szCs w:val="18"/>
              </w:rPr>
              <w:t>Obseg relacij ali posamezna relacija iz 2. člena te pogodbe se tekom izvajanja te pogodbe lahko spremeni, tako po obsegu kot po številu potrebnih izvedb, skladno s potrebami naročnika, šolskim koledarjem, številom šolskih otrok, ki se vozijo, ali drugimi dejavniki, ki vplivajo na izvedbo prevozov, ki so predmet te pogodbe.</w:t>
            </w:r>
          </w:p>
          <w:p w14:paraId="36EF16E5" w14:textId="1709A5BB" w:rsidR="00FC638F" w:rsidRPr="00C611E3" w:rsidRDefault="00FC638F" w:rsidP="00FC638F">
            <w:pPr>
              <w:spacing w:before="225" w:after="225"/>
              <w:jc w:val="both"/>
              <w:rPr>
                <w:rFonts w:ascii="Arial" w:hAnsi="Arial" w:cs="Arial"/>
                <w:sz w:val="18"/>
                <w:szCs w:val="18"/>
              </w:rPr>
            </w:pPr>
            <w:r>
              <w:rPr>
                <w:rFonts w:ascii="Arial" w:hAnsi="Arial" w:cs="Arial"/>
                <w:sz w:val="18"/>
                <w:szCs w:val="18"/>
              </w:rPr>
              <w:t>Naročnik bo v primeru potrebe po spremembi relacij ali po dodatnih storitvah, ki so istovrstne storitvam, ki so predmet te pogodbe, s prevoznikom dogovoril obseg in vrednost teh storitev, ki predstavljajo povečanje ali zmanjšanje obsega rednih prevozov šolskih otrok. Vrednost novega obsega storitev po tej pogodbi se izračuna na podlagi cen, ki veljajo po tej pogodbi, upoštevaje obseg sprememb, ki lahko predstavljajo skrajšanje ali podaljšanje relacij, zmanjšanje ali povečanje števila izvedbe relacij, razdružitev, ukinitev ali uvedbo relacij. Ob dogovorjenem obsegu in vrednosti spremenjenega obsega storitev po tej pogodbi se spremenijo specifikacije</w:t>
            </w:r>
            <w:r>
              <w:rPr>
                <w:rFonts w:ascii="Arial" w:hAnsi="Arial" w:cs="Arial"/>
                <w:color w:val="000000"/>
                <w:sz w:val="18"/>
                <w:szCs w:val="18"/>
              </w:rPr>
              <w:t xml:space="preserve"> razpisne dokumentacije iz 2. člena te pogodbe.</w:t>
            </w:r>
          </w:p>
        </w:tc>
      </w:tr>
    </w:tbl>
    <w:p w14:paraId="0A2FCD97" w14:textId="749BBC84"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III. POGODBENA VREDNOST STORITEV</w:t>
      </w:r>
      <w:r w:rsidR="00E11897">
        <w:rPr>
          <w:rFonts w:ascii="Arial" w:hAnsi="Arial" w:cs="Arial"/>
          <w:b/>
          <w:bCs/>
          <w:color w:val="000000"/>
          <w:sz w:val="18"/>
          <w:szCs w:val="18"/>
        </w:rPr>
        <w:t xml:space="preserve"> IN PLAČILNI POGOJI</w:t>
      </w:r>
    </w:p>
    <w:p w14:paraId="66EED98B" w14:textId="1A38B9FE" w:rsidR="003F0B50" w:rsidRPr="00C611E3" w:rsidRDefault="00FC638F" w:rsidP="00D84290">
      <w:pPr>
        <w:spacing w:after="0"/>
        <w:jc w:val="center"/>
        <w:rPr>
          <w:rFonts w:ascii="Arial" w:hAnsi="Arial" w:cs="Arial"/>
          <w:sz w:val="18"/>
          <w:szCs w:val="18"/>
        </w:rPr>
      </w:pPr>
      <w:r>
        <w:rPr>
          <w:rFonts w:ascii="Arial" w:hAnsi="Arial" w:cs="Arial"/>
          <w:b/>
          <w:bCs/>
          <w:color w:val="000000"/>
          <w:sz w:val="18"/>
          <w:szCs w:val="18"/>
        </w:rPr>
        <w:t>5</w:t>
      </w:r>
      <w:r w:rsidR="00DB151B"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61A63E69" w14:textId="77777777">
        <w:tc>
          <w:tcPr>
            <w:tcW w:w="0" w:type="auto"/>
            <w:tcMar>
              <w:top w:w="0" w:type="auto"/>
              <w:bottom w:w="0" w:type="auto"/>
            </w:tcMar>
          </w:tcPr>
          <w:p w14:paraId="741C9278" w14:textId="77777777" w:rsidR="00C97754" w:rsidRDefault="00DB151B" w:rsidP="00A2294C">
            <w:pPr>
              <w:spacing w:before="225" w:after="225"/>
              <w:jc w:val="both"/>
              <w:rPr>
                <w:rFonts w:ascii="Arial" w:hAnsi="Arial" w:cs="Arial"/>
                <w:color w:val="000000"/>
                <w:sz w:val="18"/>
                <w:szCs w:val="18"/>
              </w:rPr>
            </w:pPr>
            <w:r w:rsidRPr="00C611E3">
              <w:rPr>
                <w:rFonts w:ascii="Arial" w:hAnsi="Arial" w:cs="Arial"/>
                <w:color w:val="000000"/>
                <w:sz w:val="18"/>
                <w:szCs w:val="18"/>
              </w:rPr>
              <w:t>Pogodbene cene so dogovorjene s fiksnimi cenami in so določene na osnovi ponudbe prevoznika št. ______</w:t>
            </w:r>
            <w:r w:rsidR="00C97754">
              <w:rPr>
                <w:rFonts w:ascii="Arial" w:hAnsi="Arial" w:cs="Arial"/>
                <w:color w:val="000000"/>
                <w:sz w:val="18"/>
                <w:szCs w:val="18"/>
              </w:rPr>
              <w:t>__, z dne _______</w:t>
            </w:r>
            <w:r w:rsidRPr="00C611E3">
              <w:rPr>
                <w:rFonts w:ascii="Arial" w:hAnsi="Arial" w:cs="Arial"/>
                <w:color w:val="000000"/>
                <w:sz w:val="18"/>
                <w:szCs w:val="18"/>
              </w:rPr>
              <w:t>__, v potrjeni in sp</w:t>
            </w:r>
            <w:r w:rsidR="00C97754">
              <w:rPr>
                <w:rFonts w:ascii="Arial" w:hAnsi="Arial" w:cs="Arial"/>
                <w:color w:val="000000"/>
                <w:sz w:val="18"/>
                <w:szCs w:val="18"/>
              </w:rPr>
              <w:t>rejeti predračunski vrednosti.</w:t>
            </w:r>
          </w:p>
          <w:p w14:paraId="53725593" w14:textId="7BB1E824" w:rsidR="00FC638F" w:rsidRPr="00E11897" w:rsidRDefault="00DB151B" w:rsidP="00CA6C8C">
            <w:pPr>
              <w:spacing w:before="225" w:after="225"/>
              <w:jc w:val="both"/>
              <w:rPr>
                <w:rFonts w:ascii="Arial" w:hAnsi="Arial" w:cs="Arial"/>
                <w:color w:val="000000"/>
                <w:sz w:val="18"/>
                <w:szCs w:val="18"/>
              </w:rPr>
            </w:pPr>
            <w:r w:rsidRPr="00C611E3">
              <w:rPr>
                <w:rFonts w:ascii="Arial" w:hAnsi="Arial" w:cs="Arial"/>
                <w:color w:val="000000"/>
                <w:sz w:val="18"/>
                <w:szCs w:val="18"/>
              </w:rPr>
              <w:t>Pogodbena cena vsebuje vse stroške, ki so potrebni za izvedbo razpisanih storitev. Prevoznik ni upravičen do nobenega dodatnega plačila. Nepoznavanje razmer ne more biti razlog za uveljavljanje raz</w:t>
            </w:r>
            <w:r w:rsidR="004A1E68" w:rsidRPr="00C611E3">
              <w:rPr>
                <w:rFonts w:ascii="Arial" w:hAnsi="Arial" w:cs="Arial"/>
                <w:color w:val="000000"/>
                <w:sz w:val="18"/>
                <w:szCs w:val="18"/>
              </w:rPr>
              <w:t xml:space="preserve">nih dodatnih stroškov. </w:t>
            </w:r>
          </w:p>
          <w:p w14:paraId="27B3BCA1" w14:textId="19766A2F" w:rsidR="00D84290" w:rsidRPr="00C611E3" w:rsidRDefault="00D84290" w:rsidP="00A2294C">
            <w:pPr>
              <w:spacing w:before="225" w:after="225"/>
              <w:jc w:val="both"/>
              <w:rPr>
                <w:rFonts w:ascii="Arial" w:hAnsi="Arial" w:cs="Arial"/>
                <w:color w:val="000000"/>
                <w:sz w:val="18"/>
                <w:szCs w:val="18"/>
              </w:rPr>
            </w:pPr>
            <w:r w:rsidRPr="00C611E3">
              <w:rPr>
                <w:rFonts w:ascii="Arial" w:hAnsi="Arial" w:cs="Arial"/>
                <w:color w:val="000000"/>
                <w:sz w:val="18"/>
                <w:szCs w:val="18"/>
              </w:rPr>
              <w:t xml:space="preserve">Pogodbena vrednost storitve </w:t>
            </w:r>
            <w:r w:rsidR="00E11897">
              <w:rPr>
                <w:rFonts w:ascii="Arial" w:hAnsi="Arial" w:cs="Arial"/>
                <w:color w:val="000000"/>
                <w:sz w:val="18"/>
                <w:szCs w:val="18"/>
              </w:rPr>
              <w:t>prevozov šolskih otrok ob sklenitvi te pogodbe</w:t>
            </w:r>
            <w:r w:rsidRPr="00C611E3">
              <w:rPr>
                <w:rFonts w:ascii="Arial" w:hAnsi="Arial" w:cs="Arial"/>
                <w:color w:val="000000"/>
                <w:sz w:val="18"/>
                <w:szCs w:val="18"/>
              </w:rPr>
              <w:t xml:space="preserve"> znaša </w:t>
            </w:r>
            <w:r w:rsidR="000C22AB">
              <w:rPr>
                <w:rFonts w:ascii="Arial" w:hAnsi="Arial" w:cs="Arial"/>
                <w:color w:val="000000"/>
                <w:sz w:val="18"/>
                <w:szCs w:val="18"/>
              </w:rPr>
              <w:t>____________</w:t>
            </w:r>
            <w:r w:rsidRPr="00C611E3">
              <w:rPr>
                <w:rFonts w:ascii="Arial" w:hAnsi="Arial" w:cs="Arial"/>
                <w:color w:val="000000"/>
                <w:sz w:val="18"/>
                <w:szCs w:val="18"/>
              </w:rPr>
              <w:t xml:space="preserve"> EUR brez DDV oziroma</w:t>
            </w:r>
            <w:r w:rsidR="000C22AB">
              <w:rPr>
                <w:rFonts w:ascii="Arial" w:hAnsi="Arial" w:cs="Arial"/>
                <w:color w:val="000000"/>
                <w:sz w:val="18"/>
                <w:szCs w:val="18"/>
              </w:rPr>
              <w:t xml:space="preserve"> _______________</w:t>
            </w:r>
            <w:r w:rsidRPr="00C611E3">
              <w:rPr>
                <w:rFonts w:ascii="Arial" w:hAnsi="Arial" w:cs="Arial"/>
                <w:color w:val="000000"/>
                <w:sz w:val="18"/>
                <w:szCs w:val="18"/>
              </w:rPr>
              <w:t xml:space="preserve"> z DDV v EUR, od tega </w:t>
            </w:r>
            <w:r w:rsidR="000C22AB">
              <w:rPr>
                <w:rFonts w:ascii="Arial" w:hAnsi="Arial" w:cs="Arial"/>
                <w:color w:val="000000"/>
                <w:sz w:val="18"/>
                <w:szCs w:val="18"/>
              </w:rPr>
              <w:t>_____________</w:t>
            </w:r>
            <w:r w:rsidRPr="00C611E3">
              <w:rPr>
                <w:rFonts w:ascii="Arial" w:hAnsi="Arial" w:cs="Arial"/>
                <w:color w:val="000000"/>
                <w:sz w:val="18"/>
                <w:szCs w:val="18"/>
              </w:rPr>
              <w:t xml:space="preserve"> davek na dodano vrednost (DDV).</w:t>
            </w:r>
          </w:p>
          <w:p w14:paraId="2303EB26" w14:textId="77777777" w:rsidR="00E11897" w:rsidRDefault="00E11897" w:rsidP="00A2294C">
            <w:pPr>
              <w:spacing w:before="225" w:after="225"/>
              <w:jc w:val="both"/>
              <w:rPr>
                <w:rFonts w:ascii="Arial" w:hAnsi="Arial" w:cs="Arial"/>
                <w:sz w:val="18"/>
                <w:szCs w:val="18"/>
              </w:rPr>
            </w:pPr>
            <w:r>
              <w:rPr>
                <w:rFonts w:ascii="Arial" w:hAnsi="Arial" w:cs="Arial"/>
                <w:sz w:val="18"/>
                <w:szCs w:val="18"/>
              </w:rPr>
              <w:t>Davek na dodano vrednost se obračunava po vsakokratni veljavni zakonodaji.</w:t>
            </w:r>
          </w:p>
          <w:p w14:paraId="0A86C102" w14:textId="6DE90BD3" w:rsidR="0082449F" w:rsidRDefault="00E11897" w:rsidP="00A2294C">
            <w:pPr>
              <w:spacing w:before="225" w:after="225"/>
              <w:jc w:val="both"/>
              <w:rPr>
                <w:rFonts w:ascii="Arial" w:hAnsi="Arial" w:cs="Arial"/>
                <w:color w:val="000000"/>
                <w:sz w:val="18"/>
                <w:szCs w:val="18"/>
              </w:rPr>
            </w:pPr>
            <w:r>
              <w:rPr>
                <w:rFonts w:ascii="Arial" w:hAnsi="Arial" w:cs="Arial"/>
                <w:color w:val="000000"/>
                <w:sz w:val="18"/>
                <w:szCs w:val="18"/>
              </w:rPr>
              <w:t xml:space="preserve">Naročnik ni odškodninsko odgovoren ali kakorkoli odgovoren zaradi nedoseganja v razpisni dokumentaciji predvidenih </w:t>
            </w:r>
            <w:r w:rsidRPr="00A23F91">
              <w:rPr>
                <w:rFonts w:ascii="Arial" w:hAnsi="Arial" w:cs="Arial"/>
                <w:color w:val="000000"/>
                <w:sz w:val="18"/>
                <w:szCs w:val="18"/>
              </w:rPr>
              <w:t>količin prevozov na</w:t>
            </w:r>
            <w:r>
              <w:rPr>
                <w:rFonts w:ascii="Arial" w:hAnsi="Arial" w:cs="Arial"/>
                <w:color w:val="000000"/>
                <w:sz w:val="18"/>
                <w:szCs w:val="18"/>
              </w:rPr>
              <w:t xml:space="preserve"> posamezni relaciji.</w:t>
            </w:r>
          </w:p>
          <w:p w14:paraId="4637B1A1" w14:textId="13EB3176" w:rsidR="00E11897" w:rsidRPr="00E11897" w:rsidRDefault="00E11897" w:rsidP="00C00CA9">
            <w:pPr>
              <w:spacing w:before="225" w:after="225"/>
              <w:jc w:val="both"/>
              <w:rPr>
                <w:rFonts w:ascii="Arial" w:hAnsi="Arial" w:cs="Arial"/>
                <w:color w:val="000000"/>
                <w:sz w:val="18"/>
                <w:szCs w:val="18"/>
              </w:rPr>
            </w:pPr>
            <w:r>
              <w:rPr>
                <w:rFonts w:ascii="Arial" w:hAnsi="Arial" w:cs="Arial"/>
                <w:color w:val="000000"/>
                <w:sz w:val="18"/>
                <w:szCs w:val="18"/>
              </w:rPr>
              <w:t>Cene prevoza šolskih otrok so fiksne najmanj do 31. avgusta 202</w:t>
            </w:r>
            <w:r w:rsidR="00C00CA9">
              <w:rPr>
                <w:rFonts w:ascii="Arial" w:hAnsi="Arial" w:cs="Arial"/>
                <w:color w:val="000000"/>
                <w:sz w:val="18"/>
                <w:szCs w:val="18"/>
              </w:rPr>
              <w:t>3</w:t>
            </w:r>
            <w:r>
              <w:rPr>
                <w:rFonts w:ascii="Arial" w:hAnsi="Arial" w:cs="Arial"/>
                <w:color w:val="000000"/>
                <w:sz w:val="18"/>
                <w:szCs w:val="18"/>
              </w:rPr>
              <w:t xml:space="preserve">. </w:t>
            </w:r>
            <w:r>
              <w:rPr>
                <w:rFonts w:ascii="Arial" w:hAnsi="Arial" w:cs="Arial"/>
                <w:sz w:val="18"/>
                <w:szCs w:val="18"/>
              </w:rPr>
              <w:t xml:space="preserve">Sprememba cen po tem datumu je mogoča v skladu z določili Pravilnika o načinih valorizacije denarnih obveznosti, ki jih v večletnih pogodbah dogovarjajo pravne osebe javnega sektorja (Uradni list RS, </w:t>
            </w:r>
            <w:r w:rsidRPr="00EE7556">
              <w:rPr>
                <w:rFonts w:ascii="Arial" w:hAnsi="Arial" w:cs="Arial"/>
                <w:sz w:val="18"/>
                <w:szCs w:val="18"/>
                <w:shd w:val="clear" w:color="auto" w:fill="FFFFFF"/>
              </w:rPr>
              <w:t>št. 1/04). Skladno s pravilnikom se bo cena lahko spremenila na p</w:t>
            </w:r>
            <w:r>
              <w:rPr>
                <w:rFonts w:ascii="Arial" w:hAnsi="Arial" w:cs="Arial"/>
                <w:sz w:val="18"/>
                <w:szCs w:val="18"/>
                <w:shd w:val="clear" w:color="auto" w:fill="FFFFFF"/>
              </w:rPr>
              <w:t>odla</w:t>
            </w:r>
            <w:r w:rsidRPr="00EE7556">
              <w:rPr>
                <w:rFonts w:ascii="Arial" w:hAnsi="Arial" w:cs="Arial"/>
                <w:sz w:val="18"/>
                <w:szCs w:val="18"/>
                <w:shd w:val="clear" w:color="auto" w:fill="FFFFFF"/>
              </w:rPr>
              <w:t>gi predloga izbranega i</w:t>
            </w:r>
            <w:r>
              <w:rPr>
                <w:rFonts w:ascii="Arial" w:hAnsi="Arial" w:cs="Arial"/>
                <w:sz w:val="18"/>
                <w:szCs w:val="18"/>
                <w:shd w:val="clear" w:color="auto" w:fill="FFFFFF"/>
              </w:rPr>
              <w:t>zv</w:t>
            </w:r>
            <w:r w:rsidRPr="00EE7556">
              <w:rPr>
                <w:rFonts w:ascii="Arial" w:hAnsi="Arial" w:cs="Arial"/>
                <w:sz w:val="18"/>
                <w:szCs w:val="18"/>
                <w:shd w:val="clear" w:color="auto" w:fill="FFFFFF"/>
              </w:rPr>
              <w:t>ajalca</w:t>
            </w:r>
            <w:r>
              <w:rPr>
                <w:rFonts w:ascii="Arial" w:hAnsi="Arial" w:cs="Arial"/>
                <w:sz w:val="18"/>
                <w:szCs w:val="18"/>
                <w:shd w:val="clear" w:color="auto" w:fill="FFFFFF"/>
              </w:rPr>
              <w:t xml:space="preserve"> prevozov in po danem soglasju naročnika. V predlogu za spremembo cen mora izvajalec spremembo obrazložiti in predložiti izračune, vezane na spremembo indeksa, ki je podlaga za izračun spremenjenih cen. Pri izračunu spremembe cen se uporablja indeks rasti cen prevoza, ki je sestavni del indeksa rasti cen življenjskih potrebščin, ki ga objavlja Statistični urad Republike Slovenije. Cene se lahko spremenijo največ enkrat letno. Spremembo cen naročnik in izvajalec dogovorita s sklenitvijo aneksa k pogodbi, praviloma pred pričetkom novega šolskega leta.</w:t>
            </w:r>
          </w:p>
        </w:tc>
      </w:tr>
    </w:tbl>
    <w:p w14:paraId="41B52294" w14:textId="30956931" w:rsidR="003F0B50" w:rsidRPr="00C611E3" w:rsidRDefault="007A6F1E" w:rsidP="00767F22">
      <w:pPr>
        <w:spacing w:after="0"/>
        <w:jc w:val="center"/>
        <w:rPr>
          <w:rFonts w:ascii="Arial" w:hAnsi="Arial" w:cs="Arial"/>
          <w:sz w:val="18"/>
          <w:szCs w:val="18"/>
        </w:rPr>
      </w:pPr>
      <w:r>
        <w:rPr>
          <w:rFonts w:ascii="Arial" w:hAnsi="Arial" w:cs="Arial"/>
          <w:b/>
          <w:bCs/>
          <w:color w:val="000000"/>
          <w:sz w:val="18"/>
          <w:szCs w:val="18"/>
        </w:rPr>
        <w:t>6</w:t>
      </w:r>
      <w:r w:rsidR="00DB151B" w:rsidRPr="00C611E3">
        <w:rPr>
          <w:rFonts w:ascii="Arial" w:hAnsi="Arial" w:cs="Arial"/>
          <w:b/>
          <w:bCs/>
          <w:color w:val="000000"/>
          <w:sz w:val="18"/>
          <w:szCs w:val="18"/>
        </w:rPr>
        <w:t>. člen</w:t>
      </w:r>
    </w:p>
    <w:tbl>
      <w:tblPr>
        <w:tblStyle w:val="NormalTablePHPDOCX"/>
        <w:tblW w:w="9175" w:type="dxa"/>
        <w:tblInd w:w="108" w:type="dxa"/>
        <w:tblLook w:val="04A0" w:firstRow="1" w:lastRow="0" w:firstColumn="1" w:lastColumn="0" w:noHBand="0" w:noVBand="1"/>
      </w:tblPr>
      <w:tblGrid>
        <w:gridCol w:w="9175"/>
      </w:tblGrid>
      <w:tr w:rsidR="003F0B50" w:rsidRPr="00C611E3" w14:paraId="57E8F81C" w14:textId="77777777" w:rsidTr="00E11897">
        <w:trPr>
          <w:trHeight w:val="853"/>
        </w:trPr>
        <w:tc>
          <w:tcPr>
            <w:tcW w:w="0" w:type="auto"/>
            <w:tcMar>
              <w:top w:w="0" w:type="auto"/>
              <w:bottom w:w="0" w:type="auto"/>
            </w:tcMar>
          </w:tcPr>
          <w:p w14:paraId="5CFC58D6" w14:textId="392B6BE4" w:rsidR="003F0B50" w:rsidRPr="000C22AB" w:rsidRDefault="00DB151B" w:rsidP="00A9380B">
            <w:pPr>
              <w:spacing w:before="225" w:after="225"/>
              <w:rPr>
                <w:rFonts w:ascii="Arial" w:hAnsi="Arial" w:cs="Arial"/>
                <w:sz w:val="18"/>
                <w:szCs w:val="18"/>
              </w:rPr>
            </w:pPr>
            <w:r w:rsidRPr="00C611E3">
              <w:rPr>
                <w:rFonts w:ascii="Arial" w:hAnsi="Arial" w:cs="Arial"/>
                <w:color w:val="000000"/>
                <w:sz w:val="18"/>
                <w:szCs w:val="18"/>
              </w:rPr>
              <w:t>Sredstva za izvedbo naročila so zagotovljena v </w:t>
            </w:r>
            <w:r w:rsidR="00E11897" w:rsidRPr="00704F5D">
              <w:rPr>
                <w:rFonts w:ascii="Arial" w:hAnsi="Arial" w:cs="Arial"/>
                <w:color w:val="000000"/>
                <w:sz w:val="18"/>
                <w:szCs w:val="18"/>
                <w:lang w:val="sl"/>
              </w:rPr>
              <w:t>Odlok</w:t>
            </w:r>
            <w:r w:rsidR="00E11897">
              <w:rPr>
                <w:rFonts w:ascii="Arial" w:hAnsi="Arial" w:cs="Arial"/>
                <w:color w:val="000000"/>
                <w:sz w:val="18"/>
                <w:szCs w:val="18"/>
                <w:lang w:val="sl"/>
              </w:rPr>
              <w:t>u</w:t>
            </w:r>
            <w:r w:rsidR="00E11897" w:rsidRPr="00704F5D">
              <w:rPr>
                <w:rFonts w:ascii="Arial" w:hAnsi="Arial" w:cs="Arial"/>
                <w:color w:val="000000"/>
                <w:sz w:val="18"/>
                <w:szCs w:val="18"/>
                <w:lang w:val="sl"/>
              </w:rPr>
              <w:t xml:space="preserve"> o proračunu Občine </w:t>
            </w:r>
            <w:r w:rsidR="00C00CA9">
              <w:rPr>
                <w:rFonts w:ascii="Arial" w:hAnsi="Arial" w:cs="Arial"/>
                <w:color w:val="000000"/>
                <w:sz w:val="18"/>
                <w:szCs w:val="18"/>
                <w:lang w:val="sl"/>
              </w:rPr>
              <w:t>Majšperk</w:t>
            </w:r>
            <w:r w:rsidR="00E11897">
              <w:rPr>
                <w:rFonts w:ascii="Arial" w:hAnsi="Arial" w:cs="Arial"/>
                <w:color w:val="000000"/>
                <w:sz w:val="18"/>
                <w:szCs w:val="18"/>
                <w:lang w:val="sl"/>
              </w:rPr>
              <w:t xml:space="preserve"> za leto 202</w:t>
            </w:r>
            <w:r w:rsidR="00C00CA9">
              <w:rPr>
                <w:rFonts w:ascii="Arial" w:hAnsi="Arial" w:cs="Arial"/>
                <w:color w:val="000000"/>
                <w:sz w:val="18"/>
                <w:szCs w:val="18"/>
                <w:lang w:val="sl"/>
              </w:rPr>
              <w:t>2</w:t>
            </w:r>
            <w:r w:rsidR="00E11897">
              <w:rPr>
                <w:rFonts w:ascii="Arial" w:hAnsi="Arial" w:cs="Arial"/>
                <w:color w:val="000000"/>
                <w:sz w:val="18"/>
                <w:szCs w:val="18"/>
                <w:lang w:val="sl"/>
              </w:rPr>
              <w:t xml:space="preserve"> in nadaljnjih letih do 202</w:t>
            </w:r>
            <w:r w:rsidR="00C00CA9">
              <w:rPr>
                <w:rFonts w:ascii="Arial" w:hAnsi="Arial" w:cs="Arial"/>
                <w:color w:val="000000"/>
                <w:sz w:val="18"/>
                <w:szCs w:val="18"/>
                <w:lang w:val="sl"/>
              </w:rPr>
              <w:t>6</w:t>
            </w:r>
            <w:r w:rsidR="00E11897">
              <w:rPr>
                <w:rFonts w:ascii="Arial" w:hAnsi="Arial" w:cs="Arial"/>
                <w:color w:val="000000"/>
                <w:sz w:val="18"/>
                <w:szCs w:val="18"/>
                <w:lang w:val="sl"/>
              </w:rPr>
              <w:t xml:space="preserve">, na proračunski postavki </w:t>
            </w:r>
            <w:r w:rsidR="00A9380B">
              <w:rPr>
                <w:rFonts w:ascii="Arial" w:hAnsi="Arial" w:cs="Arial"/>
                <w:color w:val="000000" w:themeColor="text1"/>
                <w:sz w:val="19"/>
                <w:szCs w:val="19"/>
                <w:shd w:val="clear" w:color="auto" w:fill="FFFFFF"/>
              </w:rPr>
              <w:t>03.3.1. Š</w:t>
            </w:r>
            <w:bookmarkStart w:id="6" w:name="_GoBack"/>
            <w:bookmarkEnd w:id="6"/>
            <w:r w:rsidR="00A9380B" w:rsidRPr="00A9380B">
              <w:rPr>
                <w:rFonts w:ascii="Arial" w:hAnsi="Arial" w:cs="Arial"/>
                <w:color w:val="000000" w:themeColor="text1"/>
                <w:sz w:val="19"/>
                <w:szCs w:val="19"/>
                <w:shd w:val="clear" w:color="auto" w:fill="FFFFFF"/>
              </w:rPr>
              <w:t>olski prevozi</w:t>
            </w:r>
          </w:p>
        </w:tc>
      </w:tr>
    </w:tbl>
    <w:p w14:paraId="1F83395E" w14:textId="3B61E594" w:rsidR="003F0B50" w:rsidRPr="00C611E3" w:rsidRDefault="007A6F1E" w:rsidP="00767F22">
      <w:pPr>
        <w:spacing w:after="0"/>
        <w:jc w:val="center"/>
        <w:rPr>
          <w:rFonts w:ascii="Arial" w:hAnsi="Arial" w:cs="Arial"/>
          <w:sz w:val="18"/>
          <w:szCs w:val="18"/>
        </w:rPr>
      </w:pPr>
      <w:r>
        <w:rPr>
          <w:rFonts w:ascii="Arial" w:hAnsi="Arial" w:cs="Arial"/>
          <w:b/>
          <w:bCs/>
          <w:color w:val="000000"/>
          <w:sz w:val="18"/>
          <w:szCs w:val="18"/>
        </w:rPr>
        <w:lastRenderedPageBreak/>
        <w:t>7</w:t>
      </w:r>
      <w:r w:rsidR="00DB151B"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675DC6C4" w14:textId="77777777">
        <w:tc>
          <w:tcPr>
            <w:tcW w:w="0" w:type="auto"/>
            <w:tcMar>
              <w:top w:w="0" w:type="auto"/>
              <w:bottom w:w="0" w:type="auto"/>
            </w:tcMar>
          </w:tcPr>
          <w:p w14:paraId="19687935" w14:textId="77777777" w:rsidR="007A6F1E" w:rsidRDefault="007A6F1E" w:rsidP="00DB151B">
            <w:pPr>
              <w:spacing w:before="225" w:after="225"/>
              <w:jc w:val="both"/>
              <w:rPr>
                <w:rFonts w:ascii="Arial" w:hAnsi="Arial" w:cs="Arial"/>
                <w:color w:val="000000"/>
                <w:sz w:val="18"/>
                <w:szCs w:val="18"/>
              </w:rPr>
            </w:pPr>
            <w:r>
              <w:rPr>
                <w:rFonts w:ascii="Arial" w:hAnsi="Arial" w:cs="Arial"/>
                <w:color w:val="000000"/>
                <w:sz w:val="18"/>
                <w:szCs w:val="18"/>
              </w:rPr>
              <w:t>Prevoznik</w:t>
            </w:r>
            <w:r w:rsidR="00DB151B" w:rsidRPr="00C611E3">
              <w:rPr>
                <w:rFonts w:ascii="Arial" w:hAnsi="Arial" w:cs="Arial"/>
                <w:color w:val="000000"/>
                <w:sz w:val="18"/>
                <w:szCs w:val="18"/>
              </w:rPr>
              <w:t xml:space="preserve"> iz</w:t>
            </w:r>
            <w:r>
              <w:rPr>
                <w:rFonts w:ascii="Arial" w:hAnsi="Arial" w:cs="Arial"/>
                <w:color w:val="000000"/>
                <w:sz w:val="18"/>
                <w:szCs w:val="18"/>
              </w:rPr>
              <w:t>stavlja račune za opravljene storitve prevoza šolskih otrok enkrat mesečno, in sicer do 8. dne v tekočem mesecu za opravljene prevoze šolskih otrok v preteklem mesecu.</w:t>
            </w:r>
            <w:r w:rsidR="00DB151B" w:rsidRPr="00C611E3">
              <w:rPr>
                <w:rFonts w:ascii="Arial" w:hAnsi="Arial" w:cs="Arial"/>
                <w:color w:val="000000"/>
                <w:sz w:val="18"/>
                <w:szCs w:val="18"/>
              </w:rPr>
              <w:t xml:space="preserve"> </w:t>
            </w:r>
            <w:r>
              <w:rPr>
                <w:rFonts w:ascii="Arial" w:hAnsi="Arial" w:cs="Arial"/>
                <w:color w:val="000000"/>
                <w:sz w:val="18"/>
                <w:szCs w:val="18"/>
              </w:rPr>
              <w:t xml:space="preserve"> Prevoznik je dolžan pri izstavitvi računa upoštevati število opravljenih prevozov oz. izvedenih relacij po cenah iz 5. člena te pogodbe.</w:t>
            </w:r>
          </w:p>
          <w:p w14:paraId="664D9172" w14:textId="776AF19C" w:rsidR="003F0B50" w:rsidRPr="00C611E3" w:rsidRDefault="007A6F1E" w:rsidP="00DB151B">
            <w:pPr>
              <w:spacing w:before="225" w:after="225"/>
              <w:jc w:val="both"/>
              <w:rPr>
                <w:rFonts w:ascii="Arial" w:hAnsi="Arial" w:cs="Arial"/>
                <w:color w:val="000000"/>
                <w:sz w:val="18"/>
                <w:szCs w:val="18"/>
              </w:rPr>
            </w:pPr>
            <w:r>
              <w:rPr>
                <w:rFonts w:ascii="Arial" w:hAnsi="Arial" w:cs="Arial"/>
                <w:color w:val="000000"/>
                <w:sz w:val="18"/>
                <w:szCs w:val="18"/>
              </w:rPr>
              <w:t xml:space="preserve">Prevoznik </w:t>
            </w:r>
            <w:r w:rsidR="00DB151B" w:rsidRPr="00C611E3">
              <w:rPr>
                <w:rFonts w:ascii="Arial" w:hAnsi="Arial" w:cs="Arial"/>
                <w:color w:val="000000"/>
                <w:sz w:val="18"/>
                <w:szCs w:val="18"/>
              </w:rPr>
              <w:t>izstavi račun v elektronski obliki (</w:t>
            </w:r>
            <w:proofErr w:type="spellStart"/>
            <w:r w:rsidR="00DB151B" w:rsidRPr="00C611E3">
              <w:rPr>
                <w:rFonts w:ascii="Arial" w:hAnsi="Arial" w:cs="Arial"/>
                <w:color w:val="000000"/>
                <w:sz w:val="18"/>
                <w:szCs w:val="18"/>
              </w:rPr>
              <w:t>eRačun</w:t>
            </w:r>
            <w:proofErr w:type="spellEnd"/>
            <w:r w:rsidR="00DB151B" w:rsidRPr="00C611E3">
              <w:rPr>
                <w:rFonts w:ascii="Arial" w:hAnsi="Arial" w:cs="Arial"/>
                <w:color w:val="000000"/>
                <w:sz w:val="18"/>
                <w:szCs w:val="18"/>
              </w:rPr>
              <w:t xml:space="preserve">) preko spletnega portala </w:t>
            </w:r>
            <w:proofErr w:type="spellStart"/>
            <w:r w:rsidR="00DB151B" w:rsidRPr="00C611E3">
              <w:rPr>
                <w:rFonts w:ascii="Arial" w:hAnsi="Arial" w:cs="Arial"/>
                <w:color w:val="000000"/>
                <w:sz w:val="18"/>
                <w:szCs w:val="18"/>
              </w:rPr>
              <w:t>UJPnet</w:t>
            </w:r>
            <w:proofErr w:type="spellEnd"/>
            <w:r w:rsidR="00DB151B" w:rsidRPr="00C611E3">
              <w:rPr>
                <w:rFonts w:ascii="Arial" w:hAnsi="Arial" w:cs="Arial"/>
                <w:color w:val="000000"/>
                <w:sz w:val="18"/>
                <w:szCs w:val="18"/>
              </w:rPr>
              <w:t xml:space="preserve">. Kot uradni prejem računa se šteje datum vnosa računa v sistem </w:t>
            </w:r>
            <w:proofErr w:type="spellStart"/>
            <w:r w:rsidR="00DB151B" w:rsidRPr="00C611E3">
              <w:rPr>
                <w:rFonts w:ascii="Arial" w:hAnsi="Arial" w:cs="Arial"/>
                <w:color w:val="000000"/>
                <w:sz w:val="18"/>
                <w:szCs w:val="18"/>
              </w:rPr>
              <w:t>UJPnet</w:t>
            </w:r>
            <w:proofErr w:type="spellEnd"/>
            <w:r w:rsidR="00DB151B" w:rsidRPr="00C611E3">
              <w:rPr>
                <w:rFonts w:ascii="Arial" w:hAnsi="Arial" w:cs="Arial"/>
                <w:color w:val="000000"/>
                <w:sz w:val="18"/>
                <w:szCs w:val="18"/>
              </w:rPr>
              <w:t>. </w:t>
            </w:r>
          </w:p>
          <w:p w14:paraId="74C291BC" w14:textId="51B3B5E1" w:rsidR="003F0B50" w:rsidRPr="00C611E3" w:rsidRDefault="007A6F1E" w:rsidP="00DB151B">
            <w:pPr>
              <w:spacing w:before="225" w:after="225"/>
              <w:jc w:val="both"/>
              <w:rPr>
                <w:rFonts w:ascii="Arial" w:hAnsi="Arial" w:cs="Arial"/>
                <w:sz w:val="18"/>
                <w:szCs w:val="18"/>
              </w:rPr>
            </w:pPr>
            <w:r>
              <w:rPr>
                <w:rFonts w:ascii="Arial" w:hAnsi="Arial" w:cs="Arial"/>
                <w:color w:val="000000"/>
                <w:sz w:val="18"/>
                <w:szCs w:val="18"/>
              </w:rPr>
              <w:t>K vsakemu računu mora biti priložena specifikacija, ki omogoča naročniku nadzor na opravljenimi prevozi šolskih otrok, in je podlaga za izstavitev računa.</w:t>
            </w:r>
          </w:p>
        </w:tc>
      </w:tr>
    </w:tbl>
    <w:p w14:paraId="217D284C" w14:textId="02A645EB" w:rsidR="007A6F1E" w:rsidRPr="00C611E3" w:rsidRDefault="007A6F1E" w:rsidP="007A6F1E">
      <w:pPr>
        <w:spacing w:after="0"/>
        <w:jc w:val="center"/>
        <w:rPr>
          <w:rFonts w:ascii="Arial" w:hAnsi="Arial" w:cs="Arial"/>
          <w:sz w:val="18"/>
          <w:szCs w:val="18"/>
        </w:rPr>
      </w:pPr>
      <w:r>
        <w:rPr>
          <w:rFonts w:ascii="Arial" w:hAnsi="Arial" w:cs="Arial"/>
          <w:b/>
          <w:bCs/>
          <w:color w:val="000000"/>
          <w:sz w:val="18"/>
          <w:szCs w:val="18"/>
        </w:rPr>
        <w:t>8</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A6F1E" w:rsidRPr="00C611E3" w14:paraId="31C6E660" w14:textId="77777777" w:rsidTr="00560AFE">
        <w:tc>
          <w:tcPr>
            <w:tcW w:w="0" w:type="auto"/>
            <w:tcMar>
              <w:top w:w="0" w:type="auto"/>
              <w:bottom w:w="0" w:type="auto"/>
            </w:tcMar>
          </w:tcPr>
          <w:p w14:paraId="597FB8C9" w14:textId="62866BE3" w:rsidR="007A6F1E" w:rsidRPr="00C611E3" w:rsidRDefault="007A6F1E" w:rsidP="00560AFE">
            <w:pPr>
              <w:spacing w:before="225" w:after="225"/>
              <w:jc w:val="both"/>
              <w:rPr>
                <w:rFonts w:ascii="Arial" w:hAnsi="Arial" w:cs="Arial"/>
                <w:sz w:val="18"/>
                <w:szCs w:val="18"/>
              </w:rPr>
            </w:pPr>
            <w:r w:rsidRPr="00C611E3">
              <w:rPr>
                <w:rFonts w:ascii="Arial" w:hAnsi="Arial" w:cs="Arial"/>
                <w:color w:val="000000"/>
                <w:sz w:val="18"/>
                <w:szCs w:val="18"/>
              </w:rPr>
              <w:t xml:space="preserve">Naročnik bo opravljene storitve plačeval </w:t>
            </w:r>
            <w:r>
              <w:rPr>
                <w:rFonts w:ascii="Arial" w:hAnsi="Arial" w:cs="Arial"/>
                <w:color w:val="000000"/>
                <w:sz w:val="18"/>
                <w:szCs w:val="18"/>
              </w:rPr>
              <w:t xml:space="preserve">enkrat </w:t>
            </w:r>
            <w:r w:rsidRPr="00C611E3">
              <w:rPr>
                <w:rFonts w:ascii="Arial" w:hAnsi="Arial" w:cs="Arial"/>
                <w:color w:val="000000"/>
                <w:sz w:val="18"/>
                <w:szCs w:val="18"/>
              </w:rPr>
              <w:t>mesečno glede na dejansko opravljene storitve</w:t>
            </w:r>
            <w:r>
              <w:rPr>
                <w:rFonts w:ascii="Arial" w:hAnsi="Arial" w:cs="Arial"/>
                <w:color w:val="000000"/>
                <w:sz w:val="18"/>
                <w:szCs w:val="18"/>
              </w:rPr>
              <w:t xml:space="preserve"> in sicer 30. dan od uradnega prejema računa. Plačilo se izvede na transakcijski račun prevoznika, ki bo naveden na izstavljenem računu.</w:t>
            </w:r>
            <w:r w:rsidRPr="00C611E3">
              <w:rPr>
                <w:rFonts w:ascii="Arial" w:hAnsi="Arial" w:cs="Arial"/>
                <w:color w:val="000000"/>
                <w:sz w:val="18"/>
                <w:szCs w:val="18"/>
              </w:rPr>
              <w:t> </w:t>
            </w:r>
          </w:p>
          <w:p w14:paraId="13E0D44F" w14:textId="59E5C7B8" w:rsidR="007A6F1E" w:rsidRDefault="007A6F1E" w:rsidP="00560AFE">
            <w:pPr>
              <w:spacing w:before="225" w:after="225"/>
              <w:jc w:val="both"/>
              <w:rPr>
                <w:rFonts w:ascii="Arial" w:hAnsi="Arial" w:cs="Arial"/>
                <w:color w:val="000000"/>
                <w:sz w:val="18"/>
                <w:szCs w:val="18"/>
              </w:rPr>
            </w:pPr>
            <w:r w:rsidRPr="00C611E3">
              <w:rPr>
                <w:rFonts w:ascii="Arial" w:hAnsi="Arial" w:cs="Arial"/>
                <w:color w:val="000000"/>
                <w:sz w:val="18"/>
                <w:szCs w:val="18"/>
              </w:rPr>
              <w:t>V kolikor naročnik računa ne zavrne v roku 8 delovnih dni od prejema, se račun šteje za potrjenega.</w:t>
            </w:r>
          </w:p>
          <w:p w14:paraId="7EE74163" w14:textId="7382F021" w:rsidR="00B4547A" w:rsidRDefault="00B4547A" w:rsidP="00BB163F">
            <w:pPr>
              <w:spacing w:before="225" w:after="225"/>
              <w:jc w:val="both"/>
              <w:rPr>
                <w:rFonts w:ascii="Arial" w:hAnsi="Arial" w:cs="Arial"/>
                <w:sz w:val="18"/>
                <w:szCs w:val="18"/>
              </w:rPr>
            </w:pPr>
            <w:r>
              <w:rPr>
                <w:rFonts w:ascii="Arial" w:hAnsi="Arial" w:cs="Arial"/>
                <w:sz w:val="18"/>
                <w:szCs w:val="18"/>
              </w:rPr>
              <w:t>Kot dan plačila se šteje dan, ko je naročnik izdal nalog za plačilo, in je bilo plačilo nakazano na transakcijski račun prevoznika in/ali podizvajalca. V primeru, da je zadnji dan plačila dela prost dan, se kot zadnji dan za plačilo šteje prvi naslednji delovni dan.</w:t>
            </w:r>
          </w:p>
          <w:p w14:paraId="24BE07CE" w14:textId="77777777" w:rsidR="007A6F1E" w:rsidRDefault="00B4547A" w:rsidP="00560AFE">
            <w:pPr>
              <w:spacing w:before="225" w:after="225"/>
              <w:jc w:val="both"/>
              <w:rPr>
                <w:rFonts w:ascii="Arial" w:hAnsi="Arial" w:cs="Arial"/>
                <w:sz w:val="18"/>
                <w:szCs w:val="18"/>
              </w:rPr>
            </w:pPr>
            <w:r>
              <w:rPr>
                <w:rFonts w:ascii="Arial" w:hAnsi="Arial" w:cs="Arial"/>
                <w:sz w:val="18"/>
                <w:szCs w:val="18"/>
              </w:rPr>
              <w:t>V primeru reklamacije računa se plačilo zadrži do odprave vzrokov reklamacije.</w:t>
            </w:r>
          </w:p>
          <w:p w14:paraId="294E0948" w14:textId="6E73F280" w:rsidR="00B4547A" w:rsidRPr="00C611E3" w:rsidRDefault="00B4547A" w:rsidP="00560AFE">
            <w:pPr>
              <w:spacing w:before="225" w:after="225"/>
              <w:jc w:val="both"/>
              <w:rPr>
                <w:rFonts w:ascii="Arial" w:hAnsi="Arial" w:cs="Arial"/>
                <w:sz w:val="18"/>
                <w:szCs w:val="18"/>
              </w:rPr>
            </w:pPr>
            <w:r>
              <w:rPr>
                <w:rFonts w:ascii="Arial" w:hAnsi="Arial" w:cs="Arial"/>
                <w:sz w:val="18"/>
                <w:szCs w:val="18"/>
              </w:rPr>
              <w:t>V kolikor naročnik računa ne plača v dogovorjenem roku iz tega člena, ima prevoznik pravico do obračuna zakonitih zamudnih obresti.</w:t>
            </w:r>
          </w:p>
        </w:tc>
      </w:tr>
    </w:tbl>
    <w:p w14:paraId="3F461ED0" w14:textId="3BDCCF07" w:rsidR="001B4A3F" w:rsidRPr="00C611E3" w:rsidRDefault="001B4A3F" w:rsidP="001B4A3F">
      <w:pPr>
        <w:spacing w:before="225" w:after="225"/>
        <w:jc w:val="both"/>
        <w:rPr>
          <w:rFonts w:ascii="Arial" w:hAnsi="Arial" w:cs="Arial"/>
          <w:sz w:val="18"/>
          <w:szCs w:val="18"/>
        </w:rPr>
      </w:pPr>
      <w:r>
        <w:rPr>
          <w:rFonts w:ascii="Arial" w:hAnsi="Arial" w:cs="Arial"/>
          <w:b/>
          <w:bCs/>
          <w:color w:val="000000"/>
          <w:sz w:val="18"/>
          <w:szCs w:val="18"/>
        </w:rPr>
        <w:t>_</w:t>
      </w:r>
      <w:r w:rsidRPr="00C611E3">
        <w:rPr>
          <w:rFonts w:ascii="Arial" w:hAnsi="Arial" w:cs="Arial"/>
          <w:b/>
          <w:bCs/>
          <w:color w:val="000000"/>
          <w:sz w:val="18"/>
          <w:szCs w:val="18"/>
        </w:rPr>
        <w:t>. PODIZVAJALCI</w:t>
      </w:r>
      <w:r>
        <w:rPr>
          <w:rFonts w:ascii="Arial" w:hAnsi="Arial" w:cs="Arial"/>
          <w:b/>
          <w:bCs/>
          <w:color w:val="000000"/>
          <w:sz w:val="18"/>
          <w:szCs w:val="18"/>
        </w:rPr>
        <w:t xml:space="preserve"> </w:t>
      </w:r>
      <w:r w:rsidRPr="00BB163F">
        <w:rPr>
          <w:rFonts w:ascii="Arial" w:hAnsi="Arial" w:cs="Arial"/>
          <w:i/>
          <w:iCs/>
          <w:color w:val="808080" w:themeColor="background1" w:themeShade="80"/>
          <w:sz w:val="18"/>
          <w:szCs w:val="18"/>
        </w:rPr>
        <w:t xml:space="preserve">(Opomba: </w:t>
      </w:r>
      <w:r>
        <w:rPr>
          <w:rFonts w:ascii="Arial" w:hAnsi="Arial" w:cs="Arial"/>
          <w:i/>
          <w:iCs/>
          <w:color w:val="808080" w:themeColor="background1" w:themeShade="80"/>
          <w:sz w:val="18"/>
          <w:szCs w:val="18"/>
        </w:rPr>
        <w:t>predmetno poglavje</w:t>
      </w:r>
      <w:r w:rsidRPr="00BB163F">
        <w:rPr>
          <w:rFonts w:ascii="Arial" w:hAnsi="Arial" w:cs="Arial"/>
          <w:i/>
          <w:iCs/>
          <w:color w:val="808080" w:themeColor="background1" w:themeShade="80"/>
          <w:sz w:val="18"/>
          <w:szCs w:val="18"/>
        </w:rPr>
        <w:t xml:space="preserve"> se v pogodbi uporabi le v primeru, v kolikor prevoznik sodeluje s podizvajalcem.)</w:t>
      </w:r>
    </w:p>
    <w:p w14:paraId="0018DAEC" w14:textId="748C2122" w:rsidR="001B4A3F" w:rsidRPr="00C611E3" w:rsidRDefault="001B4A3F" w:rsidP="001B4A3F">
      <w:pPr>
        <w:spacing w:after="0"/>
        <w:jc w:val="center"/>
        <w:rPr>
          <w:rFonts w:ascii="Arial" w:hAnsi="Arial" w:cs="Arial"/>
          <w:sz w:val="18"/>
          <w:szCs w:val="18"/>
        </w:rPr>
      </w:pPr>
      <w:r>
        <w:rPr>
          <w:rFonts w:ascii="Arial" w:hAnsi="Arial" w:cs="Arial"/>
          <w:b/>
          <w:bCs/>
          <w:color w:val="000000"/>
          <w:sz w:val="18"/>
          <w:szCs w:val="18"/>
        </w:rPr>
        <w:t>_</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B4A3F" w:rsidRPr="00C611E3" w14:paraId="4812807E" w14:textId="77777777" w:rsidTr="00560AFE">
        <w:tc>
          <w:tcPr>
            <w:tcW w:w="0" w:type="auto"/>
            <w:tcMar>
              <w:top w:w="0" w:type="auto"/>
              <w:bottom w:w="0" w:type="auto"/>
            </w:tcMar>
          </w:tcPr>
          <w:p w14:paraId="54933C8A" w14:textId="77777777" w:rsidR="001B4A3F" w:rsidRPr="00C611E3" w:rsidRDefault="001B4A3F" w:rsidP="00560AFE">
            <w:pPr>
              <w:spacing w:before="225" w:after="225"/>
              <w:jc w:val="both"/>
              <w:rPr>
                <w:rFonts w:ascii="Arial" w:hAnsi="Arial" w:cs="Arial"/>
                <w:sz w:val="18"/>
                <w:szCs w:val="18"/>
              </w:rPr>
            </w:pPr>
            <w:r w:rsidRPr="00C611E3">
              <w:rPr>
                <w:rFonts w:ascii="Arial" w:hAnsi="Arial" w:cs="Arial"/>
                <w:color w:val="000000"/>
                <w:sz w:val="18"/>
                <w:szCs w:val="18"/>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1B4A3F" w:rsidRPr="00C611E3" w14:paraId="53950212" w14:textId="77777777" w:rsidTr="00560AF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F866BCD" w14:textId="77777777" w:rsidR="001B4A3F" w:rsidRPr="00C611E3" w:rsidRDefault="001B4A3F" w:rsidP="00560AFE">
                  <w:pPr>
                    <w:rPr>
                      <w:rFonts w:ascii="Arial" w:hAnsi="Arial" w:cs="Arial"/>
                      <w:sz w:val="18"/>
                      <w:szCs w:val="18"/>
                    </w:rPr>
                  </w:pPr>
                  <w:r w:rsidRPr="00C611E3">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2E26DA4" w14:textId="77777777" w:rsidR="001B4A3F" w:rsidRPr="00C611E3" w:rsidRDefault="001B4A3F" w:rsidP="00560AFE">
                  <w:pPr>
                    <w:jc w:val="both"/>
                    <w:rPr>
                      <w:rFonts w:ascii="Arial" w:hAnsi="Arial" w:cs="Arial"/>
                      <w:sz w:val="18"/>
                      <w:szCs w:val="18"/>
                    </w:rPr>
                  </w:pPr>
                </w:p>
              </w:tc>
            </w:tr>
            <w:tr w:rsidR="001B4A3F" w:rsidRPr="00C611E3" w14:paraId="4F985190" w14:textId="77777777" w:rsidTr="00560AF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67D500C" w14:textId="77777777" w:rsidR="001B4A3F" w:rsidRPr="00C611E3" w:rsidRDefault="001B4A3F" w:rsidP="00560AFE">
                  <w:pPr>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074983A" w14:textId="77777777" w:rsidR="001B4A3F" w:rsidRPr="00C611E3" w:rsidRDefault="001B4A3F" w:rsidP="00560AFE">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14:paraId="7400C7ED" w14:textId="77777777" w:rsidR="001B4A3F" w:rsidRPr="00C611E3" w:rsidRDefault="001B4A3F" w:rsidP="00560AFE">
                  <w:pPr>
                    <w:spacing w:before="135" w:after="135"/>
                    <w:jc w:val="both"/>
                    <w:textAlignment w:val="center"/>
                    <w:rPr>
                      <w:rFonts w:ascii="Arial" w:hAnsi="Arial" w:cs="Arial"/>
                      <w:color w:val="000000"/>
                      <w:position w:val="-2"/>
                      <w:sz w:val="18"/>
                      <w:szCs w:val="18"/>
                    </w:rPr>
                  </w:pPr>
                  <w:r w:rsidRPr="00C611E3">
                    <w:rPr>
                      <w:rFonts w:ascii="Arial" w:hAnsi="Arial" w:cs="Arial"/>
                      <w:color w:val="000000"/>
                      <w:position w:val="-2"/>
                      <w:sz w:val="18"/>
                      <w:szCs w:val="18"/>
                    </w:rPr>
                    <w:t>% končne ponudbe vrednosti, ki jo bo izvedel podizvajalec: ____</w:t>
                  </w:r>
                </w:p>
                <w:p w14:paraId="5D02CDA6" w14:textId="77777777" w:rsidR="001B4A3F" w:rsidRPr="00C611E3" w:rsidRDefault="001B4A3F" w:rsidP="00560AFE">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neposredno plačilo: DA/NE</w:t>
                  </w:r>
                </w:p>
              </w:tc>
            </w:tr>
            <w:tr w:rsidR="001B4A3F" w:rsidRPr="00C611E3" w14:paraId="6AA155A5" w14:textId="77777777" w:rsidTr="00560AF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17DEF9C" w14:textId="77777777" w:rsidR="001B4A3F" w:rsidRPr="00C611E3" w:rsidRDefault="001B4A3F" w:rsidP="00560AFE">
                  <w:pPr>
                    <w:rPr>
                      <w:rFonts w:ascii="Arial" w:hAnsi="Arial" w:cs="Arial"/>
                      <w:sz w:val="18"/>
                      <w:szCs w:val="18"/>
                    </w:rPr>
                  </w:pPr>
                  <w:r w:rsidRPr="00C611E3">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75DF588" w14:textId="77777777" w:rsidR="001B4A3F" w:rsidRPr="00C611E3" w:rsidRDefault="001B4A3F" w:rsidP="00560AFE">
                  <w:pPr>
                    <w:jc w:val="both"/>
                    <w:rPr>
                      <w:rFonts w:ascii="Arial" w:hAnsi="Arial" w:cs="Arial"/>
                      <w:sz w:val="18"/>
                      <w:szCs w:val="18"/>
                    </w:rPr>
                  </w:pPr>
                </w:p>
              </w:tc>
            </w:tr>
            <w:tr w:rsidR="001B4A3F" w:rsidRPr="00C611E3" w14:paraId="5B5D4759" w14:textId="77777777" w:rsidTr="00560AF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A5F82DE" w14:textId="77777777" w:rsidR="001B4A3F" w:rsidRPr="00C611E3" w:rsidRDefault="001B4A3F" w:rsidP="00560AFE">
                  <w:pPr>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D2C5604" w14:textId="77777777" w:rsidR="001B4A3F" w:rsidRPr="00C611E3" w:rsidRDefault="001B4A3F" w:rsidP="00560AFE">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14:paraId="38ECA95A" w14:textId="77777777" w:rsidR="001B4A3F" w:rsidRPr="00C611E3" w:rsidRDefault="001B4A3F" w:rsidP="00560AFE">
                  <w:pPr>
                    <w:spacing w:before="135" w:after="135"/>
                    <w:jc w:val="both"/>
                    <w:textAlignment w:val="center"/>
                    <w:rPr>
                      <w:rFonts w:ascii="Arial" w:hAnsi="Arial" w:cs="Arial"/>
                      <w:color w:val="000000"/>
                      <w:position w:val="-2"/>
                      <w:sz w:val="18"/>
                      <w:szCs w:val="18"/>
                    </w:rPr>
                  </w:pPr>
                  <w:r w:rsidRPr="00C611E3">
                    <w:rPr>
                      <w:rFonts w:ascii="Arial" w:hAnsi="Arial" w:cs="Arial"/>
                      <w:color w:val="000000"/>
                      <w:position w:val="-2"/>
                      <w:sz w:val="18"/>
                      <w:szCs w:val="18"/>
                    </w:rPr>
                    <w:t>% končne ponudbe vrednosti, ki jo bo izvedel podizvajalec: ____</w:t>
                  </w:r>
                </w:p>
                <w:p w14:paraId="6A29A9A0" w14:textId="77777777" w:rsidR="001B4A3F" w:rsidRPr="00C611E3" w:rsidRDefault="001B4A3F" w:rsidP="00560AFE">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neposredno plačilo: DA/NE</w:t>
                  </w:r>
                </w:p>
              </w:tc>
            </w:tr>
          </w:tbl>
          <w:p w14:paraId="24871493" w14:textId="77777777" w:rsidR="001B4A3F" w:rsidRPr="00C611E3" w:rsidRDefault="001B4A3F" w:rsidP="00560AFE">
            <w:pPr>
              <w:spacing w:before="225" w:after="225"/>
              <w:jc w:val="both"/>
              <w:rPr>
                <w:rFonts w:ascii="Arial" w:hAnsi="Arial" w:cs="Arial"/>
                <w:sz w:val="18"/>
                <w:szCs w:val="18"/>
              </w:rPr>
            </w:pPr>
            <w:r w:rsidRPr="00C611E3">
              <w:rPr>
                <w:rFonts w:ascii="Arial" w:hAnsi="Arial" w:cs="Arial"/>
                <w:color w:val="000000"/>
                <w:sz w:val="18"/>
                <w:szCs w:val="18"/>
              </w:rPr>
              <w:lastRenderedPageBreak/>
              <w:t>V kolikor podizvajalec v skladu in na način, določen v drugem in tretjem odstavku 94. člena ZJN-3, zahteva neposredno plačilo, se šteje, da je neposredno plačilo podizvajalcu obvezno in obveznost zavezuje naročnika in glavnega izvajalca. </w:t>
            </w:r>
          </w:p>
          <w:p w14:paraId="6D2D0CD0" w14:textId="77777777" w:rsidR="001B4A3F" w:rsidRPr="00C611E3" w:rsidRDefault="001B4A3F" w:rsidP="00560AFE">
            <w:pPr>
              <w:spacing w:before="225" w:after="225"/>
              <w:jc w:val="both"/>
              <w:rPr>
                <w:rFonts w:ascii="Arial" w:hAnsi="Arial" w:cs="Arial"/>
                <w:sz w:val="18"/>
                <w:szCs w:val="18"/>
              </w:rPr>
            </w:pPr>
            <w:r w:rsidRPr="00C611E3">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1B4A3F" w:rsidRPr="00C611E3" w14:paraId="121C45F9" w14:textId="77777777" w:rsidTr="00560AFE">
              <w:tc>
                <w:tcPr>
                  <w:tcW w:w="0" w:type="auto"/>
                  <w:tcMar>
                    <w:top w:w="0" w:type="auto"/>
                    <w:bottom w:w="0" w:type="auto"/>
                  </w:tcMar>
                </w:tcPr>
                <w:p w14:paraId="7451775A" w14:textId="77777777" w:rsidR="001B4A3F" w:rsidRPr="00C611E3" w:rsidRDefault="001B4A3F" w:rsidP="00BB2B9F">
                  <w:pPr>
                    <w:numPr>
                      <w:ilvl w:val="0"/>
                      <w:numId w:val="2"/>
                    </w:numPr>
                    <w:jc w:val="both"/>
                    <w:rPr>
                      <w:rFonts w:ascii="Arial" w:hAnsi="Arial" w:cs="Arial"/>
                      <w:color w:val="000000"/>
                      <w:sz w:val="18"/>
                      <w:szCs w:val="18"/>
                    </w:rPr>
                  </w:pPr>
                  <w:r w:rsidRPr="00C611E3">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45CB832" w14:textId="77777777" w:rsidR="001B4A3F" w:rsidRPr="00C611E3" w:rsidRDefault="001B4A3F" w:rsidP="00BB2B9F">
                  <w:pPr>
                    <w:numPr>
                      <w:ilvl w:val="0"/>
                      <w:numId w:val="2"/>
                    </w:numPr>
                    <w:jc w:val="both"/>
                    <w:rPr>
                      <w:rFonts w:ascii="Arial" w:hAnsi="Arial" w:cs="Arial"/>
                      <w:color w:val="000000"/>
                      <w:sz w:val="18"/>
                      <w:szCs w:val="18"/>
                    </w:rPr>
                  </w:pPr>
                  <w:r w:rsidRPr="00C611E3">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241343C9" w14:textId="77777777" w:rsidR="001B4A3F" w:rsidRPr="00C611E3" w:rsidRDefault="001B4A3F" w:rsidP="00BB2B9F">
                  <w:pPr>
                    <w:numPr>
                      <w:ilvl w:val="0"/>
                      <w:numId w:val="2"/>
                    </w:numPr>
                    <w:jc w:val="both"/>
                    <w:rPr>
                      <w:rFonts w:ascii="Arial" w:hAnsi="Arial" w:cs="Arial"/>
                      <w:color w:val="000000"/>
                      <w:sz w:val="18"/>
                      <w:szCs w:val="18"/>
                    </w:rPr>
                  </w:pPr>
                  <w:r w:rsidRPr="00C611E3">
                    <w:rPr>
                      <w:rFonts w:ascii="Arial" w:hAnsi="Arial" w:cs="Arial"/>
                      <w:color w:val="000000"/>
                      <w:sz w:val="18"/>
                      <w:szCs w:val="18"/>
                    </w:rPr>
                    <w:t>glavni izvajalec svojemu računu ali situaciji priložiti račun ali situacijo podizvajalca, ki ga je predhodno potrdil.</w:t>
                  </w:r>
                </w:p>
              </w:tc>
            </w:tr>
          </w:tbl>
          <w:p w14:paraId="61B50DAA" w14:textId="77777777" w:rsidR="001B4A3F" w:rsidRPr="00C611E3" w:rsidRDefault="001B4A3F" w:rsidP="00560AFE">
            <w:pPr>
              <w:spacing w:before="225" w:after="225"/>
              <w:jc w:val="both"/>
              <w:rPr>
                <w:rFonts w:ascii="Arial" w:hAnsi="Arial" w:cs="Arial"/>
                <w:sz w:val="18"/>
                <w:szCs w:val="18"/>
              </w:rPr>
            </w:pPr>
            <w:r w:rsidRPr="00C611E3">
              <w:rPr>
                <w:rFonts w:ascii="Arial" w:hAnsi="Arial" w:cs="Arial"/>
                <w:color w:val="000000"/>
                <w:sz w:val="18"/>
                <w:szCs w:val="18"/>
              </w:rPr>
              <w:t>Zgolj ob izpolnitvi vseh pogojev iz predhodnega odstavka, je naročnik obvezan izvršiti neposredno plačilo podizvajalcu. </w:t>
            </w:r>
          </w:p>
          <w:p w14:paraId="79DA130A" w14:textId="77777777" w:rsidR="001B4A3F" w:rsidRPr="00C611E3" w:rsidRDefault="001B4A3F" w:rsidP="00560AFE">
            <w:pPr>
              <w:spacing w:before="225" w:after="225"/>
              <w:jc w:val="both"/>
              <w:rPr>
                <w:rFonts w:ascii="Arial" w:hAnsi="Arial" w:cs="Arial"/>
                <w:sz w:val="18"/>
                <w:szCs w:val="18"/>
              </w:rPr>
            </w:pPr>
            <w:r w:rsidRPr="00C611E3">
              <w:rPr>
                <w:rFonts w:ascii="Arial" w:hAnsi="Arial" w:cs="Arial"/>
                <w:color w:val="000000"/>
                <w:sz w:val="18"/>
                <w:szCs w:val="18"/>
              </w:rPr>
              <w:t>Plačila podizvajalcem se izvedejo v rokih in na enak način kot velja za plačila izvajalcu.</w:t>
            </w:r>
          </w:p>
          <w:p w14:paraId="3E195022" w14:textId="77777777" w:rsidR="001B4A3F" w:rsidRPr="00C611E3" w:rsidRDefault="001B4A3F" w:rsidP="00560AFE">
            <w:pPr>
              <w:spacing w:before="225" w:after="225"/>
              <w:jc w:val="both"/>
              <w:rPr>
                <w:rFonts w:ascii="Arial" w:hAnsi="Arial" w:cs="Arial"/>
                <w:sz w:val="18"/>
                <w:szCs w:val="18"/>
              </w:rPr>
            </w:pPr>
            <w:r w:rsidRPr="00C611E3">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C23F899" w14:textId="77777777" w:rsidR="001B4A3F" w:rsidRPr="00C611E3" w:rsidRDefault="001B4A3F" w:rsidP="00560AFE">
            <w:pPr>
              <w:spacing w:before="225" w:after="225"/>
              <w:jc w:val="both"/>
              <w:rPr>
                <w:rFonts w:ascii="Arial" w:hAnsi="Arial" w:cs="Arial"/>
                <w:sz w:val="18"/>
                <w:szCs w:val="18"/>
              </w:rPr>
            </w:pPr>
            <w:r w:rsidRPr="00C611E3">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B04F407" w14:textId="77777777" w:rsidR="001B4A3F" w:rsidRPr="00C611E3" w:rsidRDefault="001B4A3F" w:rsidP="00560AFE">
            <w:pPr>
              <w:spacing w:before="225" w:after="225"/>
              <w:jc w:val="both"/>
              <w:rPr>
                <w:rFonts w:ascii="Arial" w:hAnsi="Arial" w:cs="Arial"/>
                <w:sz w:val="18"/>
                <w:szCs w:val="18"/>
              </w:rPr>
            </w:pPr>
            <w:r w:rsidRPr="00C611E3">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C611E3">
              <w:rPr>
                <w:rFonts w:ascii="Arial" w:hAnsi="Arial" w:cs="Arial"/>
                <w:color w:val="000000"/>
                <w:sz w:val="18"/>
                <w:szCs w:val="18"/>
              </w:rPr>
              <w:t>Nepredložitev</w:t>
            </w:r>
            <w:proofErr w:type="spellEnd"/>
            <w:r w:rsidRPr="00C611E3">
              <w:rPr>
                <w:rFonts w:ascii="Arial" w:hAnsi="Arial" w:cs="Arial"/>
                <w:color w:val="000000"/>
                <w:sz w:val="18"/>
                <w:szCs w:val="18"/>
              </w:rPr>
              <w:t xml:space="preserve"> izjave v roku je razlog za uvedbo </w:t>
            </w:r>
            <w:proofErr w:type="spellStart"/>
            <w:r w:rsidRPr="00C611E3">
              <w:rPr>
                <w:rFonts w:ascii="Arial" w:hAnsi="Arial" w:cs="Arial"/>
                <w:color w:val="000000"/>
                <w:sz w:val="18"/>
                <w:szCs w:val="18"/>
              </w:rPr>
              <w:t>prekrškovnega</w:t>
            </w:r>
            <w:proofErr w:type="spellEnd"/>
            <w:r w:rsidRPr="00C611E3">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6A014205" w14:textId="6769CE11" w:rsidR="00DA3E79" w:rsidRPr="00C611E3" w:rsidRDefault="00DA3E79" w:rsidP="00DA3E79">
      <w:pPr>
        <w:spacing w:after="0"/>
        <w:jc w:val="center"/>
        <w:rPr>
          <w:rFonts w:ascii="Arial" w:hAnsi="Arial" w:cs="Arial"/>
          <w:sz w:val="18"/>
          <w:szCs w:val="18"/>
        </w:rPr>
      </w:pPr>
      <w:r>
        <w:rPr>
          <w:rFonts w:ascii="Arial" w:hAnsi="Arial" w:cs="Arial"/>
          <w:b/>
          <w:bCs/>
          <w:color w:val="000000"/>
          <w:sz w:val="18"/>
          <w:szCs w:val="18"/>
        </w:rPr>
        <w:lastRenderedPageBreak/>
        <w:t>_</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3E79" w:rsidRPr="00C611E3" w14:paraId="5D81710C" w14:textId="77777777" w:rsidTr="001B3D7B">
        <w:tc>
          <w:tcPr>
            <w:tcW w:w="0" w:type="auto"/>
            <w:tcMar>
              <w:top w:w="0" w:type="auto"/>
              <w:bottom w:w="0" w:type="auto"/>
            </w:tcMar>
          </w:tcPr>
          <w:p w14:paraId="4D4EB66C" w14:textId="77777777" w:rsidR="00DA3E79" w:rsidRDefault="00DA3E79" w:rsidP="001B3D7B">
            <w:pPr>
              <w:spacing w:before="225" w:after="225"/>
              <w:jc w:val="both"/>
              <w:rPr>
                <w:rFonts w:ascii="Arial" w:hAnsi="Arial" w:cs="Arial"/>
                <w:color w:val="000000"/>
                <w:sz w:val="18"/>
                <w:szCs w:val="18"/>
              </w:rPr>
            </w:pPr>
            <w:r w:rsidRPr="00C611E3">
              <w:rPr>
                <w:rFonts w:ascii="Arial" w:hAnsi="Arial" w:cs="Arial"/>
                <w:color w:val="000000"/>
                <w:sz w:val="18"/>
                <w:szCs w:val="18"/>
              </w:rPr>
              <w:t xml:space="preserve">Prevoznik </w:t>
            </w:r>
            <w:r>
              <w:rPr>
                <w:rFonts w:ascii="Arial" w:hAnsi="Arial" w:cs="Arial"/>
                <w:color w:val="000000"/>
                <w:sz w:val="18"/>
                <w:szCs w:val="18"/>
              </w:rPr>
              <w:t xml:space="preserve">je odgovoren za delovanje, zamude in malomarnost svojih podizvajalcev in njihovih zastopnikov ali zaposlenih, kot da bi to bilo delovanje, zamuda ali malomarnost prevoznika, njegovega pooblaščenca ali zaposlenih. Naročnikova odobritev za sklenitev za sklenitev </w:t>
            </w:r>
            <w:proofErr w:type="spellStart"/>
            <w:r>
              <w:rPr>
                <w:rFonts w:ascii="Arial" w:hAnsi="Arial" w:cs="Arial"/>
                <w:color w:val="000000"/>
                <w:sz w:val="18"/>
                <w:szCs w:val="18"/>
              </w:rPr>
              <w:t>podizvajalske</w:t>
            </w:r>
            <w:proofErr w:type="spellEnd"/>
            <w:r>
              <w:rPr>
                <w:rFonts w:ascii="Arial" w:hAnsi="Arial" w:cs="Arial"/>
                <w:color w:val="000000"/>
                <w:sz w:val="18"/>
                <w:szCs w:val="18"/>
              </w:rPr>
              <w:t xml:space="preserve"> pogodbe za katerikoli del pogodbe ali odobritev podizvajalcu, da izvede katerikoli del obveznosti iz te pogodbe, ne odveže prevoznika katerihkoli pogodbenih obveznosti.</w:t>
            </w:r>
          </w:p>
          <w:p w14:paraId="5FB929B2" w14:textId="77777777" w:rsidR="00DA3E79" w:rsidRPr="00C611E3" w:rsidRDefault="00DA3E79" w:rsidP="001B3D7B">
            <w:pPr>
              <w:spacing w:before="225" w:after="225"/>
              <w:jc w:val="both"/>
              <w:rPr>
                <w:rFonts w:ascii="Arial" w:hAnsi="Arial" w:cs="Arial"/>
                <w:sz w:val="18"/>
                <w:szCs w:val="18"/>
              </w:rPr>
            </w:pPr>
            <w:r>
              <w:rPr>
                <w:rFonts w:ascii="Arial" w:hAnsi="Arial" w:cs="Arial"/>
                <w:sz w:val="18"/>
                <w:szCs w:val="18"/>
              </w:rPr>
              <w:t>Če naročnik ugotovi, da podizvajalec ni sposoben opravljati svoji nalog, lahko naročnik od prevoznika zahteva, da zagotovi nadomestnega podizvajalca s kvalifikacijami in izkušnjami, ki so sprejemljive za naročnika in v skladu z zahtevami iz razpisne dokumentacije javnega naročila.</w:t>
            </w:r>
          </w:p>
        </w:tc>
      </w:tr>
    </w:tbl>
    <w:p w14:paraId="76A46BE5" w14:textId="03E6CE73" w:rsidR="003F0B50" w:rsidRPr="00C611E3" w:rsidRDefault="006B42BB" w:rsidP="00DB151B">
      <w:pPr>
        <w:spacing w:before="225" w:after="225"/>
        <w:jc w:val="both"/>
        <w:rPr>
          <w:rFonts w:ascii="Arial" w:hAnsi="Arial" w:cs="Arial"/>
          <w:sz w:val="18"/>
          <w:szCs w:val="18"/>
        </w:rPr>
      </w:pPr>
      <w:r>
        <w:rPr>
          <w:rFonts w:ascii="Arial" w:hAnsi="Arial" w:cs="Arial"/>
          <w:b/>
          <w:bCs/>
          <w:color w:val="000000"/>
          <w:sz w:val="18"/>
          <w:szCs w:val="18"/>
        </w:rPr>
        <w:t>I</w:t>
      </w:r>
      <w:r w:rsidR="00DB151B" w:rsidRPr="00C611E3">
        <w:rPr>
          <w:rFonts w:ascii="Arial" w:hAnsi="Arial" w:cs="Arial"/>
          <w:b/>
          <w:bCs/>
          <w:color w:val="000000"/>
          <w:sz w:val="18"/>
          <w:szCs w:val="18"/>
        </w:rPr>
        <w:t xml:space="preserve">V. </w:t>
      </w:r>
      <w:r w:rsidR="00245932">
        <w:rPr>
          <w:rFonts w:ascii="Arial" w:hAnsi="Arial" w:cs="Arial"/>
          <w:b/>
          <w:bCs/>
          <w:color w:val="000000"/>
          <w:sz w:val="18"/>
          <w:szCs w:val="18"/>
        </w:rPr>
        <w:t>IZVAJANJE PREVOZOV ŠOLSKIH OTROK</w:t>
      </w:r>
    </w:p>
    <w:p w14:paraId="1CCC1A4B" w14:textId="0B852AD0" w:rsidR="003F0B50" w:rsidRPr="00C611E3" w:rsidRDefault="00116CF9" w:rsidP="00601C53">
      <w:pPr>
        <w:spacing w:after="0"/>
        <w:jc w:val="center"/>
        <w:rPr>
          <w:rFonts w:ascii="Arial" w:hAnsi="Arial" w:cs="Arial"/>
          <w:sz w:val="18"/>
          <w:szCs w:val="18"/>
        </w:rPr>
      </w:pPr>
      <w:r>
        <w:rPr>
          <w:rFonts w:ascii="Arial" w:hAnsi="Arial" w:cs="Arial"/>
          <w:b/>
          <w:bCs/>
          <w:color w:val="000000"/>
          <w:sz w:val="18"/>
          <w:szCs w:val="18"/>
        </w:rPr>
        <w:t>9</w:t>
      </w:r>
      <w:r w:rsidR="00DB151B"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75FA156B" w14:textId="77777777">
        <w:tc>
          <w:tcPr>
            <w:tcW w:w="0" w:type="auto"/>
            <w:tcMar>
              <w:top w:w="0" w:type="auto"/>
              <w:bottom w:w="0" w:type="auto"/>
            </w:tcMar>
          </w:tcPr>
          <w:p w14:paraId="5D196A83" w14:textId="45445DB3" w:rsidR="003F0B50" w:rsidRPr="00C611E3" w:rsidRDefault="00E22915" w:rsidP="00DB151B">
            <w:pPr>
              <w:spacing w:before="225" w:after="225"/>
              <w:jc w:val="both"/>
              <w:rPr>
                <w:rFonts w:ascii="Arial" w:hAnsi="Arial" w:cs="Arial"/>
                <w:sz w:val="18"/>
                <w:szCs w:val="18"/>
              </w:rPr>
            </w:pPr>
            <w:r>
              <w:rPr>
                <w:rFonts w:ascii="Arial" w:hAnsi="Arial" w:cs="Arial"/>
                <w:sz w:val="18"/>
                <w:szCs w:val="18"/>
              </w:rPr>
              <w:t>Prevoznik se s pogodbo zaveže izvajati prevoze šolskih otrok, ki so predmet te pogodbe, v skladu z zahtevami in potrebami naročnika in osnovne šole, za katere opravlja prevoz šolskih otrok.</w:t>
            </w:r>
          </w:p>
          <w:p w14:paraId="3318176E" w14:textId="1953B89C" w:rsidR="003F0B50" w:rsidRDefault="00E22915" w:rsidP="00DB151B">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Prevoze šolskih otrok je prevoznik dolžan opravljati na območju Občine </w:t>
            </w:r>
            <w:r w:rsidR="00B22EC7">
              <w:rPr>
                <w:rFonts w:ascii="Arial" w:hAnsi="Arial" w:cs="Arial"/>
                <w:color w:val="000000"/>
                <w:sz w:val="18"/>
                <w:szCs w:val="18"/>
              </w:rPr>
              <w:t>Majšperk</w:t>
            </w:r>
            <w:r>
              <w:rPr>
                <w:rFonts w:ascii="Arial" w:hAnsi="Arial" w:cs="Arial"/>
                <w:color w:val="000000"/>
                <w:sz w:val="18"/>
                <w:szCs w:val="18"/>
              </w:rPr>
              <w:t xml:space="preserve"> in na relacijah, ki so dogovorjene s to pogodbo. Prevozi bodo potekali vsak dan, ko v šoli potekajo pouk ali dejavnosti v okviru učnega načrta, ob dogovorjenem urniku, na relacijah, ki so dogovorjene s to pogodbo.</w:t>
            </w:r>
          </w:p>
          <w:p w14:paraId="143A70B4" w14:textId="74601306" w:rsidR="00E22915" w:rsidRDefault="00E22915" w:rsidP="00DB151B">
            <w:pPr>
              <w:spacing w:before="225" w:after="225"/>
              <w:jc w:val="both"/>
              <w:rPr>
                <w:rFonts w:ascii="Arial" w:hAnsi="Arial" w:cs="Arial"/>
                <w:sz w:val="18"/>
                <w:szCs w:val="18"/>
              </w:rPr>
            </w:pPr>
            <w:r>
              <w:rPr>
                <w:rFonts w:ascii="Arial" w:hAnsi="Arial" w:cs="Arial"/>
                <w:sz w:val="18"/>
                <w:szCs w:val="18"/>
              </w:rPr>
              <w:t>Vmesne postaje na relacijah, natančne relacije in ure za prihod v šolo in ure za odhod iz šole naročnik in prevoznik dogovorita ob podpisu te pogodbe kot prilogo k pogodbi in nato pred pričetkom vsakega šolskega leta oziroma po potrebi.</w:t>
            </w:r>
          </w:p>
          <w:p w14:paraId="24C6CF1B" w14:textId="6DDD9D09" w:rsidR="00E22915" w:rsidRPr="00C611E3" w:rsidRDefault="00E22915" w:rsidP="00DB151B">
            <w:pPr>
              <w:spacing w:before="225" w:after="225"/>
              <w:jc w:val="both"/>
              <w:rPr>
                <w:rFonts w:ascii="Arial" w:hAnsi="Arial" w:cs="Arial"/>
                <w:sz w:val="18"/>
                <w:szCs w:val="18"/>
              </w:rPr>
            </w:pPr>
            <w:r>
              <w:rPr>
                <w:rFonts w:ascii="Arial" w:hAnsi="Arial" w:cs="Arial"/>
                <w:sz w:val="18"/>
                <w:szCs w:val="18"/>
              </w:rPr>
              <w:t>Prevoznik zagotavlja dnevni prevoz otrok v šolo in/ali nazaj</w:t>
            </w:r>
            <w:r w:rsidR="00116CF9">
              <w:rPr>
                <w:rFonts w:ascii="Arial" w:hAnsi="Arial" w:cs="Arial"/>
                <w:sz w:val="18"/>
                <w:szCs w:val="18"/>
              </w:rPr>
              <w:t xml:space="preserve"> domov v skladu z urnikom prevozov, ki je naveden v specifikacijah razpisne dokumentacije javnega naročila oziroma v skladu z dogovorom iz prejšnjega odstavka tega člena.</w:t>
            </w:r>
          </w:p>
          <w:p w14:paraId="5E48464D" w14:textId="61979EA0" w:rsidR="003F0B50" w:rsidRPr="00C611E3" w:rsidRDefault="00116CF9" w:rsidP="00DB151B">
            <w:pPr>
              <w:spacing w:before="225" w:after="225"/>
              <w:jc w:val="both"/>
              <w:rPr>
                <w:rFonts w:ascii="Arial" w:hAnsi="Arial" w:cs="Arial"/>
                <w:sz w:val="18"/>
                <w:szCs w:val="18"/>
              </w:rPr>
            </w:pPr>
            <w:r>
              <w:rPr>
                <w:rFonts w:ascii="Arial" w:hAnsi="Arial" w:cs="Arial"/>
                <w:color w:val="000000"/>
                <w:sz w:val="18"/>
                <w:szCs w:val="18"/>
              </w:rPr>
              <w:t>Prevoznik je dolžan na podlagi zahteve naročnika izvesti dnevno štetje potnikov v obdobju, ki ga zahteva naročnik.</w:t>
            </w:r>
          </w:p>
          <w:p w14:paraId="15BDD51D" w14:textId="77777777" w:rsidR="003F0B50" w:rsidRPr="00045C3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Prevoznik se zavezuje, da bo v primeru okvare vozila med vožnjo oziroma v času, ko bi moral vožnjo opraviti, na lastne stroške poskrbel za drugo vozilo in morebitno škodo, ki bi s tem nastala, naročniku na njegovo zahtevo </w:t>
            </w:r>
            <w:r w:rsidRPr="00045C33">
              <w:rPr>
                <w:rFonts w:ascii="Arial" w:hAnsi="Arial" w:cs="Arial"/>
                <w:color w:val="000000"/>
                <w:sz w:val="18"/>
                <w:szCs w:val="18"/>
              </w:rPr>
              <w:t>tudi poravnal.</w:t>
            </w:r>
          </w:p>
          <w:p w14:paraId="74AE34CA" w14:textId="77777777" w:rsidR="003F0B50" w:rsidRDefault="00116CF9" w:rsidP="00DB151B">
            <w:pPr>
              <w:spacing w:before="225" w:after="225"/>
              <w:jc w:val="both"/>
              <w:rPr>
                <w:rFonts w:ascii="Arial" w:hAnsi="Arial" w:cs="Arial"/>
                <w:color w:val="000000"/>
                <w:sz w:val="18"/>
                <w:szCs w:val="18"/>
              </w:rPr>
            </w:pPr>
            <w:r w:rsidRPr="00045C33">
              <w:rPr>
                <w:rFonts w:ascii="Arial" w:hAnsi="Arial" w:cs="Arial"/>
                <w:color w:val="000000"/>
                <w:sz w:val="18"/>
                <w:szCs w:val="18"/>
              </w:rPr>
              <w:t>Prevoznik je dolžan glede na dinamiko izvedbe posamezne relacije natančno izračunati odhodni čas s posameznih postajališč in pred začetkom izvajanja javnega naročila oziroma do 16. avgusta v posameznem letu z voznim redom seznaniti naročnika in šolo, v katero se vozijo otroci</w:t>
            </w:r>
            <w:r w:rsidRPr="00B22EC7">
              <w:rPr>
                <w:rFonts w:ascii="Arial" w:hAnsi="Arial" w:cs="Arial"/>
                <w:color w:val="000000"/>
                <w:sz w:val="18"/>
                <w:szCs w:val="18"/>
              </w:rPr>
              <w:t>.</w:t>
            </w:r>
          </w:p>
          <w:p w14:paraId="5A186C28" w14:textId="4B9EE0F1" w:rsidR="00116CF9" w:rsidRPr="00C611E3" w:rsidRDefault="00116CF9" w:rsidP="00DB151B">
            <w:pPr>
              <w:spacing w:before="225" w:after="225"/>
              <w:jc w:val="both"/>
              <w:rPr>
                <w:rFonts w:ascii="Arial" w:hAnsi="Arial" w:cs="Arial"/>
                <w:sz w:val="18"/>
                <w:szCs w:val="18"/>
              </w:rPr>
            </w:pPr>
            <w:r>
              <w:rPr>
                <w:rFonts w:ascii="Arial" w:hAnsi="Arial" w:cs="Arial"/>
                <w:sz w:val="18"/>
                <w:szCs w:val="18"/>
              </w:rPr>
              <w:t>Prevoznik se zaveže zagotoviti stalne voznike za prevoz otrok, v primeru njihove odsotnosti pa nadomestne voznike, ki bodo izpolnjevali vse z veljavnimi predpisi določene pogoje za voznike, ki vozijo skupine oseb v cestnem prometu.</w:t>
            </w:r>
          </w:p>
        </w:tc>
      </w:tr>
    </w:tbl>
    <w:p w14:paraId="16149060" w14:textId="317CADB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lastRenderedPageBreak/>
        <w:t>1</w:t>
      </w:r>
      <w:r w:rsidR="00116CF9">
        <w:rPr>
          <w:rFonts w:ascii="Arial" w:hAnsi="Arial" w:cs="Arial"/>
          <w:b/>
          <w:bCs/>
          <w:color w:val="000000"/>
          <w:sz w:val="18"/>
          <w:szCs w:val="18"/>
        </w:rPr>
        <w:t>0</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16CF9" w:rsidRPr="00C611E3" w14:paraId="70733C4B" w14:textId="77777777">
        <w:tc>
          <w:tcPr>
            <w:tcW w:w="0" w:type="auto"/>
            <w:tcMar>
              <w:top w:w="0" w:type="auto"/>
              <w:bottom w:w="0" w:type="auto"/>
            </w:tcMar>
          </w:tcPr>
          <w:p w14:paraId="2DF378EF" w14:textId="391B4F10" w:rsidR="003F0B50" w:rsidRPr="00C611E3" w:rsidRDefault="00116CF9" w:rsidP="00DB151B">
            <w:pPr>
              <w:spacing w:before="225" w:after="225"/>
              <w:jc w:val="both"/>
              <w:rPr>
                <w:rFonts w:ascii="Arial" w:hAnsi="Arial" w:cs="Arial"/>
                <w:sz w:val="18"/>
                <w:szCs w:val="18"/>
              </w:rPr>
            </w:pPr>
            <w:r>
              <w:rPr>
                <w:rFonts w:ascii="Arial" w:hAnsi="Arial" w:cs="Arial"/>
                <w:color w:val="000000"/>
                <w:sz w:val="18"/>
                <w:szCs w:val="18"/>
              </w:rPr>
              <w:t>Prevoznik se zaveže za izvajanje prevoza otrok zagotoviti toliko vozil in takšno vrsto vozil, da bo zadostil vsem zahtevam naročnika, in da bo opravil varen prevoz vseh šolskih otrok na vseh relacijah, ki so predmet te pogodbe in katerih izvedbo bo zahteval naročnik.</w:t>
            </w:r>
          </w:p>
        </w:tc>
      </w:tr>
    </w:tbl>
    <w:p w14:paraId="0FDCF06D" w14:textId="6C42A3E4"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w:t>
      </w:r>
      <w:r w:rsidR="00116CF9">
        <w:rPr>
          <w:rFonts w:ascii="Arial" w:hAnsi="Arial" w:cs="Arial"/>
          <w:b/>
          <w:bCs/>
          <w:color w:val="000000"/>
          <w:sz w:val="18"/>
          <w:szCs w:val="18"/>
        </w:rPr>
        <w:t>1</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16CF9" w:rsidRPr="00C611E3" w14:paraId="664C978E" w14:textId="77777777">
        <w:tc>
          <w:tcPr>
            <w:tcW w:w="0" w:type="auto"/>
            <w:tcMar>
              <w:top w:w="0" w:type="auto"/>
              <w:bottom w:w="0" w:type="auto"/>
            </w:tcMar>
          </w:tcPr>
          <w:p w14:paraId="4E19C919" w14:textId="77777777" w:rsidR="003F0B50" w:rsidRDefault="00116CF9" w:rsidP="00DB151B">
            <w:pPr>
              <w:spacing w:before="225" w:after="225"/>
              <w:jc w:val="both"/>
              <w:rPr>
                <w:rFonts w:ascii="Arial" w:hAnsi="Arial" w:cs="Arial"/>
                <w:color w:val="000000"/>
                <w:sz w:val="18"/>
                <w:szCs w:val="18"/>
              </w:rPr>
            </w:pPr>
            <w:r>
              <w:rPr>
                <w:rFonts w:ascii="Arial" w:hAnsi="Arial" w:cs="Arial"/>
                <w:color w:val="000000"/>
                <w:sz w:val="18"/>
                <w:szCs w:val="18"/>
              </w:rPr>
              <w:t>V primeru kakršnih koli sprememb pri izvajanju prevozov šolskih otrok, ki so predmet te pogodbe, bo naročnik ali šola</w:t>
            </w:r>
            <w:r w:rsidR="00245932">
              <w:rPr>
                <w:rFonts w:ascii="Arial" w:hAnsi="Arial" w:cs="Arial"/>
                <w:color w:val="000000"/>
                <w:sz w:val="18"/>
                <w:szCs w:val="18"/>
              </w:rPr>
              <w:t xml:space="preserve"> posredovala le-te prevozniku najkasneje v roku 24 ur pred spremembo.</w:t>
            </w:r>
          </w:p>
          <w:p w14:paraId="2D176DA1" w14:textId="77777777" w:rsidR="00245932" w:rsidRDefault="00245932" w:rsidP="00DB151B">
            <w:pPr>
              <w:spacing w:before="225" w:after="225"/>
              <w:jc w:val="both"/>
              <w:rPr>
                <w:rFonts w:ascii="Arial" w:hAnsi="Arial" w:cs="Arial"/>
                <w:sz w:val="18"/>
                <w:szCs w:val="18"/>
              </w:rPr>
            </w:pPr>
            <w:r>
              <w:rPr>
                <w:rFonts w:ascii="Arial" w:hAnsi="Arial" w:cs="Arial"/>
                <w:sz w:val="18"/>
                <w:szCs w:val="18"/>
              </w:rPr>
              <w:t>Morebitno spremembo pri izvajanju prevozov otrok bo naročnik ali šola posredoval prevozniku v pisni obliki, po pošti ali elektronski pošti, razen v nujnih ali nepredvidenih primerih, ko bo naročnik spremembo javil prevozniku po telefonu.</w:t>
            </w:r>
          </w:p>
          <w:p w14:paraId="2A003DB8" w14:textId="0213497E" w:rsidR="00245932" w:rsidRPr="00C611E3" w:rsidRDefault="00245932" w:rsidP="00DB151B">
            <w:pPr>
              <w:spacing w:before="225" w:after="225"/>
              <w:jc w:val="both"/>
              <w:rPr>
                <w:rFonts w:ascii="Arial" w:hAnsi="Arial" w:cs="Arial"/>
                <w:sz w:val="18"/>
                <w:szCs w:val="18"/>
              </w:rPr>
            </w:pPr>
            <w:r>
              <w:rPr>
                <w:rFonts w:ascii="Arial" w:hAnsi="Arial" w:cs="Arial"/>
                <w:sz w:val="18"/>
                <w:szCs w:val="18"/>
              </w:rPr>
              <w:t>Vse spremembe od planirane in dogovorjene organizacije šolskih prevozov morajo biti pisno potrjene s strani naročnika, sicer v zvezi s tako opravljenimi prevozi naročnik ne nosi nobenih stroškov in jih ni dolžan plačati.</w:t>
            </w:r>
          </w:p>
        </w:tc>
      </w:tr>
    </w:tbl>
    <w:p w14:paraId="235F0904" w14:textId="485BBFC3"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w:t>
      </w:r>
      <w:r w:rsidR="00116CF9">
        <w:rPr>
          <w:rFonts w:ascii="Arial" w:hAnsi="Arial" w:cs="Arial"/>
          <w:b/>
          <w:bCs/>
          <w:color w:val="000000"/>
          <w:sz w:val="18"/>
          <w:szCs w:val="18"/>
        </w:rPr>
        <w:t>2</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60AFE" w:rsidRPr="00C611E3" w14:paraId="104DB517" w14:textId="77777777">
        <w:tc>
          <w:tcPr>
            <w:tcW w:w="0" w:type="auto"/>
            <w:tcMar>
              <w:top w:w="0" w:type="auto"/>
              <w:bottom w:w="0" w:type="auto"/>
            </w:tcMar>
          </w:tcPr>
          <w:p w14:paraId="0FE99D8C" w14:textId="5872E4CA" w:rsidR="003F0B50" w:rsidRPr="00C611E3" w:rsidRDefault="00560AFE" w:rsidP="00DB151B">
            <w:pPr>
              <w:spacing w:before="225" w:after="225"/>
              <w:jc w:val="both"/>
              <w:rPr>
                <w:rFonts w:ascii="Arial" w:hAnsi="Arial" w:cs="Arial"/>
                <w:sz w:val="18"/>
                <w:szCs w:val="18"/>
              </w:rPr>
            </w:pPr>
            <w:r w:rsidRPr="00045C33">
              <w:rPr>
                <w:rFonts w:ascii="Arial" w:hAnsi="Arial" w:cs="Arial"/>
                <w:color w:val="000000"/>
                <w:sz w:val="18"/>
                <w:szCs w:val="18"/>
              </w:rPr>
              <w:t>Seznam otrok, ki so upravičeni do brezplačnega prevoza po tej pogodbi, pripravi šola pred vsakih pričetkom šolskega leta. Šola je dolžna seznam otrok in vsako naknadno spremembo predložiti naročniku, naročnik pa prevozniku pred pričetkom izvajanja prevozov šolskih otrok.</w:t>
            </w:r>
          </w:p>
        </w:tc>
      </w:tr>
    </w:tbl>
    <w:p w14:paraId="1028F3CC" w14:textId="43419BBD"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w:t>
      </w:r>
      <w:r w:rsidR="00116CF9">
        <w:rPr>
          <w:rFonts w:ascii="Arial" w:hAnsi="Arial" w:cs="Arial"/>
          <w:b/>
          <w:bCs/>
          <w:color w:val="000000"/>
          <w:sz w:val="18"/>
          <w:szCs w:val="18"/>
        </w:rPr>
        <w:t>3</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60AFE" w:rsidRPr="00C611E3" w14:paraId="1FDD9A33" w14:textId="77777777">
        <w:tc>
          <w:tcPr>
            <w:tcW w:w="0" w:type="auto"/>
            <w:tcMar>
              <w:top w:w="0" w:type="auto"/>
              <w:bottom w:w="0" w:type="auto"/>
            </w:tcMar>
          </w:tcPr>
          <w:p w14:paraId="493C3406" w14:textId="77777777" w:rsidR="00560AFE"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 xml:space="preserve">Prevoznik </w:t>
            </w:r>
            <w:r w:rsidR="00560AFE">
              <w:rPr>
                <w:rFonts w:ascii="Arial" w:hAnsi="Arial" w:cs="Arial"/>
                <w:color w:val="000000"/>
                <w:sz w:val="18"/>
                <w:szCs w:val="18"/>
              </w:rPr>
              <w:t>je dolžan kapaciteto vozila primarno nuditi za potrebe prevozov otrok, katerim je zagotovljen prevoz v skladu s to pogodbo in so navedeni v seznamu iz 12. člena te pogodbe.</w:t>
            </w:r>
          </w:p>
          <w:p w14:paraId="0E1D94AE" w14:textId="359DB6A6" w:rsidR="003F0B50" w:rsidRPr="00C611E3" w:rsidRDefault="00560AFE" w:rsidP="00DB151B">
            <w:pPr>
              <w:spacing w:before="225" w:after="225"/>
              <w:jc w:val="both"/>
              <w:rPr>
                <w:rFonts w:ascii="Arial" w:hAnsi="Arial" w:cs="Arial"/>
                <w:sz w:val="18"/>
                <w:szCs w:val="18"/>
              </w:rPr>
            </w:pPr>
            <w:r>
              <w:rPr>
                <w:rFonts w:ascii="Arial" w:hAnsi="Arial" w:cs="Arial"/>
                <w:color w:val="000000"/>
                <w:sz w:val="18"/>
                <w:szCs w:val="18"/>
              </w:rPr>
              <w:t>Prevoznik lahko izjemoma</w:t>
            </w:r>
            <w:r w:rsidR="00DB151B" w:rsidRPr="00C611E3">
              <w:rPr>
                <w:rFonts w:ascii="Arial" w:hAnsi="Arial" w:cs="Arial"/>
                <w:color w:val="000000"/>
                <w:sz w:val="18"/>
                <w:szCs w:val="18"/>
              </w:rPr>
              <w:t> </w:t>
            </w:r>
            <w:r>
              <w:rPr>
                <w:rFonts w:ascii="Arial" w:hAnsi="Arial" w:cs="Arial"/>
                <w:color w:val="000000"/>
                <w:sz w:val="18"/>
                <w:szCs w:val="18"/>
              </w:rPr>
              <w:t xml:space="preserve">zagotavlja prevoz po tej pogodbi tudi drugim otrokom, v kolikor to dopuščajo proste kapacitete vozila in je prevoznik pridobil dovoljenje ministrstva pristojnega za promet. Ne glede na relacijo se za druge potnike ne šteje otrok, ki je na seznamu iz 12. člena te pogodbe. Prevoznik je dolžan voditi evidenco o drugih  potnikih, ki koristijo storitev prevoza po tej pogodbi. Evidenca obsega najmanj mesečno število potnikov na posamezni relaciji, glede na zahtevo naročnika tudi dnevno evidenco. Prevoznik mora </w:t>
            </w:r>
            <w:r w:rsidR="00B22EC7">
              <w:rPr>
                <w:rFonts w:ascii="Arial" w:hAnsi="Arial" w:cs="Arial"/>
                <w:color w:val="000000"/>
                <w:sz w:val="18"/>
                <w:szCs w:val="18"/>
              </w:rPr>
              <w:t>n</w:t>
            </w:r>
            <w:r>
              <w:rPr>
                <w:rFonts w:ascii="Arial" w:hAnsi="Arial" w:cs="Arial"/>
                <w:color w:val="000000"/>
                <w:sz w:val="18"/>
                <w:szCs w:val="18"/>
              </w:rPr>
              <w:t xml:space="preserve">a zahtevo naročnika zagotoviti evidenco tudi za otroke, kateri je zagotovljen prevoz v skladu s to pogodbo. Ne glede na </w:t>
            </w:r>
            <w:r>
              <w:rPr>
                <w:rFonts w:ascii="Arial" w:hAnsi="Arial" w:cs="Arial"/>
                <w:color w:val="000000"/>
                <w:sz w:val="18"/>
                <w:szCs w:val="18"/>
              </w:rPr>
              <w:lastRenderedPageBreak/>
              <w:t>število drugih potnikov, morajo otroci, katerim je zagotovljen prevoz v skladu s to pogodbo, v vozilu sedeti. Prevoznik je dolžan odkloniti prevoz drugim potnikom, z na</w:t>
            </w:r>
            <w:r w:rsidR="00D3539C">
              <w:rPr>
                <w:rFonts w:ascii="Arial" w:hAnsi="Arial" w:cs="Arial"/>
                <w:color w:val="000000"/>
                <w:sz w:val="18"/>
                <w:szCs w:val="18"/>
              </w:rPr>
              <w:t>m</w:t>
            </w:r>
            <w:r>
              <w:rPr>
                <w:rFonts w:ascii="Arial" w:hAnsi="Arial" w:cs="Arial"/>
                <w:color w:val="000000"/>
                <w:sz w:val="18"/>
                <w:szCs w:val="18"/>
              </w:rPr>
              <w:t>enom zagotovitve prevoza otrokom, katerim je zagotovljen prevoz po tej pogodbi, v kolikor bi bilo to potrebno.</w:t>
            </w:r>
          </w:p>
        </w:tc>
      </w:tr>
    </w:tbl>
    <w:p w14:paraId="3911F541" w14:textId="0A533C74" w:rsidR="00B3296A" w:rsidRPr="00C611E3" w:rsidRDefault="00B3296A" w:rsidP="00B3296A">
      <w:pPr>
        <w:spacing w:after="0"/>
        <w:jc w:val="center"/>
        <w:rPr>
          <w:rFonts w:ascii="Arial" w:hAnsi="Arial" w:cs="Arial"/>
          <w:sz w:val="18"/>
          <w:szCs w:val="18"/>
        </w:rPr>
      </w:pPr>
      <w:r w:rsidRPr="00C611E3">
        <w:rPr>
          <w:rFonts w:ascii="Arial" w:hAnsi="Arial" w:cs="Arial"/>
          <w:b/>
          <w:bCs/>
          <w:color w:val="000000"/>
          <w:sz w:val="18"/>
          <w:szCs w:val="18"/>
        </w:rPr>
        <w:lastRenderedPageBreak/>
        <w:t>1</w:t>
      </w:r>
      <w:r w:rsidR="008C030D">
        <w:rPr>
          <w:rFonts w:ascii="Arial" w:hAnsi="Arial" w:cs="Arial"/>
          <w:b/>
          <w:bCs/>
          <w:color w:val="000000"/>
          <w:sz w:val="18"/>
          <w:szCs w:val="18"/>
        </w:rPr>
        <w:t>4</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3E79" w:rsidRPr="00C611E3" w14:paraId="4CE3BEB4" w14:textId="77777777" w:rsidTr="001B3D7B">
        <w:tc>
          <w:tcPr>
            <w:tcW w:w="0" w:type="auto"/>
            <w:tcMar>
              <w:top w:w="0" w:type="auto"/>
              <w:bottom w:w="0" w:type="auto"/>
            </w:tcMar>
          </w:tcPr>
          <w:p w14:paraId="2941659B" w14:textId="3D92B57B" w:rsidR="00DA3E79" w:rsidRPr="00C611E3" w:rsidRDefault="00DA3E79" w:rsidP="001B3D7B">
            <w:pPr>
              <w:spacing w:before="225" w:after="225"/>
              <w:jc w:val="both"/>
              <w:rPr>
                <w:rFonts w:ascii="Arial" w:hAnsi="Arial" w:cs="Arial"/>
                <w:sz w:val="18"/>
                <w:szCs w:val="18"/>
              </w:rPr>
            </w:pPr>
            <w:r>
              <w:rPr>
                <w:rFonts w:ascii="Arial" w:hAnsi="Arial" w:cs="Arial"/>
                <w:color w:val="000000"/>
                <w:sz w:val="18"/>
                <w:szCs w:val="18"/>
              </w:rPr>
              <w:t>Pogodbeni stranki soglašata, da se prevozi šolskih otrok izvajajo vsak dan in vse dni v letu pod enakimi pogoji v času, ko v šoli poteka pouk in dejavnosti v sklopu učnega načrta.</w:t>
            </w:r>
          </w:p>
        </w:tc>
      </w:tr>
    </w:tbl>
    <w:p w14:paraId="40490687" w14:textId="6D6E2B4A" w:rsidR="00DA3E79" w:rsidRPr="00C611E3" w:rsidRDefault="00DA3E79" w:rsidP="00DA3E79">
      <w:pPr>
        <w:spacing w:after="0"/>
        <w:jc w:val="center"/>
        <w:rPr>
          <w:rFonts w:ascii="Arial" w:hAnsi="Arial" w:cs="Arial"/>
          <w:sz w:val="18"/>
          <w:szCs w:val="18"/>
        </w:rPr>
      </w:pPr>
      <w:r w:rsidRPr="00C611E3">
        <w:rPr>
          <w:rFonts w:ascii="Arial" w:hAnsi="Arial" w:cs="Arial"/>
          <w:b/>
          <w:bCs/>
          <w:color w:val="000000"/>
          <w:sz w:val="18"/>
          <w:szCs w:val="18"/>
        </w:rPr>
        <w:t>1</w:t>
      </w:r>
      <w:r>
        <w:rPr>
          <w:rFonts w:ascii="Arial" w:hAnsi="Arial" w:cs="Arial"/>
          <w:b/>
          <w:bCs/>
          <w:color w:val="000000"/>
          <w:sz w:val="18"/>
          <w:szCs w:val="18"/>
        </w:rPr>
        <w:t>5</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3E79" w:rsidRPr="00C611E3" w14:paraId="4490931B" w14:textId="77777777" w:rsidTr="001B3D7B">
        <w:tc>
          <w:tcPr>
            <w:tcW w:w="0" w:type="auto"/>
            <w:tcMar>
              <w:top w:w="0" w:type="auto"/>
              <w:bottom w:w="0" w:type="auto"/>
            </w:tcMar>
          </w:tcPr>
          <w:p w14:paraId="5EE25723" w14:textId="77777777" w:rsidR="00DA3E79" w:rsidRDefault="00DA3E79" w:rsidP="001B3D7B">
            <w:pPr>
              <w:spacing w:before="225" w:after="225"/>
              <w:jc w:val="both"/>
              <w:rPr>
                <w:rFonts w:ascii="Arial" w:hAnsi="Arial" w:cs="Arial"/>
                <w:color w:val="000000"/>
                <w:sz w:val="18"/>
                <w:szCs w:val="18"/>
              </w:rPr>
            </w:pPr>
            <w:r>
              <w:rPr>
                <w:rFonts w:ascii="Arial" w:hAnsi="Arial" w:cs="Arial"/>
                <w:color w:val="000000"/>
                <w:sz w:val="18"/>
                <w:szCs w:val="18"/>
              </w:rPr>
              <w:t>Prevoznik se obvezuje, da bo prevoze šolskih otrok opravil v skladu z vsemi veljavnimi predpisi v Republiki Sloveniji, ki urejajo področje prevoza v cestnem prometu</w:t>
            </w:r>
            <w:r w:rsidR="00254006">
              <w:rPr>
                <w:rFonts w:ascii="Arial" w:hAnsi="Arial" w:cs="Arial"/>
                <w:color w:val="000000"/>
                <w:sz w:val="18"/>
                <w:szCs w:val="18"/>
              </w:rPr>
              <w:t xml:space="preserve"> in prevoza potnikov in otrok ter skupin otrok v cestnem prometu.</w:t>
            </w:r>
          </w:p>
          <w:p w14:paraId="1883753F" w14:textId="77777777" w:rsidR="00254006" w:rsidRDefault="00254006" w:rsidP="001B3D7B">
            <w:pPr>
              <w:spacing w:before="225" w:after="225"/>
              <w:jc w:val="both"/>
              <w:rPr>
                <w:rFonts w:ascii="Arial" w:hAnsi="Arial" w:cs="Arial"/>
                <w:sz w:val="18"/>
                <w:szCs w:val="18"/>
              </w:rPr>
            </w:pPr>
            <w:r>
              <w:rPr>
                <w:rFonts w:ascii="Arial" w:hAnsi="Arial" w:cs="Arial"/>
                <w:sz w:val="18"/>
                <w:szCs w:val="18"/>
              </w:rPr>
              <w:t>V kolikor bi naročnik ugotovil, da se prevozi šolskih otrok ne izvajajo v skladu s to pogodbo in veljavnimi predpisi, ki urejajo področje prevoza v cestnem prometu in prevoza potnikov oziroma skupin otrok v cestnem prometu, bo uveljavljal reklamacijo. Reklamacija mora biti pisna in se vroči za reklamacije pristojni osebi pri prevozniku.</w:t>
            </w:r>
          </w:p>
          <w:p w14:paraId="392E6975" w14:textId="3799D792" w:rsidR="00254006" w:rsidRPr="00C611E3" w:rsidRDefault="00254006" w:rsidP="001B3D7B">
            <w:pPr>
              <w:spacing w:before="225" w:after="225"/>
              <w:jc w:val="both"/>
              <w:rPr>
                <w:rFonts w:ascii="Arial" w:hAnsi="Arial" w:cs="Arial"/>
                <w:sz w:val="18"/>
                <w:szCs w:val="18"/>
              </w:rPr>
            </w:pPr>
            <w:r>
              <w:rPr>
                <w:rFonts w:ascii="Arial" w:hAnsi="Arial" w:cs="Arial"/>
                <w:sz w:val="18"/>
                <w:szCs w:val="18"/>
              </w:rPr>
              <w:t>Prevoznik je dolžan reklamacijo naročnika obravnavati in o njeni rešitvi pisno, najpozneje v roku treh (3) delovnih dni, obvestiti naročnika. V primeru reklamacije, ki je povezana s stroški, stroške reklamacije krije prevoznik sam.</w:t>
            </w:r>
          </w:p>
        </w:tc>
      </w:tr>
    </w:tbl>
    <w:p w14:paraId="79685855" w14:textId="57CA91BE" w:rsidR="00DA3E79" w:rsidRPr="00C611E3" w:rsidRDefault="00DA3E79" w:rsidP="00DA3E79">
      <w:pPr>
        <w:spacing w:after="0"/>
        <w:jc w:val="center"/>
        <w:rPr>
          <w:rFonts w:ascii="Arial" w:hAnsi="Arial" w:cs="Arial"/>
          <w:sz w:val="18"/>
          <w:szCs w:val="18"/>
        </w:rPr>
      </w:pPr>
      <w:r w:rsidRPr="00C611E3">
        <w:rPr>
          <w:rFonts w:ascii="Arial" w:hAnsi="Arial" w:cs="Arial"/>
          <w:b/>
          <w:bCs/>
          <w:color w:val="000000"/>
          <w:sz w:val="18"/>
          <w:szCs w:val="18"/>
        </w:rPr>
        <w:t>1</w:t>
      </w:r>
      <w:r>
        <w:rPr>
          <w:rFonts w:ascii="Arial" w:hAnsi="Arial" w:cs="Arial"/>
          <w:b/>
          <w:bCs/>
          <w:color w:val="000000"/>
          <w:sz w:val="18"/>
          <w:szCs w:val="18"/>
        </w:rPr>
        <w:t>6</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54006" w:rsidRPr="00C611E3" w14:paraId="28710A38" w14:textId="77777777" w:rsidTr="001B3D7B">
        <w:tc>
          <w:tcPr>
            <w:tcW w:w="0" w:type="auto"/>
            <w:tcMar>
              <w:top w:w="0" w:type="auto"/>
              <w:bottom w:w="0" w:type="auto"/>
            </w:tcMar>
          </w:tcPr>
          <w:p w14:paraId="4A11D04E" w14:textId="2C6789DA" w:rsidR="00DA3E79" w:rsidRPr="00C611E3" w:rsidRDefault="00254006" w:rsidP="001B3D7B">
            <w:pPr>
              <w:spacing w:before="225" w:after="225"/>
              <w:jc w:val="both"/>
              <w:rPr>
                <w:rFonts w:ascii="Arial" w:hAnsi="Arial" w:cs="Arial"/>
                <w:sz w:val="18"/>
                <w:szCs w:val="18"/>
              </w:rPr>
            </w:pPr>
            <w:r>
              <w:rPr>
                <w:rFonts w:ascii="Arial" w:hAnsi="Arial" w:cs="Arial"/>
                <w:color w:val="000000"/>
                <w:sz w:val="18"/>
                <w:szCs w:val="18"/>
              </w:rPr>
              <w:t>Naročnik lahko od prevoznika zahteva dokumente o tehnični brezhibnosti vozil in izpolnjevanju drugih zahtev naročnika iz razpisne dokumentacije javnega naročila iz 1. člena te pogodbe v zvezi z vozili, s katerimi prevoznik izvaja prevoze šolskih otrok, dokumente, ki se nanašajo na izpolnjevanje zakonskih pogojev voznikov, ki bodo opravljali prevoze šolskih otrok, ali druge dokumente, ki se nanašajo na opravljanje prevozov po tej pogodbi.</w:t>
            </w:r>
          </w:p>
        </w:tc>
      </w:tr>
    </w:tbl>
    <w:p w14:paraId="068FD626" w14:textId="4261A724" w:rsidR="00254006" w:rsidRPr="00C611E3" w:rsidRDefault="00254006" w:rsidP="00254006">
      <w:pPr>
        <w:spacing w:after="0"/>
        <w:jc w:val="center"/>
        <w:rPr>
          <w:rFonts w:ascii="Arial" w:hAnsi="Arial" w:cs="Arial"/>
          <w:sz w:val="18"/>
          <w:szCs w:val="18"/>
        </w:rPr>
      </w:pPr>
      <w:r w:rsidRPr="00C611E3">
        <w:rPr>
          <w:rFonts w:ascii="Arial" w:hAnsi="Arial" w:cs="Arial"/>
          <w:b/>
          <w:bCs/>
          <w:color w:val="000000"/>
          <w:sz w:val="18"/>
          <w:szCs w:val="18"/>
        </w:rPr>
        <w:t>1</w:t>
      </w:r>
      <w:r>
        <w:rPr>
          <w:rFonts w:ascii="Arial" w:hAnsi="Arial" w:cs="Arial"/>
          <w:b/>
          <w:bCs/>
          <w:color w:val="000000"/>
          <w:sz w:val="18"/>
          <w:szCs w:val="18"/>
        </w:rPr>
        <w:t>7</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A95DBE" w:rsidRPr="00C611E3" w14:paraId="2D6C55EF" w14:textId="77777777" w:rsidTr="001B3D7B">
        <w:tc>
          <w:tcPr>
            <w:tcW w:w="0" w:type="auto"/>
            <w:tcMar>
              <w:top w:w="0" w:type="auto"/>
              <w:bottom w:w="0" w:type="auto"/>
            </w:tcMar>
          </w:tcPr>
          <w:p w14:paraId="2E0DF5C9" w14:textId="77777777" w:rsidR="00254006" w:rsidRDefault="00A95DBE" w:rsidP="001B3D7B">
            <w:pPr>
              <w:spacing w:before="225" w:after="225"/>
              <w:jc w:val="both"/>
              <w:rPr>
                <w:rFonts w:ascii="Arial" w:hAnsi="Arial" w:cs="Arial"/>
                <w:color w:val="000000"/>
                <w:sz w:val="18"/>
                <w:szCs w:val="18"/>
              </w:rPr>
            </w:pPr>
            <w:r>
              <w:rPr>
                <w:rFonts w:ascii="Arial" w:hAnsi="Arial" w:cs="Arial"/>
                <w:color w:val="000000"/>
                <w:sz w:val="18"/>
                <w:szCs w:val="18"/>
              </w:rPr>
              <w:t>Prevoznik jamči, da ima ob sklenitvi te pogodbe in za ves čas trajanja te pogodbe sklenjeno zavarovanje za odgovornost proti tretji osebi in zavarovanje za materialno škodo, ki bi v času prevoza lahko nastala na opremi v vozilu.</w:t>
            </w:r>
          </w:p>
          <w:p w14:paraId="5717217B" w14:textId="595FB7AA" w:rsidR="00A95DBE" w:rsidRPr="00C611E3" w:rsidRDefault="00A95DBE" w:rsidP="001B3D7B">
            <w:pPr>
              <w:spacing w:before="225" w:after="225"/>
              <w:jc w:val="both"/>
              <w:rPr>
                <w:rFonts w:ascii="Arial" w:hAnsi="Arial" w:cs="Arial"/>
                <w:sz w:val="18"/>
                <w:szCs w:val="18"/>
              </w:rPr>
            </w:pPr>
            <w:r>
              <w:rPr>
                <w:rFonts w:ascii="Arial" w:hAnsi="Arial" w:cs="Arial"/>
                <w:sz w:val="18"/>
                <w:szCs w:val="18"/>
              </w:rPr>
              <w:t>V primeru, da naročnika tako zahteva tekom izvajanja te pogodbe, mu je prevoznik dolžan izročiti kopijo zavarovalne police za materialno škodo in kopijo zavarovalne police za odgovornost proti tretji osebi.</w:t>
            </w:r>
          </w:p>
        </w:tc>
      </w:tr>
    </w:tbl>
    <w:p w14:paraId="2435F692" w14:textId="7831F067" w:rsidR="00254006" w:rsidRPr="00C611E3" w:rsidRDefault="00254006" w:rsidP="00254006">
      <w:pPr>
        <w:spacing w:after="0"/>
        <w:jc w:val="center"/>
        <w:rPr>
          <w:rFonts w:ascii="Arial" w:hAnsi="Arial" w:cs="Arial"/>
          <w:sz w:val="18"/>
          <w:szCs w:val="18"/>
        </w:rPr>
      </w:pPr>
      <w:r w:rsidRPr="00C611E3">
        <w:rPr>
          <w:rFonts w:ascii="Arial" w:hAnsi="Arial" w:cs="Arial"/>
          <w:b/>
          <w:bCs/>
          <w:color w:val="000000"/>
          <w:sz w:val="18"/>
          <w:szCs w:val="18"/>
        </w:rPr>
        <w:t>1</w:t>
      </w:r>
      <w:r>
        <w:rPr>
          <w:rFonts w:ascii="Arial" w:hAnsi="Arial" w:cs="Arial"/>
          <w:b/>
          <w:bCs/>
          <w:color w:val="000000"/>
          <w:sz w:val="18"/>
          <w:szCs w:val="18"/>
        </w:rPr>
        <w:t>8</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A95DBE" w:rsidRPr="00C611E3" w14:paraId="6CB2096D" w14:textId="77777777" w:rsidTr="001B3D7B">
        <w:tc>
          <w:tcPr>
            <w:tcW w:w="0" w:type="auto"/>
            <w:tcMar>
              <w:top w:w="0" w:type="auto"/>
              <w:bottom w:w="0" w:type="auto"/>
            </w:tcMar>
          </w:tcPr>
          <w:p w14:paraId="1BEBD610" w14:textId="1503606F" w:rsidR="00A95DBE" w:rsidRDefault="00A95DBE" w:rsidP="001B3D7B">
            <w:pPr>
              <w:spacing w:before="225" w:after="225"/>
              <w:jc w:val="both"/>
              <w:rPr>
                <w:rFonts w:ascii="Arial" w:hAnsi="Arial" w:cs="Arial"/>
                <w:color w:val="000000"/>
                <w:sz w:val="18"/>
                <w:szCs w:val="18"/>
              </w:rPr>
            </w:pPr>
            <w:r>
              <w:rPr>
                <w:rFonts w:ascii="Arial" w:hAnsi="Arial" w:cs="Arial"/>
                <w:color w:val="000000"/>
                <w:sz w:val="18"/>
                <w:szCs w:val="18"/>
              </w:rPr>
              <w:t>Prevoznik se obvezuje, da bo voznike, ki bodo opravljali prevoze šolskih otrok, seznanil z naslednjimi zahtevami naročnika:</w:t>
            </w:r>
          </w:p>
          <w:p w14:paraId="28BBA100" w14:textId="77777777" w:rsidR="00A95DBE" w:rsidRDefault="00254006" w:rsidP="00BB2B9F">
            <w:pPr>
              <w:pStyle w:val="odstavek"/>
              <w:numPr>
                <w:ilvl w:val="0"/>
                <w:numId w:val="8"/>
              </w:numPr>
              <w:shd w:val="clear" w:color="auto" w:fill="FFFFFF"/>
              <w:spacing w:before="240" w:beforeAutospacing="0" w:after="0" w:afterAutospacing="0"/>
              <w:jc w:val="both"/>
              <w:rPr>
                <w:rFonts w:ascii="Arial" w:hAnsi="Arial" w:cs="Arial"/>
                <w:sz w:val="18"/>
                <w:szCs w:val="18"/>
              </w:rPr>
            </w:pPr>
            <w:r w:rsidRPr="00A95DBE">
              <w:rPr>
                <w:rFonts w:ascii="Arial" w:hAnsi="Arial" w:cs="Arial"/>
                <w:color w:val="000000"/>
                <w:sz w:val="18"/>
                <w:szCs w:val="18"/>
              </w:rPr>
              <w:t xml:space="preserve"> </w:t>
            </w:r>
            <w:r w:rsidR="00A95DBE">
              <w:rPr>
                <w:rFonts w:ascii="Arial" w:hAnsi="Arial" w:cs="Arial"/>
                <w:sz w:val="18"/>
                <w:szCs w:val="18"/>
              </w:rPr>
              <w:t>da bodo vsi vozniki upoštevali kodeks ravnanja in obnašanja do šolskih otrok,</w:t>
            </w:r>
          </w:p>
          <w:p w14:paraId="411C54AB" w14:textId="77777777" w:rsidR="00A95DBE" w:rsidRDefault="00A95DBE" w:rsidP="00BB2B9F">
            <w:pPr>
              <w:pStyle w:val="odstavek"/>
              <w:numPr>
                <w:ilvl w:val="0"/>
                <w:numId w:val="8"/>
              </w:numPr>
              <w:shd w:val="clear" w:color="auto" w:fill="FFFFFF"/>
              <w:spacing w:before="240" w:beforeAutospacing="0" w:after="0" w:afterAutospacing="0"/>
              <w:jc w:val="both"/>
              <w:rPr>
                <w:rFonts w:ascii="Arial" w:hAnsi="Arial" w:cs="Arial"/>
                <w:sz w:val="18"/>
                <w:szCs w:val="18"/>
              </w:rPr>
            </w:pPr>
            <w:r>
              <w:rPr>
                <w:rFonts w:ascii="Arial" w:hAnsi="Arial" w:cs="Arial"/>
                <w:sz w:val="18"/>
                <w:szCs w:val="18"/>
              </w:rPr>
              <w:t>da bodo vsi vozniki upoštevali navodila naročnika in delavcev šole v zvezi s prevozi šolskih otrok,</w:t>
            </w:r>
          </w:p>
          <w:p w14:paraId="76E8EB86" w14:textId="77777777" w:rsidR="00A95DBE" w:rsidRPr="00B37CB8" w:rsidRDefault="00A95DBE" w:rsidP="00BB2B9F">
            <w:pPr>
              <w:pStyle w:val="odstavek"/>
              <w:numPr>
                <w:ilvl w:val="0"/>
                <w:numId w:val="8"/>
              </w:numPr>
              <w:shd w:val="clear" w:color="auto" w:fill="FFFFFF"/>
              <w:spacing w:before="240" w:beforeAutospacing="0" w:after="0" w:afterAutospacing="0"/>
              <w:jc w:val="both"/>
              <w:rPr>
                <w:rFonts w:ascii="Arial" w:hAnsi="Arial" w:cs="Arial"/>
                <w:sz w:val="18"/>
                <w:szCs w:val="18"/>
              </w:rPr>
            </w:pPr>
            <w:r>
              <w:rPr>
                <w:rFonts w:ascii="Arial" w:hAnsi="Arial" w:cs="Arial"/>
                <w:sz w:val="18"/>
                <w:szCs w:val="18"/>
              </w:rPr>
              <w:t>da bodo vsi vozniki pri prevozih šolskih otrok upoštevali ure prevozov otrok v šolo in nazaj domov,</w:t>
            </w:r>
          </w:p>
          <w:p w14:paraId="60A077DA" w14:textId="77777777" w:rsidR="00A95DBE" w:rsidRDefault="00A95DBE" w:rsidP="00BB2B9F">
            <w:pPr>
              <w:pStyle w:val="odstavek"/>
              <w:numPr>
                <w:ilvl w:val="0"/>
                <w:numId w:val="8"/>
              </w:numPr>
              <w:shd w:val="clear" w:color="auto" w:fill="FFFFFF"/>
              <w:spacing w:before="240" w:beforeAutospacing="0" w:after="0" w:afterAutospacing="0"/>
              <w:jc w:val="both"/>
              <w:rPr>
                <w:rFonts w:ascii="Arial" w:hAnsi="Arial" w:cs="Arial"/>
                <w:sz w:val="18"/>
                <w:szCs w:val="18"/>
              </w:rPr>
            </w:pPr>
            <w:r>
              <w:rPr>
                <w:rFonts w:ascii="Arial" w:hAnsi="Arial" w:cs="Arial"/>
                <w:sz w:val="18"/>
                <w:szCs w:val="18"/>
              </w:rPr>
              <w:t>da bodo vsi vozniki upoštevali, da so potniki v cestnem prometu otroci, ki jim je potrebno pomagati, svetovati in jim nameniti vso potrebno pozornost,</w:t>
            </w:r>
          </w:p>
          <w:p w14:paraId="0722CFEC" w14:textId="77777777" w:rsidR="00A95DBE" w:rsidRDefault="00A95DBE" w:rsidP="00BB2B9F">
            <w:pPr>
              <w:pStyle w:val="odstavek"/>
              <w:numPr>
                <w:ilvl w:val="0"/>
                <w:numId w:val="8"/>
              </w:numPr>
              <w:shd w:val="clear" w:color="auto" w:fill="FFFFFF"/>
              <w:spacing w:before="240" w:beforeAutospacing="0" w:after="0" w:afterAutospacing="0"/>
              <w:jc w:val="both"/>
              <w:rPr>
                <w:rFonts w:ascii="Arial" w:hAnsi="Arial" w:cs="Arial"/>
                <w:sz w:val="18"/>
                <w:szCs w:val="18"/>
              </w:rPr>
            </w:pPr>
            <w:r>
              <w:rPr>
                <w:rFonts w:ascii="Arial" w:hAnsi="Arial" w:cs="Arial"/>
                <w:sz w:val="18"/>
                <w:szCs w:val="18"/>
              </w:rPr>
              <w:t>da morajo biti vsi vozniki tolerantni in strpni do otrok,</w:t>
            </w:r>
          </w:p>
          <w:p w14:paraId="5D8F4F86" w14:textId="77777777" w:rsidR="00A95DBE" w:rsidRDefault="00A95DBE" w:rsidP="00BB2B9F">
            <w:pPr>
              <w:pStyle w:val="odstavek"/>
              <w:numPr>
                <w:ilvl w:val="0"/>
                <w:numId w:val="8"/>
              </w:numPr>
              <w:shd w:val="clear" w:color="auto" w:fill="FFFFFF"/>
              <w:spacing w:before="240" w:beforeAutospacing="0" w:after="0" w:afterAutospacing="0"/>
              <w:jc w:val="both"/>
              <w:rPr>
                <w:rFonts w:ascii="Arial" w:hAnsi="Arial" w:cs="Arial"/>
                <w:sz w:val="18"/>
                <w:szCs w:val="18"/>
              </w:rPr>
            </w:pPr>
            <w:r>
              <w:rPr>
                <w:rFonts w:ascii="Arial" w:hAnsi="Arial" w:cs="Arial"/>
                <w:sz w:val="18"/>
                <w:szCs w:val="18"/>
              </w:rPr>
              <w:t>da bodo morali vsi vozniki upoštevati spremembe relacij in ure prevozov šolskih otrok, v kolikor bo za to obstajala potreba,</w:t>
            </w:r>
          </w:p>
          <w:p w14:paraId="4541143C" w14:textId="56BF90E5" w:rsidR="00254006" w:rsidRPr="00A95DBE" w:rsidRDefault="00A95DBE" w:rsidP="00BB2B9F">
            <w:pPr>
              <w:pStyle w:val="odstavek"/>
              <w:numPr>
                <w:ilvl w:val="0"/>
                <w:numId w:val="8"/>
              </w:numPr>
              <w:shd w:val="clear" w:color="auto" w:fill="FFFFFF"/>
              <w:spacing w:before="240" w:beforeAutospacing="0" w:after="0" w:afterAutospacing="0"/>
              <w:jc w:val="both"/>
              <w:rPr>
                <w:rFonts w:ascii="Arial" w:hAnsi="Arial" w:cs="Arial"/>
                <w:sz w:val="18"/>
                <w:szCs w:val="18"/>
              </w:rPr>
            </w:pPr>
            <w:r>
              <w:rPr>
                <w:rFonts w:ascii="Arial" w:hAnsi="Arial" w:cs="Arial"/>
                <w:sz w:val="18"/>
                <w:szCs w:val="18"/>
              </w:rPr>
              <w:t>da bodo morali vsi vozniki ob zaključku prevoza upoštevati lokacije, kamor bo potrebno pripeljati otroke v skladu z dogovorom z naročnikom in navodili pooblaščenih delavcev šole.</w:t>
            </w:r>
          </w:p>
        </w:tc>
      </w:tr>
    </w:tbl>
    <w:p w14:paraId="05208D51" w14:textId="0E2682E7" w:rsidR="00254006" w:rsidRPr="00C611E3" w:rsidRDefault="00254006" w:rsidP="00A95DBE">
      <w:pPr>
        <w:spacing w:after="0"/>
        <w:rPr>
          <w:rFonts w:ascii="Arial" w:hAnsi="Arial" w:cs="Arial"/>
          <w:sz w:val="18"/>
          <w:szCs w:val="18"/>
        </w:rPr>
      </w:pPr>
    </w:p>
    <w:p w14:paraId="4F7E562C" w14:textId="13333752" w:rsidR="00A95DBE" w:rsidRPr="00C611E3" w:rsidRDefault="00A95DBE" w:rsidP="00A95DBE">
      <w:pPr>
        <w:spacing w:after="0"/>
        <w:jc w:val="center"/>
        <w:rPr>
          <w:rFonts w:ascii="Arial" w:hAnsi="Arial" w:cs="Arial"/>
          <w:sz w:val="18"/>
          <w:szCs w:val="18"/>
        </w:rPr>
      </w:pPr>
      <w:r w:rsidRPr="00C611E3">
        <w:rPr>
          <w:rFonts w:ascii="Arial" w:hAnsi="Arial" w:cs="Arial"/>
          <w:b/>
          <w:bCs/>
          <w:color w:val="000000"/>
          <w:sz w:val="18"/>
          <w:szCs w:val="18"/>
        </w:rPr>
        <w:lastRenderedPageBreak/>
        <w:t>1</w:t>
      </w:r>
      <w:r>
        <w:rPr>
          <w:rFonts w:ascii="Arial" w:hAnsi="Arial" w:cs="Arial"/>
          <w:b/>
          <w:bCs/>
          <w:color w:val="000000"/>
          <w:sz w:val="18"/>
          <w:szCs w:val="18"/>
        </w:rPr>
        <w:t>9</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A95DBE" w:rsidRPr="00C611E3" w14:paraId="0EC96626" w14:textId="77777777" w:rsidTr="001B3D7B">
        <w:tc>
          <w:tcPr>
            <w:tcW w:w="0" w:type="auto"/>
            <w:tcMar>
              <w:top w:w="0" w:type="auto"/>
              <w:bottom w:w="0" w:type="auto"/>
            </w:tcMar>
          </w:tcPr>
          <w:p w14:paraId="558FF57B" w14:textId="2D07DDD4" w:rsidR="00A95DBE" w:rsidRPr="00A95DBE" w:rsidRDefault="00A95DBE" w:rsidP="00A95DBE">
            <w:pPr>
              <w:spacing w:before="225" w:after="225"/>
              <w:jc w:val="both"/>
              <w:rPr>
                <w:rFonts w:ascii="Arial" w:hAnsi="Arial" w:cs="Arial"/>
                <w:color w:val="000000"/>
                <w:sz w:val="18"/>
                <w:szCs w:val="18"/>
              </w:rPr>
            </w:pPr>
            <w:r>
              <w:rPr>
                <w:rFonts w:ascii="Arial" w:hAnsi="Arial" w:cs="Arial"/>
                <w:color w:val="000000"/>
                <w:sz w:val="18"/>
                <w:szCs w:val="18"/>
              </w:rPr>
              <w:t>Na zahtevo naročnika je prevoznik dolžan naročniku takoj posredovati vso dokumentacijo (finančno, pravno, vsebinsko,..), ki se nanaša na prevoze šolskih otrok po tej pogodbi. Prevoznik je dolžan sodelovati z naročnikom in/ali šolo in se odzivati na zahteve naročnika in/ali šole. Naročnik si pridržuje pravico do kvalitativnega, kvantitativnega in finančnega nadzora na opravljanjem storitve prevoza šolskih otrok pri prevozniku, v delu, ki se nanaša na izvajanje prevoza šolskih otrok po tej pogodbi. V primeru nadzora je prevoznik naročniku oziroma njegovim pooblaščenim osebam dolžan nadzor omogočiti.</w:t>
            </w:r>
          </w:p>
        </w:tc>
      </w:tr>
    </w:tbl>
    <w:p w14:paraId="5B2FE813" w14:textId="36553CFB" w:rsidR="00B42578" w:rsidRPr="00C611E3" w:rsidRDefault="00B42578" w:rsidP="00B42578">
      <w:pPr>
        <w:spacing w:after="0"/>
        <w:jc w:val="center"/>
        <w:rPr>
          <w:rFonts w:ascii="Arial" w:hAnsi="Arial" w:cs="Arial"/>
          <w:sz w:val="18"/>
          <w:szCs w:val="18"/>
        </w:rPr>
      </w:pPr>
      <w:r>
        <w:rPr>
          <w:rFonts w:ascii="Arial" w:hAnsi="Arial" w:cs="Arial"/>
          <w:b/>
          <w:bCs/>
          <w:color w:val="000000"/>
          <w:sz w:val="18"/>
          <w:szCs w:val="18"/>
        </w:rPr>
        <w:t>20</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42578" w:rsidRPr="00C611E3" w14:paraId="53565AE2" w14:textId="77777777" w:rsidTr="001B3D7B">
        <w:tc>
          <w:tcPr>
            <w:tcW w:w="0" w:type="auto"/>
            <w:tcMar>
              <w:top w:w="0" w:type="auto"/>
              <w:bottom w:w="0" w:type="auto"/>
            </w:tcMar>
          </w:tcPr>
          <w:p w14:paraId="740CE7AA" w14:textId="77777777" w:rsidR="00B42578" w:rsidRDefault="00B42578" w:rsidP="001B3D7B">
            <w:pPr>
              <w:spacing w:before="225" w:after="225"/>
              <w:jc w:val="both"/>
              <w:rPr>
                <w:rFonts w:ascii="Arial" w:hAnsi="Arial" w:cs="Arial"/>
                <w:color w:val="000000"/>
                <w:sz w:val="18"/>
                <w:szCs w:val="18"/>
              </w:rPr>
            </w:pPr>
            <w:r>
              <w:rPr>
                <w:rFonts w:ascii="Arial" w:hAnsi="Arial" w:cs="Arial"/>
                <w:color w:val="000000"/>
                <w:sz w:val="18"/>
                <w:szCs w:val="18"/>
              </w:rPr>
              <w:t>V primeru, da prevoznik ne bo izvajal prevozov šolskih otrok v skladu z zahtevami naročnika ali šole, in v primeru, če prevoznik ne bo zagotovil rednih dnevnih prevozov šolskih otrok po tej pogodbi, bo naročnik naročil izvedbo prevoza na relacijah, dogovorjenih s to pogodbo, pri drugem prevozniku na stroške prevoznika. Naročnik bo prevozniku izstavil račun za opravljene nadomestne storitve prevoza v vrednosti opravljenih storitev, ob čemer si bo zaračunal dodatnih 5 % režijskih stroškov vrednosti storitev brez DDV. Prevoznik je dolžan prejeti račun poravnati v osmih (8) dneh od datuma prejema. Vrednost nadomestnih storitev prevoza iz tega odstavka ne sme presegati trikratnika vrednosti enakega obsega storitev po tej pogodbi, brez režijskih stroškov.</w:t>
            </w:r>
          </w:p>
          <w:p w14:paraId="57E6FBCA" w14:textId="3F42DEF1" w:rsidR="00B42578" w:rsidRPr="00A95DBE" w:rsidRDefault="00B42578" w:rsidP="001B3D7B">
            <w:pPr>
              <w:spacing w:before="225" w:after="225"/>
              <w:jc w:val="both"/>
              <w:rPr>
                <w:rFonts w:ascii="Arial" w:hAnsi="Arial" w:cs="Arial"/>
                <w:color w:val="000000"/>
                <w:sz w:val="18"/>
                <w:szCs w:val="18"/>
              </w:rPr>
            </w:pPr>
            <w:r>
              <w:rPr>
                <w:rFonts w:ascii="Arial" w:hAnsi="Arial" w:cs="Arial"/>
                <w:color w:val="000000"/>
                <w:sz w:val="18"/>
                <w:szCs w:val="18"/>
              </w:rPr>
              <w:t>Če prevoznik 3x ne opravi prevoza šolskih otrok sk</w:t>
            </w:r>
            <w:r w:rsidR="00681FD6">
              <w:rPr>
                <w:rFonts w:ascii="Arial" w:hAnsi="Arial" w:cs="Arial"/>
                <w:color w:val="000000"/>
                <w:sz w:val="18"/>
                <w:szCs w:val="18"/>
              </w:rPr>
              <w:t>la</w:t>
            </w:r>
            <w:r>
              <w:rPr>
                <w:rFonts w:ascii="Arial" w:hAnsi="Arial" w:cs="Arial"/>
                <w:color w:val="000000"/>
                <w:sz w:val="18"/>
                <w:szCs w:val="18"/>
              </w:rPr>
              <w:t>dno s to pogodbo, bo naročnik poleg možn</w:t>
            </w:r>
            <w:r w:rsidR="00681FD6">
              <w:rPr>
                <w:rFonts w:ascii="Arial" w:hAnsi="Arial" w:cs="Arial"/>
                <w:color w:val="000000"/>
                <w:sz w:val="18"/>
                <w:szCs w:val="18"/>
              </w:rPr>
              <w:t>os</w:t>
            </w:r>
            <w:r>
              <w:rPr>
                <w:rFonts w:ascii="Arial" w:hAnsi="Arial" w:cs="Arial"/>
                <w:color w:val="000000"/>
                <w:sz w:val="18"/>
                <w:szCs w:val="18"/>
              </w:rPr>
              <w:t>ti iz prejšnjega odstavka tega člena, unovčil tudi zavarovanje</w:t>
            </w:r>
            <w:r w:rsidR="00681FD6">
              <w:rPr>
                <w:rFonts w:ascii="Arial" w:hAnsi="Arial" w:cs="Arial"/>
                <w:color w:val="000000"/>
                <w:sz w:val="18"/>
                <w:szCs w:val="18"/>
              </w:rPr>
              <w:t xml:space="preserve"> za dobro izvedbo pogodbenih obveznosti. Naročnik lahko v tem primeru prične tudi s postopkom za odstop od pogodbe.</w:t>
            </w:r>
          </w:p>
        </w:tc>
      </w:tr>
    </w:tbl>
    <w:p w14:paraId="2194913A" w14:textId="20DC03E6"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V. ODSTOP OD POGODBE</w:t>
      </w:r>
      <w:r w:rsidR="00B3296A">
        <w:rPr>
          <w:rFonts w:ascii="Arial" w:hAnsi="Arial" w:cs="Arial"/>
          <w:b/>
          <w:bCs/>
          <w:color w:val="000000"/>
          <w:sz w:val="18"/>
          <w:szCs w:val="18"/>
        </w:rPr>
        <w:t xml:space="preserve"> OZ. PRENEHANJE POGODBE</w:t>
      </w:r>
    </w:p>
    <w:p w14:paraId="3B5B4D9B" w14:textId="3F1ED5FE" w:rsidR="00B3296A" w:rsidRPr="00C611E3" w:rsidRDefault="00B42578" w:rsidP="00B3296A">
      <w:pPr>
        <w:spacing w:after="0"/>
        <w:jc w:val="center"/>
        <w:rPr>
          <w:rFonts w:ascii="Arial" w:hAnsi="Arial" w:cs="Arial"/>
          <w:sz w:val="18"/>
          <w:szCs w:val="18"/>
        </w:rPr>
      </w:pPr>
      <w:r>
        <w:rPr>
          <w:rFonts w:ascii="Arial" w:hAnsi="Arial" w:cs="Arial"/>
          <w:b/>
          <w:bCs/>
          <w:color w:val="000000"/>
          <w:sz w:val="18"/>
          <w:szCs w:val="18"/>
        </w:rPr>
        <w:t>21</w:t>
      </w:r>
      <w:r w:rsidR="00B3296A"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3296A" w:rsidRPr="00C611E3" w14:paraId="766D20E5" w14:textId="77777777" w:rsidTr="001B3D7B">
        <w:tc>
          <w:tcPr>
            <w:tcW w:w="0" w:type="auto"/>
            <w:tcMar>
              <w:top w:w="0" w:type="auto"/>
              <w:bottom w:w="0" w:type="auto"/>
            </w:tcMar>
          </w:tcPr>
          <w:p w14:paraId="38BD1072" w14:textId="77777777" w:rsidR="00B3296A" w:rsidRDefault="00B3296A" w:rsidP="001B3D7B">
            <w:pPr>
              <w:spacing w:before="225" w:after="225"/>
              <w:jc w:val="both"/>
              <w:rPr>
                <w:rFonts w:ascii="Arial" w:hAnsi="Arial" w:cs="Arial"/>
                <w:color w:val="000000"/>
                <w:sz w:val="18"/>
                <w:szCs w:val="18"/>
              </w:rPr>
            </w:pPr>
            <w:r>
              <w:rPr>
                <w:rFonts w:ascii="Arial" w:hAnsi="Arial" w:cs="Arial"/>
                <w:color w:val="000000"/>
                <w:sz w:val="18"/>
                <w:szCs w:val="18"/>
              </w:rPr>
              <w:t>Če je zaradi kršitve določil te pogodbe ogrožena varnost otrok, lahko naročnik takoj enostransko odstopi od te pogodbe. V primeru enostranskega odstopa od te pogodbe s strani naročnika je prevoznik, na zahtevo naročnika, dolžan kriti razliko v stroških nadomestnega prevoza za čas odpovedi pogodbe do zaključka postopka izbire novega izvajalca prevozov, pri čemer čas kritja stroškov ne sem biti daljši od treh mesecev.</w:t>
            </w:r>
          </w:p>
          <w:p w14:paraId="482CB6C9" w14:textId="77777777" w:rsidR="00B3296A" w:rsidRPr="00C611E3" w:rsidRDefault="00B3296A" w:rsidP="001B3D7B">
            <w:pPr>
              <w:spacing w:before="225" w:after="225"/>
              <w:jc w:val="both"/>
              <w:rPr>
                <w:rFonts w:ascii="Arial" w:hAnsi="Arial" w:cs="Arial"/>
                <w:sz w:val="18"/>
                <w:szCs w:val="18"/>
              </w:rPr>
            </w:pPr>
            <w:r>
              <w:rPr>
                <w:rFonts w:ascii="Arial" w:hAnsi="Arial" w:cs="Arial"/>
                <w:color w:val="000000"/>
                <w:sz w:val="18"/>
                <w:szCs w:val="18"/>
              </w:rPr>
              <w:t>V primeru, da ne bi več obstajala potreba po prevozu šolskih otrok na relaciji, ki je predmet te pogodbe, ta pogodba preneha veljati za prevoz na tej relaciji. Potrebo po prevozu šolskih otrok izkazuje šola, v katero se šolski otroci po tej pogodbi dnevno vozijo.</w:t>
            </w:r>
          </w:p>
        </w:tc>
      </w:tr>
    </w:tbl>
    <w:p w14:paraId="5B942939" w14:textId="03F9CA8C" w:rsidR="003F0B50" w:rsidRPr="00C611E3" w:rsidRDefault="006B42BB" w:rsidP="00601C53">
      <w:pPr>
        <w:spacing w:after="0"/>
        <w:jc w:val="center"/>
        <w:rPr>
          <w:rFonts w:ascii="Arial" w:hAnsi="Arial" w:cs="Arial"/>
          <w:sz w:val="18"/>
          <w:szCs w:val="18"/>
        </w:rPr>
      </w:pPr>
      <w:r>
        <w:rPr>
          <w:rFonts w:ascii="Arial" w:hAnsi="Arial" w:cs="Arial"/>
          <w:b/>
          <w:bCs/>
          <w:color w:val="000000"/>
          <w:sz w:val="18"/>
          <w:szCs w:val="18"/>
        </w:rPr>
        <w:t>22</w:t>
      </w:r>
      <w:r w:rsidR="00DB151B"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41F9D9A1" w14:textId="77777777">
        <w:tc>
          <w:tcPr>
            <w:tcW w:w="0" w:type="auto"/>
            <w:tcMar>
              <w:top w:w="0" w:type="auto"/>
              <w:bottom w:w="0" w:type="auto"/>
            </w:tcMar>
          </w:tcPr>
          <w:p w14:paraId="5DFE50AA"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0069654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3F0B50" w:rsidRPr="00C611E3" w14:paraId="39B5A870" w14:textId="77777777">
              <w:tc>
                <w:tcPr>
                  <w:tcW w:w="0" w:type="auto"/>
                  <w:tcMar>
                    <w:top w:w="0" w:type="auto"/>
                    <w:bottom w:w="0" w:type="auto"/>
                  </w:tcMar>
                </w:tcPr>
                <w:p w14:paraId="665DF368" w14:textId="77777777" w:rsidR="003F0B50" w:rsidRPr="006933D4" w:rsidRDefault="00DB151B" w:rsidP="00BB2B9F">
                  <w:pPr>
                    <w:numPr>
                      <w:ilvl w:val="0"/>
                      <w:numId w:val="3"/>
                    </w:numPr>
                    <w:jc w:val="both"/>
                    <w:rPr>
                      <w:rFonts w:ascii="Arial" w:hAnsi="Arial" w:cs="Arial"/>
                      <w:color w:val="000000"/>
                      <w:sz w:val="18"/>
                      <w:szCs w:val="18"/>
                    </w:rPr>
                  </w:pPr>
                  <w:r w:rsidRPr="00C611E3">
                    <w:rPr>
                      <w:rFonts w:ascii="Arial" w:hAnsi="Arial" w:cs="Arial"/>
                      <w:color w:val="000000"/>
                      <w:sz w:val="18"/>
                      <w:szCs w:val="18"/>
                    </w:rPr>
                    <w:t>pride izvajalec v takšno finančno situacijo, ki bi mu onemogočila izvedbo pogodbenih obveznosti;</w:t>
                  </w:r>
                </w:p>
                <w:p w14:paraId="3D4FCE99" w14:textId="77777777" w:rsidR="003F0B50" w:rsidRPr="00C611E3" w:rsidRDefault="00DB151B" w:rsidP="00BB2B9F">
                  <w:pPr>
                    <w:numPr>
                      <w:ilvl w:val="0"/>
                      <w:numId w:val="3"/>
                    </w:numPr>
                    <w:jc w:val="both"/>
                    <w:rPr>
                      <w:rFonts w:ascii="Arial" w:hAnsi="Arial" w:cs="Arial"/>
                      <w:color w:val="000000"/>
                      <w:sz w:val="18"/>
                      <w:szCs w:val="18"/>
                    </w:rPr>
                  </w:pPr>
                  <w:r w:rsidRPr="00C611E3">
                    <w:rPr>
                      <w:rFonts w:ascii="Arial" w:hAnsi="Arial" w:cs="Arial"/>
                      <w:color w:val="000000"/>
                      <w:sz w:val="18"/>
                      <w:szCs w:val="18"/>
                    </w:rPr>
                    <w:t>izvajalec po svoji krivdi ne dosega pogodbeno dogovorjene kvalitete in standardov in je ne more vzpostaviti niti v naknadno dogovorjenem roku, ki mu ga določi naročnik.</w:t>
                  </w:r>
                </w:p>
              </w:tc>
            </w:tr>
          </w:tbl>
          <w:p w14:paraId="090B96E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3F0B50" w:rsidRPr="00C611E3" w14:paraId="283A6D3D" w14:textId="77777777">
              <w:tc>
                <w:tcPr>
                  <w:tcW w:w="0" w:type="auto"/>
                  <w:tcMar>
                    <w:top w:w="0" w:type="auto"/>
                    <w:bottom w:w="0" w:type="auto"/>
                  </w:tcMar>
                </w:tcPr>
                <w:p w14:paraId="1CA8B09A" w14:textId="77777777" w:rsidR="003F0B50" w:rsidRPr="00C611E3" w:rsidRDefault="00DB151B" w:rsidP="00BB2B9F">
                  <w:pPr>
                    <w:numPr>
                      <w:ilvl w:val="0"/>
                      <w:numId w:val="4"/>
                    </w:numPr>
                    <w:jc w:val="both"/>
                    <w:rPr>
                      <w:rFonts w:ascii="Arial" w:hAnsi="Arial" w:cs="Arial"/>
                      <w:color w:val="000000"/>
                      <w:sz w:val="18"/>
                      <w:szCs w:val="18"/>
                    </w:rPr>
                  </w:pPr>
                  <w:r w:rsidRPr="00C611E3">
                    <w:rPr>
                      <w:rFonts w:ascii="Arial" w:hAnsi="Arial" w:cs="Arial"/>
                      <w:color w:val="000000"/>
                      <w:sz w:val="18"/>
                      <w:szCs w:val="18"/>
                    </w:rPr>
                    <w:t>javno naročilo je bilo bistveno spremenjeno, kar terja nov postopek javnega naročanja;</w:t>
                  </w:r>
                </w:p>
                <w:p w14:paraId="0E8BBC85" w14:textId="77777777" w:rsidR="003F0B50" w:rsidRPr="00C611E3" w:rsidRDefault="00DB151B" w:rsidP="00BB2B9F">
                  <w:pPr>
                    <w:numPr>
                      <w:ilvl w:val="0"/>
                      <w:numId w:val="4"/>
                    </w:numPr>
                    <w:jc w:val="both"/>
                    <w:rPr>
                      <w:rFonts w:ascii="Arial" w:hAnsi="Arial" w:cs="Arial"/>
                      <w:color w:val="000000"/>
                      <w:sz w:val="18"/>
                      <w:szCs w:val="18"/>
                    </w:rPr>
                  </w:pPr>
                  <w:r w:rsidRPr="00C611E3">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1CBF31D" w14:textId="77777777" w:rsidR="003F0B50" w:rsidRPr="00C611E3" w:rsidRDefault="00DB151B" w:rsidP="00BB2B9F">
                  <w:pPr>
                    <w:numPr>
                      <w:ilvl w:val="0"/>
                      <w:numId w:val="4"/>
                    </w:numPr>
                    <w:jc w:val="both"/>
                    <w:rPr>
                      <w:rFonts w:ascii="Arial" w:hAnsi="Arial" w:cs="Arial"/>
                      <w:color w:val="000000"/>
                      <w:sz w:val="18"/>
                      <w:szCs w:val="18"/>
                    </w:rPr>
                  </w:pPr>
                  <w:r w:rsidRPr="00C611E3">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647D7E7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Odstop od pogodbe učinkuje z dnem, ko izvajalec prejme pisno izjavo naročnika o odstopu.</w:t>
            </w:r>
          </w:p>
          <w:p w14:paraId="3D6AB6F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lastRenderedPageBreak/>
              <w:t>Naročnik bo istočasno z odstopom od pogodbe pričel s postopki za unovčenje zavarovanja za dobro izvedbo pogodbenih obveznosti.</w:t>
            </w:r>
          </w:p>
        </w:tc>
      </w:tr>
    </w:tbl>
    <w:p w14:paraId="05B18847" w14:textId="780497CD" w:rsidR="00466087" w:rsidRPr="00C611E3" w:rsidRDefault="00466087" w:rsidP="00466087">
      <w:pPr>
        <w:spacing w:before="225" w:after="225"/>
        <w:jc w:val="both"/>
        <w:rPr>
          <w:rFonts w:ascii="Arial" w:hAnsi="Arial" w:cs="Arial"/>
          <w:sz w:val="18"/>
          <w:szCs w:val="18"/>
        </w:rPr>
      </w:pPr>
      <w:r w:rsidRPr="00C611E3">
        <w:rPr>
          <w:rFonts w:ascii="Arial" w:hAnsi="Arial" w:cs="Arial"/>
          <w:b/>
          <w:bCs/>
          <w:color w:val="000000"/>
          <w:sz w:val="18"/>
          <w:szCs w:val="18"/>
        </w:rPr>
        <w:lastRenderedPageBreak/>
        <w:t xml:space="preserve">VI. </w:t>
      </w:r>
      <w:r>
        <w:rPr>
          <w:rFonts w:ascii="Arial" w:hAnsi="Arial" w:cs="Arial"/>
          <w:b/>
          <w:bCs/>
          <w:color w:val="000000"/>
          <w:sz w:val="18"/>
          <w:szCs w:val="18"/>
        </w:rPr>
        <w:t>TRAJANJE POGODBE</w:t>
      </w:r>
    </w:p>
    <w:p w14:paraId="06C5BF1F" w14:textId="42A2BB9F" w:rsidR="00466087" w:rsidRPr="00C611E3" w:rsidRDefault="006B42BB" w:rsidP="00466087">
      <w:pPr>
        <w:spacing w:after="0"/>
        <w:jc w:val="center"/>
        <w:rPr>
          <w:rFonts w:ascii="Arial" w:hAnsi="Arial" w:cs="Arial"/>
          <w:sz w:val="18"/>
          <w:szCs w:val="18"/>
        </w:rPr>
      </w:pPr>
      <w:r>
        <w:rPr>
          <w:rFonts w:ascii="Arial" w:hAnsi="Arial" w:cs="Arial"/>
          <w:b/>
          <w:bCs/>
          <w:color w:val="000000"/>
          <w:sz w:val="18"/>
          <w:szCs w:val="18"/>
        </w:rPr>
        <w:t>23</w:t>
      </w:r>
      <w:r w:rsidR="00466087"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66087" w:rsidRPr="00C611E3" w14:paraId="50BE3F9E" w14:textId="77777777" w:rsidTr="001B3D7B">
        <w:tc>
          <w:tcPr>
            <w:tcW w:w="0" w:type="auto"/>
            <w:tcMar>
              <w:top w:w="0" w:type="auto"/>
              <w:bottom w:w="0" w:type="auto"/>
            </w:tcMar>
          </w:tcPr>
          <w:p w14:paraId="109B1EE4" w14:textId="0DE445DA" w:rsidR="00466087" w:rsidRDefault="00466087" w:rsidP="001B3D7B">
            <w:pPr>
              <w:spacing w:before="225" w:after="225"/>
              <w:jc w:val="both"/>
              <w:rPr>
                <w:rFonts w:ascii="Arial" w:hAnsi="Arial" w:cs="Arial"/>
                <w:color w:val="000000"/>
                <w:sz w:val="18"/>
                <w:szCs w:val="18"/>
              </w:rPr>
            </w:pPr>
            <w:r>
              <w:rPr>
                <w:rFonts w:ascii="Arial" w:hAnsi="Arial" w:cs="Arial"/>
                <w:color w:val="000000"/>
                <w:sz w:val="18"/>
                <w:szCs w:val="18"/>
              </w:rPr>
              <w:t>Ta pogodba stopi v veljavo z dnem podpisa obeh pogodbenih strank, izvajati pa se začne z dnem ______ (predvidoma 1. september 202</w:t>
            </w:r>
            <w:r w:rsidR="00581675">
              <w:rPr>
                <w:rFonts w:ascii="Arial" w:hAnsi="Arial" w:cs="Arial"/>
                <w:color w:val="000000"/>
                <w:sz w:val="18"/>
                <w:szCs w:val="18"/>
              </w:rPr>
              <w:t>2</w:t>
            </w:r>
            <w:r>
              <w:rPr>
                <w:rFonts w:ascii="Arial" w:hAnsi="Arial" w:cs="Arial"/>
                <w:color w:val="000000"/>
                <w:sz w:val="18"/>
                <w:szCs w:val="18"/>
              </w:rPr>
              <w:t>).</w:t>
            </w:r>
          </w:p>
          <w:p w14:paraId="563BD744" w14:textId="23A3A9EC" w:rsidR="00466087" w:rsidRPr="00466087" w:rsidRDefault="00466087" w:rsidP="00581675">
            <w:pPr>
              <w:spacing w:before="225" w:after="225"/>
              <w:jc w:val="both"/>
              <w:rPr>
                <w:rFonts w:ascii="Arial" w:hAnsi="Arial" w:cs="Arial"/>
                <w:color w:val="000000"/>
                <w:sz w:val="18"/>
                <w:szCs w:val="18"/>
              </w:rPr>
            </w:pPr>
            <w:r>
              <w:rPr>
                <w:rFonts w:ascii="Arial" w:hAnsi="Arial" w:cs="Arial"/>
                <w:color w:val="000000"/>
                <w:sz w:val="18"/>
                <w:szCs w:val="18"/>
              </w:rPr>
              <w:t>Ta pogodba je sklenjena za določen čas, do 31. avgusta 202</w:t>
            </w:r>
            <w:r w:rsidR="00581675">
              <w:rPr>
                <w:rFonts w:ascii="Arial" w:hAnsi="Arial" w:cs="Arial"/>
                <w:color w:val="000000"/>
                <w:sz w:val="18"/>
                <w:szCs w:val="18"/>
              </w:rPr>
              <w:t>6</w:t>
            </w:r>
            <w:r>
              <w:rPr>
                <w:rFonts w:ascii="Arial" w:hAnsi="Arial" w:cs="Arial"/>
                <w:color w:val="000000"/>
                <w:sz w:val="18"/>
                <w:szCs w:val="18"/>
              </w:rPr>
              <w:t>.</w:t>
            </w:r>
          </w:p>
        </w:tc>
      </w:tr>
    </w:tbl>
    <w:p w14:paraId="291EBC4C" w14:textId="7BB11A96" w:rsidR="003F0B50" w:rsidRPr="00C611E3" w:rsidRDefault="00466087" w:rsidP="00DB151B">
      <w:pPr>
        <w:spacing w:before="225" w:after="225"/>
        <w:jc w:val="both"/>
        <w:rPr>
          <w:rFonts w:ascii="Arial" w:hAnsi="Arial" w:cs="Arial"/>
          <w:sz w:val="18"/>
          <w:szCs w:val="18"/>
        </w:rPr>
      </w:pPr>
      <w:r>
        <w:rPr>
          <w:rFonts w:ascii="Arial" w:hAnsi="Arial" w:cs="Arial"/>
          <w:b/>
          <w:bCs/>
          <w:color w:val="000000"/>
          <w:sz w:val="18"/>
          <w:szCs w:val="18"/>
        </w:rPr>
        <w:t>VII</w:t>
      </w:r>
      <w:r w:rsidR="00DB151B" w:rsidRPr="00C611E3">
        <w:rPr>
          <w:rFonts w:ascii="Arial" w:hAnsi="Arial" w:cs="Arial"/>
          <w:b/>
          <w:bCs/>
          <w:color w:val="000000"/>
          <w:sz w:val="18"/>
          <w:szCs w:val="18"/>
        </w:rPr>
        <w:t xml:space="preserve">. </w:t>
      </w:r>
      <w:r w:rsidR="00650168">
        <w:rPr>
          <w:rFonts w:ascii="Arial" w:hAnsi="Arial" w:cs="Arial"/>
          <w:b/>
          <w:bCs/>
          <w:color w:val="000000"/>
          <w:sz w:val="18"/>
          <w:szCs w:val="18"/>
        </w:rPr>
        <w:t>RAZVEZNI POGOJ</w:t>
      </w:r>
    </w:p>
    <w:p w14:paraId="1B2A7C0A" w14:textId="407C4D5F" w:rsidR="003F0B50" w:rsidRPr="00C611E3" w:rsidRDefault="006B42BB" w:rsidP="00601C53">
      <w:pPr>
        <w:spacing w:after="0"/>
        <w:jc w:val="center"/>
        <w:rPr>
          <w:rFonts w:ascii="Arial" w:hAnsi="Arial" w:cs="Arial"/>
          <w:sz w:val="18"/>
          <w:szCs w:val="18"/>
        </w:rPr>
      </w:pPr>
      <w:r>
        <w:rPr>
          <w:rFonts w:ascii="Arial" w:hAnsi="Arial" w:cs="Arial"/>
          <w:b/>
          <w:bCs/>
          <w:color w:val="000000"/>
          <w:sz w:val="18"/>
          <w:szCs w:val="18"/>
        </w:rPr>
        <w:t>24</w:t>
      </w:r>
      <w:r w:rsidR="00DB151B"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78C53388" w14:textId="77777777">
        <w:tc>
          <w:tcPr>
            <w:tcW w:w="0" w:type="auto"/>
            <w:tcMar>
              <w:top w:w="0" w:type="auto"/>
              <w:bottom w:w="0" w:type="auto"/>
            </w:tcMar>
          </w:tcPr>
          <w:p w14:paraId="47E54999" w14:textId="77777777" w:rsidR="00650168" w:rsidRDefault="00650168" w:rsidP="00650168">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24554BD" w14:textId="77777777" w:rsidR="00650168" w:rsidRDefault="00650168" w:rsidP="00650168">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78D0AE8C" w14:textId="77777777" w:rsidR="003F0B50" w:rsidRPr="00C611E3" w:rsidRDefault="00650168" w:rsidP="00650168">
            <w:pPr>
              <w:spacing w:before="225" w:after="225"/>
              <w:jc w:val="both"/>
              <w:rPr>
                <w:rFonts w:ascii="Arial" w:hAnsi="Arial" w:cs="Arial"/>
                <w:sz w:val="18"/>
                <w:szCs w:val="18"/>
              </w:rPr>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0E2247A6" w14:textId="3BFB28A9" w:rsidR="003F0B50" w:rsidRPr="00C611E3" w:rsidRDefault="006B42BB" w:rsidP="00DB151B">
      <w:pPr>
        <w:spacing w:before="225" w:after="225"/>
        <w:jc w:val="both"/>
        <w:rPr>
          <w:rFonts w:ascii="Arial" w:hAnsi="Arial" w:cs="Arial"/>
          <w:sz w:val="18"/>
          <w:szCs w:val="18"/>
        </w:rPr>
      </w:pPr>
      <w:r>
        <w:rPr>
          <w:rFonts w:ascii="Arial" w:hAnsi="Arial" w:cs="Arial"/>
          <w:b/>
          <w:bCs/>
          <w:color w:val="000000"/>
          <w:sz w:val="18"/>
          <w:szCs w:val="18"/>
        </w:rPr>
        <w:t>VIII</w:t>
      </w:r>
      <w:r w:rsidR="00DB151B" w:rsidRPr="00C611E3">
        <w:rPr>
          <w:rFonts w:ascii="Arial" w:hAnsi="Arial" w:cs="Arial"/>
          <w:b/>
          <w:bCs/>
          <w:color w:val="000000"/>
          <w:sz w:val="18"/>
          <w:szCs w:val="18"/>
        </w:rPr>
        <w:t>. ZAVAROVANJE ZA DOBRO IZVEDBO POGODBENIH OBVEZNOSTI</w:t>
      </w:r>
    </w:p>
    <w:p w14:paraId="54237675" w14:textId="7F971822" w:rsidR="003F0B50" w:rsidRPr="00C611E3" w:rsidRDefault="00DB151B" w:rsidP="008D3706">
      <w:pPr>
        <w:spacing w:after="0"/>
        <w:jc w:val="center"/>
        <w:rPr>
          <w:rFonts w:ascii="Arial" w:hAnsi="Arial" w:cs="Arial"/>
          <w:sz w:val="18"/>
          <w:szCs w:val="18"/>
        </w:rPr>
      </w:pPr>
      <w:r w:rsidRPr="00C611E3">
        <w:rPr>
          <w:rFonts w:ascii="Arial" w:hAnsi="Arial" w:cs="Arial"/>
          <w:b/>
          <w:bCs/>
          <w:color w:val="000000"/>
          <w:sz w:val="18"/>
          <w:szCs w:val="18"/>
        </w:rPr>
        <w:t>2</w:t>
      </w:r>
      <w:r w:rsidR="006B42BB">
        <w:rPr>
          <w:rFonts w:ascii="Arial" w:hAnsi="Arial" w:cs="Arial"/>
          <w:b/>
          <w:bCs/>
          <w:color w:val="000000"/>
          <w:sz w:val="18"/>
          <w:szCs w:val="18"/>
        </w:rPr>
        <w:t>5</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4510F6E2" w14:textId="77777777">
        <w:tc>
          <w:tcPr>
            <w:tcW w:w="0" w:type="auto"/>
            <w:tcMar>
              <w:top w:w="0" w:type="auto"/>
              <w:bottom w:w="0" w:type="auto"/>
            </w:tcMar>
          </w:tcPr>
          <w:p w14:paraId="6F84477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ZAVAROVANJE ZA DOBRO IZVEDBO</w:t>
            </w:r>
          </w:p>
          <w:p w14:paraId="40B6555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Instrument zavarovanja:</w:t>
            </w:r>
            <w:r w:rsidR="006933D4">
              <w:rPr>
                <w:rFonts w:ascii="Arial" w:hAnsi="Arial" w:cs="Arial"/>
                <w:color w:val="000000"/>
                <w:sz w:val="18"/>
                <w:szCs w:val="18"/>
              </w:rPr>
              <w:t xml:space="preserve"> menica z menično izjavo</w:t>
            </w:r>
          </w:p>
          <w:p w14:paraId="2DF555A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Višina zavarovanja: _____________</w:t>
            </w:r>
          </w:p>
          <w:p w14:paraId="37E3E07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Čas veljavnosti: _____________</w:t>
            </w:r>
          </w:p>
          <w:p w14:paraId="3C26947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2F1B4ACA"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36DC0B3A" w14:textId="0CE370F1" w:rsidR="003F0B50" w:rsidRPr="00C611E3" w:rsidRDefault="006B42BB" w:rsidP="00DB151B">
      <w:pPr>
        <w:spacing w:before="225" w:after="225"/>
        <w:jc w:val="both"/>
        <w:rPr>
          <w:rFonts w:ascii="Arial" w:hAnsi="Arial" w:cs="Arial"/>
          <w:sz w:val="18"/>
          <w:szCs w:val="18"/>
        </w:rPr>
      </w:pPr>
      <w:r>
        <w:rPr>
          <w:rFonts w:ascii="Arial" w:hAnsi="Arial" w:cs="Arial"/>
          <w:b/>
          <w:bCs/>
          <w:color w:val="000000"/>
          <w:sz w:val="18"/>
          <w:szCs w:val="18"/>
        </w:rPr>
        <w:t>I</w:t>
      </w:r>
      <w:r w:rsidR="00DB151B" w:rsidRPr="00C611E3">
        <w:rPr>
          <w:rFonts w:ascii="Arial" w:hAnsi="Arial" w:cs="Arial"/>
          <w:b/>
          <w:bCs/>
          <w:color w:val="000000"/>
          <w:sz w:val="18"/>
          <w:szCs w:val="18"/>
        </w:rPr>
        <w:t>X. POSLOVNA SKRIVNOST</w:t>
      </w:r>
      <w:r w:rsidR="00681FD6">
        <w:rPr>
          <w:rFonts w:ascii="Arial" w:hAnsi="Arial" w:cs="Arial"/>
          <w:b/>
          <w:bCs/>
          <w:color w:val="000000"/>
          <w:sz w:val="18"/>
          <w:szCs w:val="18"/>
        </w:rPr>
        <w:t xml:space="preserve"> IN VARSTVO OSEBNIH PODATKOV</w:t>
      </w:r>
    </w:p>
    <w:p w14:paraId="32A782B8" w14:textId="7EA498BE"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w:t>
      </w:r>
      <w:r w:rsidR="006B42BB">
        <w:rPr>
          <w:rFonts w:ascii="Arial" w:hAnsi="Arial" w:cs="Arial"/>
          <w:b/>
          <w:bCs/>
          <w:color w:val="000000"/>
          <w:sz w:val="18"/>
          <w:szCs w:val="18"/>
        </w:rPr>
        <w:t>6</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63A0244F" w14:textId="77777777">
        <w:tc>
          <w:tcPr>
            <w:tcW w:w="0" w:type="auto"/>
            <w:tcMar>
              <w:top w:w="0" w:type="auto"/>
              <w:bottom w:w="0" w:type="auto"/>
            </w:tcMar>
          </w:tcPr>
          <w:p w14:paraId="5F4E8DB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lastRenderedPageBreak/>
              <w:t>Pogodbeni stranki sta dolžni vse podatke, do katerih prideta pri izpolnjevanju poslovnih obveznosti ali v zvezi z njimi, varovati kot poslovno skrivnost in sta za to odškodninsko odgovorni.</w:t>
            </w:r>
          </w:p>
        </w:tc>
      </w:tr>
    </w:tbl>
    <w:p w14:paraId="119DE1B0" w14:textId="7BC698DE"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w:t>
      </w:r>
      <w:r w:rsidR="006B42BB">
        <w:rPr>
          <w:rFonts w:ascii="Arial" w:hAnsi="Arial" w:cs="Arial"/>
          <w:b/>
          <w:bCs/>
          <w:color w:val="000000"/>
          <w:sz w:val="18"/>
          <w:szCs w:val="18"/>
        </w:rPr>
        <w:t>7</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0AC2A6B2" w14:textId="77777777">
        <w:tc>
          <w:tcPr>
            <w:tcW w:w="0" w:type="auto"/>
            <w:tcMar>
              <w:top w:w="0" w:type="auto"/>
              <w:bottom w:w="0" w:type="auto"/>
            </w:tcMar>
          </w:tcPr>
          <w:p w14:paraId="49BFCB7C" w14:textId="77777777" w:rsidR="003F0B50"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64E75D94" w14:textId="77777777" w:rsidR="00681FD6" w:rsidRDefault="00681FD6" w:rsidP="00DB151B">
            <w:pPr>
              <w:spacing w:before="225" w:after="225"/>
              <w:jc w:val="both"/>
              <w:rPr>
                <w:rFonts w:ascii="Arial" w:hAnsi="Arial" w:cs="Arial"/>
                <w:sz w:val="18"/>
                <w:szCs w:val="18"/>
              </w:rPr>
            </w:pPr>
            <w:r>
              <w:rPr>
                <w:rFonts w:ascii="Arial" w:hAnsi="Arial" w:cs="Arial"/>
                <w:sz w:val="18"/>
                <w:szCs w:val="18"/>
              </w:rPr>
              <w:t>Prevoznik se obvezuje kot poslovno skrivnost varovati vse informacije, dokumente in druge podatke v zvezi z naročnikom, šolo in otroki, ki se bodo vozili, za katere je izvedel pri izvajanju te pogodbe, in se zavezuje, da jih ne bo sporočil tretjim osebam ali uporabil v druge namene, razen za izpolnitev pogodbenih obveznosti in zakonskih določil. Prevoznik bo svojo dolžnost varovanja informacij, dokumentov in drugih podatkov, vezanih na to pogodbo, razširil tudi na vse svoje delavce in podizvajalce po tej pogodbi, ki so ali bodo kakorkoli izvrševali celotno ali posamični del storitve v zvezi s to pogodbo. Osebne podatke šolskih otrok, s katerimi bo seznanjen prevoznik, v času veljavnosti te pogodbe, je prevoznik dolžan varovati in jih hraniti v skladu z zakonodajo</w:t>
            </w:r>
            <w:r w:rsidR="00466087">
              <w:rPr>
                <w:rFonts w:ascii="Arial" w:hAnsi="Arial" w:cs="Arial"/>
                <w:sz w:val="18"/>
                <w:szCs w:val="18"/>
              </w:rPr>
              <w:t>, ki ureja varstvo osebnih podatkov, in jih ne sme posredovati tretji osebi.</w:t>
            </w:r>
          </w:p>
          <w:p w14:paraId="70E7E17F" w14:textId="198EBF78" w:rsidR="00466087" w:rsidRPr="00C611E3" w:rsidRDefault="00466087" w:rsidP="00DB151B">
            <w:pPr>
              <w:spacing w:before="225" w:after="225"/>
              <w:jc w:val="both"/>
              <w:rPr>
                <w:rFonts w:ascii="Arial" w:hAnsi="Arial" w:cs="Arial"/>
                <w:sz w:val="18"/>
                <w:szCs w:val="18"/>
              </w:rPr>
            </w:pPr>
            <w:r>
              <w:rPr>
                <w:rFonts w:ascii="Arial" w:hAnsi="Arial" w:cs="Arial"/>
                <w:sz w:val="18"/>
                <w:szCs w:val="18"/>
              </w:rPr>
              <w:t>Obveznost varovanja poslovne skrivnosti in varstva osebnih podatkov se nanaša tako na čas trajanja te pogodbe, kot tudi za čas po prenehanju pogodbe, razen če se pogodbeni stranki ne dogovorita drugače.</w:t>
            </w:r>
          </w:p>
        </w:tc>
      </w:tr>
    </w:tbl>
    <w:p w14:paraId="32B5810A" w14:textId="63712B9E" w:rsidR="00466087" w:rsidRPr="00C611E3" w:rsidRDefault="00466087" w:rsidP="00466087">
      <w:pPr>
        <w:spacing w:before="225" w:after="225"/>
        <w:jc w:val="both"/>
        <w:rPr>
          <w:rFonts w:ascii="Arial" w:hAnsi="Arial" w:cs="Arial"/>
          <w:sz w:val="18"/>
          <w:szCs w:val="18"/>
        </w:rPr>
      </w:pPr>
      <w:r w:rsidRPr="00C611E3">
        <w:rPr>
          <w:rFonts w:ascii="Arial" w:hAnsi="Arial" w:cs="Arial"/>
          <w:b/>
          <w:bCs/>
          <w:color w:val="000000"/>
          <w:sz w:val="18"/>
          <w:szCs w:val="18"/>
        </w:rPr>
        <w:t xml:space="preserve">X. </w:t>
      </w:r>
      <w:r>
        <w:rPr>
          <w:rFonts w:ascii="Arial" w:hAnsi="Arial" w:cs="Arial"/>
          <w:b/>
          <w:bCs/>
          <w:color w:val="000000"/>
          <w:sz w:val="18"/>
          <w:szCs w:val="18"/>
        </w:rPr>
        <w:t>PREDSTAVNIKI POGODBENIH STRANK</w:t>
      </w:r>
    </w:p>
    <w:p w14:paraId="78241A39" w14:textId="5288C16C" w:rsidR="00466087" w:rsidRPr="00C611E3" w:rsidRDefault="00466087" w:rsidP="00466087">
      <w:pPr>
        <w:spacing w:after="0"/>
        <w:jc w:val="center"/>
        <w:rPr>
          <w:rFonts w:ascii="Arial" w:hAnsi="Arial" w:cs="Arial"/>
          <w:sz w:val="18"/>
          <w:szCs w:val="18"/>
        </w:rPr>
      </w:pPr>
      <w:r w:rsidRPr="00C611E3">
        <w:rPr>
          <w:rFonts w:ascii="Arial" w:hAnsi="Arial" w:cs="Arial"/>
          <w:b/>
          <w:bCs/>
          <w:color w:val="000000"/>
          <w:sz w:val="18"/>
          <w:szCs w:val="18"/>
        </w:rPr>
        <w:t>2</w:t>
      </w:r>
      <w:r w:rsidR="006B42BB">
        <w:rPr>
          <w:rFonts w:ascii="Arial" w:hAnsi="Arial" w:cs="Arial"/>
          <w:b/>
          <w:bCs/>
          <w:color w:val="000000"/>
          <w:sz w:val="18"/>
          <w:szCs w:val="18"/>
        </w:rPr>
        <w:t>8</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66087" w:rsidRPr="00C611E3" w14:paraId="54FFFF7F" w14:textId="77777777" w:rsidTr="001B3D7B">
        <w:tc>
          <w:tcPr>
            <w:tcW w:w="0" w:type="auto"/>
            <w:tcMar>
              <w:top w:w="0" w:type="auto"/>
              <w:bottom w:w="0" w:type="auto"/>
            </w:tcMar>
          </w:tcPr>
          <w:p w14:paraId="46E74DBC" w14:textId="1230B1D4" w:rsidR="00466087" w:rsidRDefault="00466087" w:rsidP="00466087">
            <w:pPr>
              <w:spacing w:before="225" w:after="225"/>
              <w:jc w:val="both"/>
            </w:pPr>
            <w:r>
              <w:rPr>
                <w:rFonts w:ascii="Arial" w:hAnsi="Arial" w:cs="Arial"/>
                <w:color w:val="000000"/>
                <w:sz w:val="18"/>
                <w:szCs w:val="18"/>
              </w:rPr>
              <w:t xml:space="preserve">Skrbnik pogodbe s strani naročnika je </w:t>
            </w:r>
            <w:r w:rsidR="00F6530B">
              <w:rPr>
                <w:rFonts w:ascii="Arial" w:hAnsi="Arial" w:cs="Arial"/>
                <w:color w:val="000000"/>
                <w:sz w:val="18"/>
                <w:szCs w:val="18"/>
              </w:rPr>
              <w:t xml:space="preserve">______________, </w:t>
            </w:r>
            <w:proofErr w:type="spellStart"/>
            <w:r w:rsidR="00F6530B">
              <w:rPr>
                <w:rFonts w:ascii="Arial" w:hAnsi="Arial" w:cs="Arial"/>
                <w:color w:val="000000"/>
                <w:sz w:val="18"/>
                <w:szCs w:val="18"/>
              </w:rPr>
              <w:t>tel</w:t>
            </w:r>
            <w:proofErr w:type="spellEnd"/>
            <w:r w:rsidR="00F6530B">
              <w:rPr>
                <w:rFonts w:ascii="Arial" w:hAnsi="Arial" w:cs="Arial"/>
                <w:color w:val="000000"/>
                <w:sz w:val="18"/>
                <w:szCs w:val="18"/>
              </w:rPr>
              <w:t xml:space="preserve"> št. ___________, e-naslov: _________</w:t>
            </w:r>
          </w:p>
          <w:p w14:paraId="329DF5D9" w14:textId="2B708D8D" w:rsidR="00466087" w:rsidRDefault="00466087" w:rsidP="00466087">
            <w:pPr>
              <w:spacing w:before="225" w:after="225"/>
              <w:jc w:val="both"/>
            </w:pPr>
            <w:r>
              <w:rPr>
                <w:rFonts w:ascii="Arial" w:hAnsi="Arial" w:cs="Arial"/>
                <w:color w:val="000000"/>
                <w:sz w:val="18"/>
                <w:szCs w:val="18"/>
              </w:rPr>
              <w:t xml:space="preserve">Predstavnik naročnika je pooblaščen, da zastopa naročnika v vseh vprašanjih, ki se nanašajo na </w:t>
            </w:r>
            <w:r w:rsidR="00F6530B">
              <w:rPr>
                <w:rFonts w:ascii="Arial" w:hAnsi="Arial" w:cs="Arial"/>
                <w:color w:val="000000"/>
                <w:sz w:val="18"/>
                <w:szCs w:val="18"/>
              </w:rPr>
              <w:t>storitve</w:t>
            </w:r>
            <w:r>
              <w:rPr>
                <w:rFonts w:ascii="Arial" w:hAnsi="Arial" w:cs="Arial"/>
                <w:color w:val="000000"/>
                <w:sz w:val="18"/>
                <w:szCs w:val="18"/>
              </w:rPr>
              <w:t>, dogovorjen</w:t>
            </w:r>
            <w:r w:rsidR="00F6530B">
              <w:rPr>
                <w:rFonts w:ascii="Arial" w:hAnsi="Arial" w:cs="Arial"/>
                <w:color w:val="000000"/>
                <w:sz w:val="18"/>
                <w:szCs w:val="18"/>
              </w:rPr>
              <w:t xml:space="preserve">e </w:t>
            </w:r>
            <w:r>
              <w:rPr>
                <w:rFonts w:ascii="Arial" w:hAnsi="Arial" w:cs="Arial"/>
                <w:color w:val="000000"/>
                <w:sz w:val="18"/>
                <w:szCs w:val="18"/>
              </w:rPr>
              <w:t>s to pogodbo.</w:t>
            </w:r>
          </w:p>
          <w:p w14:paraId="70ED436C" w14:textId="064B4F5F" w:rsidR="00466087" w:rsidRDefault="00466087" w:rsidP="00466087">
            <w:pPr>
              <w:spacing w:before="225" w:after="225"/>
              <w:jc w:val="both"/>
            </w:pPr>
            <w:r>
              <w:rPr>
                <w:rFonts w:ascii="Arial" w:hAnsi="Arial" w:cs="Arial"/>
                <w:color w:val="000000"/>
                <w:sz w:val="18"/>
                <w:szCs w:val="18"/>
              </w:rPr>
              <w:t xml:space="preserve">Pooblaščeni predstavnik </w:t>
            </w:r>
            <w:r w:rsidR="00F6530B">
              <w:rPr>
                <w:rFonts w:ascii="Arial" w:hAnsi="Arial" w:cs="Arial"/>
                <w:color w:val="000000"/>
                <w:sz w:val="18"/>
                <w:szCs w:val="18"/>
              </w:rPr>
              <w:t>prevoznika</w:t>
            </w:r>
            <w:r>
              <w:rPr>
                <w:rFonts w:ascii="Arial" w:hAnsi="Arial" w:cs="Arial"/>
                <w:color w:val="000000"/>
                <w:sz w:val="18"/>
                <w:szCs w:val="18"/>
              </w:rPr>
              <w:t xml:space="preserve"> je </w:t>
            </w:r>
            <w:r w:rsidR="00F6530B">
              <w:rPr>
                <w:rFonts w:ascii="Arial" w:hAnsi="Arial" w:cs="Arial"/>
                <w:color w:val="000000"/>
                <w:sz w:val="18"/>
                <w:szCs w:val="18"/>
              </w:rPr>
              <w:t xml:space="preserve">______________, </w:t>
            </w:r>
            <w:proofErr w:type="spellStart"/>
            <w:r w:rsidR="00F6530B">
              <w:rPr>
                <w:rFonts w:ascii="Arial" w:hAnsi="Arial" w:cs="Arial"/>
                <w:color w:val="000000"/>
                <w:sz w:val="18"/>
                <w:szCs w:val="18"/>
              </w:rPr>
              <w:t>tel</w:t>
            </w:r>
            <w:proofErr w:type="spellEnd"/>
            <w:r w:rsidR="00F6530B">
              <w:rPr>
                <w:rFonts w:ascii="Arial" w:hAnsi="Arial" w:cs="Arial"/>
                <w:color w:val="000000"/>
                <w:sz w:val="18"/>
                <w:szCs w:val="18"/>
              </w:rPr>
              <w:t xml:space="preserve"> št. ___________, e-naslov: _________</w:t>
            </w:r>
          </w:p>
          <w:p w14:paraId="52D51E80" w14:textId="67F195A6" w:rsidR="00466087" w:rsidRPr="00C611E3" w:rsidRDefault="00466087" w:rsidP="00466087">
            <w:pPr>
              <w:spacing w:before="225" w:after="225"/>
              <w:jc w:val="both"/>
              <w:rPr>
                <w:rFonts w:ascii="Arial" w:hAnsi="Arial" w:cs="Arial"/>
                <w:sz w:val="18"/>
                <w:szCs w:val="18"/>
              </w:rPr>
            </w:pPr>
            <w:r>
              <w:rPr>
                <w:rFonts w:ascii="Arial" w:hAnsi="Arial" w:cs="Arial"/>
                <w:color w:val="000000"/>
                <w:sz w:val="18"/>
                <w:szCs w:val="18"/>
              </w:rPr>
              <w:t xml:space="preserve">Pooblaščeni predstavnik </w:t>
            </w:r>
            <w:r w:rsidR="00F6530B">
              <w:rPr>
                <w:rFonts w:ascii="Arial" w:hAnsi="Arial" w:cs="Arial"/>
                <w:color w:val="000000"/>
                <w:sz w:val="18"/>
                <w:szCs w:val="18"/>
              </w:rPr>
              <w:t>prevoznika</w:t>
            </w:r>
            <w:r>
              <w:rPr>
                <w:rFonts w:ascii="Arial" w:hAnsi="Arial" w:cs="Arial"/>
                <w:color w:val="000000"/>
                <w:sz w:val="18"/>
                <w:szCs w:val="18"/>
              </w:rPr>
              <w:t xml:space="preserve"> je pooblaščen, da zastopa </w:t>
            </w:r>
            <w:r w:rsidR="00F6530B">
              <w:rPr>
                <w:rFonts w:ascii="Arial" w:hAnsi="Arial" w:cs="Arial"/>
                <w:color w:val="000000"/>
                <w:sz w:val="18"/>
                <w:szCs w:val="18"/>
              </w:rPr>
              <w:t>prevoznika</w:t>
            </w:r>
            <w:r>
              <w:rPr>
                <w:rFonts w:ascii="Arial" w:hAnsi="Arial" w:cs="Arial"/>
                <w:color w:val="000000"/>
                <w:sz w:val="18"/>
                <w:szCs w:val="18"/>
              </w:rPr>
              <w:t xml:space="preserve"> v vseh vprašanjih, ki se nanašajo </w:t>
            </w:r>
            <w:r w:rsidR="00F6530B">
              <w:rPr>
                <w:rFonts w:ascii="Arial" w:hAnsi="Arial" w:cs="Arial"/>
                <w:color w:val="000000"/>
                <w:sz w:val="18"/>
                <w:szCs w:val="18"/>
              </w:rPr>
              <w:t>storitve</w:t>
            </w:r>
            <w:r>
              <w:rPr>
                <w:rFonts w:ascii="Arial" w:hAnsi="Arial" w:cs="Arial"/>
                <w:color w:val="000000"/>
                <w:sz w:val="18"/>
                <w:szCs w:val="18"/>
              </w:rPr>
              <w:t xml:space="preserve"> po tej pogodbi.</w:t>
            </w:r>
          </w:p>
        </w:tc>
      </w:tr>
    </w:tbl>
    <w:p w14:paraId="6881C152" w14:textId="50ADBB88"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XI. REVIZIJSKA SLED</w:t>
      </w:r>
    </w:p>
    <w:p w14:paraId="54E24BA4" w14:textId="1A4F14B4" w:rsidR="003F0B50" w:rsidRPr="00C611E3" w:rsidRDefault="00DB151B" w:rsidP="008D3706">
      <w:pPr>
        <w:spacing w:after="0"/>
        <w:jc w:val="center"/>
        <w:rPr>
          <w:rFonts w:ascii="Arial" w:hAnsi="Arial" w:cs="Arial"/>
          <w:sz w:val="18"/>
          <w:szCs w:val="18"/>
        </w:rPr>
      </w:pPr>
      <w:r w:rsidRPr="00C611E3">
        <w:rPr>
          <w:rFonts w:ascii="Arial" w:hAnsi="Arial" w:cs="Arial"/>
          <w:b/>
          <w:bCs/>
          <w:color w:val="000000"/>
          <w:sz w:val="18"/>
          <w:szCs w:val="18"/>
        </w:rPr>
        <w:t>2</w:t>
      </w:r>
      <w:r w:rsidR="006B42BB">
        <w:rPr>
          <w:rFonts w:ascii="Arial" w:hAnsi="Arial" w:cs="Arial"/>
          <w:b/>
          <w:bCs/>
          <w:color w:val="000000"/>
          <w:sz w:val="18"/>
          <w:szCs w:val="18"/>
        </w:rPr>
        <w:t>9</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57033E6A" w14:textId="77777777">
        <w:tc>
          <w:tcPr>
            <w:tcW w:w="0" w:type="auto"/>
            <w:tcMar>
              <w:top w:w="0" w:type="auto"/>
              <w:bottom w:w="0" w:type="auto"/>
            </w:tcMar>
          </w:tcPr>
          <w:p w14:paraId="087CBF2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Vsa dokumentacija, povezana z izvedbo projekta, mora biti hranjena na način, da zagotavlja revizijsko sled izvedbe projekta.</w:t>
            </w:r>
          </w:p>
          <w:p w14:paraId="34BDF63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769B548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40078462"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w:t>
            </w:r>
            <w:r w:rsidRPr="00C611E3">
              <w:rPr>
                <w:rFonts w:ascii="Arial" w:hAnsi="Arial" w:cs="Arial"/>
                <w:color w:val="000000"/>
                <w:sz w:val="18"/>
                <w:szCs w:val="18"/>
              </w:rPr>
              <w:lastRenderedPageBreak/>
              <w:t>dogodkih oziroma aktivnostih povezanih s shranjenimi podatki in informacijami ter sistemi za zbiranje, obdelovanje in arhiviranje podatkov.</w:t>
            </w:r>
          </w:p>
          <w:p w14:paraId="7B6E7173"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327E493E" w14:textId="79164D2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lastRenderedPageBreak/>
        <w:t>XI</w:t>
      </w:r>
      <w:r w:rsidR="00466087">
        <w:rPr>
          <w:rFonts w:ascii="Arial" w:hAnsi="Arial" w:cs="Arial"/>
          <w:b/>
          <w:bCs/>
          <w:color w:val="000000"/>
          <w:sz w:val="18"/>
          <w:szCs w:val="18"/>
        </w:rPr>
        <w:t>I</w:t>
      </w:r>
      <w:r w:rsidRPr="00C611E3">
        <w:rPr>
          <w:rFonts w:ascii="Arial" w:hAnsi="Arial" w:cs="Arial"/>
          <w:b/>
          <w:bCs/>
          <w:color w:val="000000"/>
          <w:sz w:val="18"/>
          <w:szCs w:val="18"/>
        </w:rPr>
        <w:t>. REŠEVANJE SPOROV</w:t>
      </w:r>
    </w:p>
    <w:p w14:paraId="31CC961B" w14:textId="268B7FAC" w:rsidR="003F0B50" w:rsidRPr="00C611E3" w:rsidRDefault="006B42BB" w:rsidP="005A09F0">
      <w:pPr>
        <w:spacing w:after="0"/>
        <w:jc w:val="center"/>
        <w:rPr>
          <w:rFonts w:ascii="Arial" w:hAnsi="Arial" w:cs="Arial"/>
          <w:sz w:val="18"/>
          <w:szCs w:val="18"/>
        </w:rPr>
      </w:pPr>
      <w:r>
        <w:rPr>
          <w:rFonts w:ascii="Arial" w:hAnsi="Arial" w:cs="Arial"/>
          <w:b/>
          <w:bCs/>
          <w:color w:val="000000"/>
          <w:sz w:val="18"/>
          <w:szCs w:val="18"/>
        </w:rPr>
        <w:t>30</w:t>
      </w:r>
      <w:r w:rsidR="00DB151B"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0141E1FF" w14:textId="77777777">
        <w:tc>
          <w:tcPr>
            <w:tcW w:w="0" w:type="auto"/>
            <w:tcMar>
              <w:top w:w="0" w:type="auto"/>
              <w:bottom w:w="0" w:type="auto"/>
            </w:tcMar>
          </w:tcPr>
          <w:p w14:paraId="10A767B2"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Morebitne spore, ki bi nastali v zvezi z izvajanjem te pogodbe, bodo stranke skušale rešiti sporazumno. Če spornega vprašanja ne bo mogoče rešiti sporazumno, lahko vsaka pogodbena stranka sproži spor pri stvarno pristojnem sodišču po sedežu naročnika.</w:t>
            </w:r>
          </w:p>
        </w:tc>
      </w:tr>
    </w:tbl>
    <w:p w14:paraId="5787AE4E" w14:textId="62EFD399"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w:t>
      </w:r>
      <w:r w:rsidR="00466087">
        <w:rPr>
          <w:rFonts w:ascii="Arial" w:hAnsi="Arial" w:cs="Arial"/>
          <w:b/>
          <w:bCs/>
          <w:color w:val="000000"/>
          <w:sz w:val="18"/>
          <w:szCs w:val="18"/>
        </w:rPr>
        <w:t>I</w:t>
      </w:r>
      <w:r w:rsidR="006B42BB">
        <w:rPr>
          <w:rFonts w:ascii="Arial" w:hAnsi="Arial" w:cs="Arial"/>
          <w:b/>
          <w:bCs/>
          <w:color w:val="000000"/>
          <w:sz w:val="18"/>
          <w:szCs w:val="18"/>
        </w:rPr>
        <w:t>I</w:t>
      </w:r>
      <w:r w:rsidR="00466087">
        <w:rPr>
          <w:rFonts w:ascii="Arial" w:hAnsi="Arial" w:cs="Arial"/>
          <w:b/>
          <w:bCs/>
          <w:color w:val="000000"/>
          <w:sz w:val="18"/>
          <w:szCs w:val="18"/>
        </w:rPr>
        <w:t>I</w:t>
      </w:r>
      <w:r w:rsidRPr="00C611E3">
        <w:rPr>
          <w:rFonts w:ascii="Arial" w:hAnsi="Arial" w:cs="Arial"/>
          <w:b/>
          <w:bCs/>
          <w:color w:val="000000"/>
          <w:sz w:val="18"/>
          <w:szCs w:val="18"/>
        </w:rPr>
        <w:t>. KONČNE DOLOČBE</w:t>
      </w:r>
    </w:p>
    <w:p w14:paraId="0B36C8CC" w14:textId="34934F22" w:rsidR="003F0B50" w:rsidRDefault="006B42BB" w:rsidP="005A09F0">
      <w:pPr>
        <w:spacing w:after="0"/>
        <w:jc w:val="center"/>
        <w:rPr>
          <w:rFonts w:ascii="Arial" w:hAnsi="Arial" w:cs="Arial"/>
          <w:b/>
          <w:bCs/>
          <w:color w:val="000000"/>
          <w:sz w:val="18"/>
          <w:szCs w:val="18"/>
        </w:rPr>
      </w:pPr>
      <w:r>
        <w:rPr>
          <w:rFonts w:ascii="Arial" w:hAnsi="Arial" w:cs="Arial"/>
          <w:b/>
          <w:bCs/>
          <w:color w:val="000000"/>
          <w:sz w:val="18"/>
          <w:szCs w:val="18"/>
        </w:rPr>
        <w:t>31</w:t>
      </w:r>
      <w:r w:rsidR="00DB151B" w:rsidRPr="00C611E3">
        <w:rPr>
          <w:rFonts w:ascii="Arial" w:hAnsi="Arial" w:cs="Arial"/>
          <w:b/>
          <w:bCs/>
          <w:color w:val="000000"/>
          <w:sz w:val="18"/>
          <w:szCs w:val="18"/>
        </w:rPr>
        <w:t>. člen</w:t>
      </w:r>
    </w:p>
    <w:p w14:paraId="551BA853" w14:textId="77777777" w:rsidR="00466087" w:rsidRPr="00C611E3" w:rsidRDefault="00466087" w:rsidP="005A09F0">
      <w:pPr>
        <w:spacing w:after="0"/>
        <w:jc w:val="center"/>
        <w:rPr>
          <w:rFonts w:ascii="Arial" w:hAnsi="Arial" w:cs="Arial"/>
          <w:sz w:val="18"/>
          <w:szCs w:val="18"/>
        </w:rPr>
      </w:pPr>
    </w:p>
    <w:tbl>
      <w:tblPr>
        <w:tblStyle w:val="NormalTablePHPDOCX"/>
        <w:tblW w:w="0" w:type="auto"/>
        <w:tblInd w:w="108" w:type="dxa"/>
        <w:tblLook w:val="04A0" w:firstRow="1" w:lastRow="0" w:firstColumn="1" w:lastColumn="0" w:noHBand="0" w:noVBand="1"/>
      </w:tblPr>
      <w:tblGrid>
        <w:gridCol w:w="8962"/>
      </w:tblGrid>
      <w:tr w:rsidR="003F0B50" w:rsidRPr="00C611E3" w14:paraId="3DAD59F6"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8746"/>
            </w:tblGrid>
            <w:tr w:rsidR="003F0B50" w:rsidRPr="00C611E3" w14:paraId="7BD3B05C" w14:textId="77777777">
              <w:tc>
                <w:tcPr>
                  <w:tcW w:w="0" w:type="auto"/>
                  <w:tcMar>
                    <w:top w:w="0" w:type="auto"/>
                    <w:bottom w:w="0" w:type="auto"/>
                  </w:tcMar>
                </w:tcPr>
                <w:p w14:paraId="4FC1EC9C" w14:textId="77777777" w:rsidR="003F0B50" w:rsidRPr="00C611E3" w:rsidRDefault="00DB151B" w:rsidP="004C04B0">
                  <w:pPr>
                    <w:jc w:val="both"/>
                    <w:rPr>
                      <w:rFonts w:ascii="Arial" w:hAnsi="Arial" w:cs="Arial"/>
                      <w:color w:val="000000"/>
                      <w:sz w:val="18"/>
                      <w:szCs w:val="18"/>
                    </w:rPr>
                  </w:pPr>
                  <w:r w:rsidRPr="00C611E3">
                    <w:rPr>
                      <w:rFonts w:ascii="Arial" w:hAnsi="Arial" w:cs="Arial"/>
                      <w:color w:val="000000"/>
                      <w:sz w:val="18"/>
                      <w:szCs w:val="18"/>
                    </w:rPr>
                    <w:t>V primeru, da je za sklenitev te pogodbe kdo v imenu ali na račun druge pogodbene stranke, predstavniku ali posredniku organa ali organizacije iz javnega sektorja obljubi, ponudi ali da kakšno nedovoljeno korist za: pridobitev posla ali</w:t>
                  </w:r>
                </w:p>
                <w:p w14:paraId="5D9F06D8" w14:textId="77777777" w:rsidR="003F0B50" w:rsidRPr="00C611E3" w:rsidRDefault="00DB151B" w:rsidP="00BB2B9F">
                  <w:pPr>
                    <w:numPr>
                      <w:ilvl w:val="0"/>
                      <w:numId w:val="5"/>
                    </w:numPr>
                    <w:jc w:val="both"/>
                    <w:rPr>
                      <w:rFonts w:ascii="Arial" w:hAnsi="Arial" w:cs="Arial"/>
                      <w:color w:val="000000"/>
                      <w:sz w:val="18"/>
                      <w:szCs w:val="18"/>
                    </w:rPr>
                  </w:pPr>
                  <w:r w:rsidRPr="00C611E3">
                    <w:rPr>
                      <w:rFonts w:ascii="Arial" w:hAnsi="Arial" w:cs="Arial"/>
                      <w:color w:val="000000"/>
                      <w:sz w:val="18"/>
                      <w:szCs w:val="18"/>
                    </w:rPr>
                    <w:t>za sklenitev posla pod ugodnejšimi pogoji ali</w:t>
                  </w:r>
                </w:p>
                <w:p w14:paraId="38D67512" w14:textId="77777777" w:rsidR="003F0B50" w:rsidRPr="00C611E3" w:rsidRDefault="00DB151B" w:rsidP="00BB2B9F">
                  <w:pPr>
                    <w:numPr>
                      <w:ilvl w:val="0"/>
                      <w:numId w:val="5"/>
                    </w:numPr>
                    <w:jc w:val="both"/>
                    <w:rPr>
                      <w:rFonts w:ascii="Arial" w:hAnsi="Arial" w:cs="Arial"/>
                      <w:color w:val="000000"/>
                      <w:sz w:val="18"/>
                      <w:szCs w:val="18"/>
                    </w:rPr>
                  </w:pPr>
                  <w:r w:rsidRPr="00C611E3">
                    <w:rPr>
                      <w:rFonts w:ascii="Arial" w:hAnsi="Arial" w:cs="Arial"/>
                      <w:color w:val="000000"/>
                      <w:sz w:val="18"/>
                      <w:szCs w:val="18"/>
                    </w:rPr>
                    <w:t>za opustitev dolžnega nadzora nad izvajanjem pogodbenih obveznosti ali </w:t>
                  </w:r>
                </w:p>
                <w:p w14:paraId="1655FCE6" w14:textId="77777777" w:rsidR="003F0B50" w:rsidRPr="00C611E3" w:rsidRDefault="00DB151B" w:rsidP="00BB2B9F">
                  <w:pPr>
                    <w:numPr>
                      <w:ilvl w:val="0"/>
                      <w:numId w:val="5"/>
                    </w:numPr>
                    <w:jc w:val="both"/>
                    <w:rPr>
                      <w:rFonts w:ascii="Arial" w:hAnsi="Arial" w:cs="Arial"/>
                      <w:color w:val="000000"/>
                      <w:sz w:val="18"/>
                      <w:szCs w:val="18"/>
                    </w:rPr>
                  </w:pPr>
                  <w:r w:rsidRPr="00C611E3">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0321AB18" w14:textId="77777777" w:rsidR="003F0B50" w:rsidRPr="00C611E3" w:rsidRDefault="004C04B0" w:rsidP="00DB151B">
            <w:pPr>
              <w:spacing w:before="225" w:after="225"/>
              <w:jc w:val="both"/>
              <w:rPr>
                <w:rFonts w:ascii="Arial" w:hAnsi="Arial" w:cs="Arial"/>
                <w:sz w:val="18"/>
                <w:szCs w:val="18"/>
              </w:rPr>
            </w:pPr>
            <w:r w:rsidRPr="00C611E3">
              <w:rPr>
                <w:rFonts w:ascii="Arial" w:hAnsi="Arial" w:cs="Arial"/>
                <w:color w:val="000000"/>
                <w:sz w:val="18"/>
                <w:szCs w:val="18"/>
              </w:rPr>
              <w:t>j</w:t>
            </w:r>
            <w:r w:rsidR="00DB151B" w:rsidRPr="00C611E3">
              <w:rPr>
                <w:rFonts w:ascii="Arial" w:hAnsi="Arial" w:cs="Arial"/>
                <w:color w:val="000000"/>
                <w:sz w:val="18"/>
                <w:szCs w:val="18"/>
              </w:rPr>
              <w:t>e pogodba nična</w:t>
            </w:r>
            <w:r w:rsidRPr="00C611E3">
              <w:rPr>
                <w:rFonts w:ascii="Arial" w:hAnsi="Arial" w:cs="Arial"/>
                <w:color w:val="000000"/>
                <w:sz w:val="18"/>
                <w:szCs w:val="18"/>
              </w:rPr>
              <w:t>.</w:t>
            </w:r>
          </w:p>
        </w:tc>
      </w:tr>
    </w:tbl>
    <w:p w14:paraId="3E610C95" w14:textId="43EE95A4" w:rsidR="003F0B50" w:rsidRPr="00C611E3" w:rsidRDefault="006B42BB" w:rsidP="005A09F0">
      <w:pPr>
        <w:spacing w:after="0"/>
        <w:jc w:val="center"/>
        <w:rPr>
          <w:rFonts w:ascii="Arial" w:hAnsi="Arial" w:cs="Arial"/>
          <w:sz w:val="18"/>
          <w:szCs w:val="18"/>
        </w:rPr>
      </w:pPr>
      <w:r>
        <w:rPr>
          <w:rFonts w:ascii="Arial" w:hAnsi="Arial" w:cs="Arial"/>
          <w:b/>
          <w:bCs/>
          <w:color w:val="000000"/>
          <w:sz w:val="18"/>
          <w:szCs w:val="18"/>
        </w:rPr>
        <w:t>32</w:t>
      </w:r>
      <w:r w:rsidR="00DB151B"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4567CD3D" w14:textId="77777777">
        <w:tc>
          <w:tcPr>
            <w:tcW w:w="0" w:type="auto"/>
            <w:tcMar>
              <w:top w:w="0" w:type="auto"/>
              <w:bottom w:w="0" w:type="auto"/>
            </w:tcMar>
          </w:tcPr>
          <w:p w14:paraId="2C2C9549" w14:textId="77777777" w:rsidR="006D4509" w:rsidRPr="00C611E3" w:rsidRDefault="00DB151B" w:rsidP="006D4509">
            <w:pPr>
              <w:spacing w:before="225" w:after="225"/>
              <w:jc w:val="both"/>
              <w:rPr>
                <w:rFonts w:ascii="Arial" w:hAnsi="Arial" w:cs="Arial"/>
                <w:sz w:val="18"/>
                <w:szCs w:val="18"/>
              </w:rPr>
            </w:pPr>
            <w:r w:rsidRPr="00C611E3">
              <w:rPr>
                <w:rFonts w:ascii="Arial" w:hAnsi="Arial" w:cs="Arial"/>
                <w:color w:val="000000"/>
                <w:sz w:val="18"/>
                <w:szCs w:val="18"/>
              </w:rPr>
              <w:t xml:space="preserve">Za vsa vprašanja, ki s to pogodbo niso posebej opredeljena, se </w:t>
            </w:r>
            <w:r w:rsidR="006D4509" w:rsidRPr="00C611E3">
              <w:rPr>
                <w:rFonts w:ascii="Arial" w:hAnsi="Arial" w:cs="Arial"/>
                <w:color w:val="000000"/>
                <w:sz w:val="18"/>
                <w:szCs w:val="18"/>
              </w:rPr>
              <w:t xml:space="preserve">smiselno </w:t>
            </w:r>
            <w:r w:rsidRPr="00C611E3">
              <w:rPr>
                <w:rFonts w:ascii="Arial" w:hAnsi="Arial" w:cs="Arial"/>
                <w:color w:val="000000"/>
                <w:sz w:val="18"/>
                <w:szCs w:val="18"/>
              </w:rPr>
              <w:t xml:space="preserve">uporablja </w:t>
            </w:r>
            <w:r w:rsidR="006D4509" w:rsidRPr="00C611E3">
              <w:rPr>
                <w:rFonts w:ascii="Arial" w:hAnsi="Arial" w:cs="Arial"/>
                <w:color w:val="000000"/>
                <w:sz w:val="18"/>
                <w:szCs w:val="18"/>
              </w:rPr>
              <w:t>razpisna dokumentacija naročnika, ponudba prevoznika, na podlagi katere je bil izbran ter določila veljavnih predpisov, ki urejajo cestni promet, prevoz potnikov v cestnem prometu in prevoz otrok in skupin otrok v cestnem prometu in Obligacijskega zakonika skupaj s predpisi, ki zavezujejo naročnika kot proračunskega uporabnika.</w:t>
            </w:r>
          </w:p>
        </w:tc>
      </w:tr>
    </w:tbl>
    <w:p w14:paraId="7EFE6C63" w14:textId="2BA78B80" w:rsidR="006B42BB" w:rsidRPr="00C611E3" w:rsidRDefault="006B42BB" w:rsidP="006B42BB">
      <w:pPr>
        <w:spacing w:after="0"/>
        <w:jc w:val="center"/>
        <w:rPr>
          <w:rFonts w:ascii="Arial" w:hAnsi="Arial" w:cs="Arial"/>
          <w:sz w:val="18"/>
          <w:szCs w:val="18"/>
        </w:rPr>
      </w:pPr>
      <w:r w:rsidRPr="00C611E3">
        <w:rPr>
          <w:rFonts w:ascii="Arial" w:hAnsi="Arial" w:cs="Arial"/>
          <w:b/>
          <w:bCs/>
          <w:color w:val="000000"/>
          <w:sz w:val="18"/>
          <w:szCs w:val="18"/>
        </w:rPr>
        <w:t>3</w:t>
      </w:r>
      <w:r>
        <w:rPr>
          <w:rFonts w:ascii="Arial" w:hAnsi="Arial" w:cs="Arial"/>
          <w:b/>
          <w:bCs/>
          <w:color w:val="000000"/>
          <w:sz w:val="18"/>
          <w:szCs w:val="18"/>
        </w:rPr>
        <w:t>3</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B42BB" w:rsidRPr="00C611E3" w14:paraId="3384639D" w14:textId="77777777" w:rsidTr="001B3D7B">
        <w:tc>
          <w:tcPr>
            <w:tcW w:w="0" w:type="auto"/>
            <w:tcMar>
              <w:top w:w="0" w:type="auto"/>
              <w:bottom w:w="0" w:type="auto"/>
            </w:tcMar>
          </w:tcPr>
          <w:p w14:paraId="01910549" w14:textId="0EA3083F" w:rsidR="006B42BB" w:rsidRPr="00C611E3" w:rsidRDefault="006B42BB" w:rsidP="001B3D7B">
            <w:pPr>
              <w:spacing w:before="225" w:after="225"/>
              <w:jc w:val="both"/>
              <w:rPr>
                <w:rFonts w:ascii="Arial" w:hAnsi="Arial" w:cs="Arial"/>
                <w:sz w:val="18"/>
                <w:szCs w:val="18"/>
              </w:rPr>
            </w:pPr>
            <w:r>
              <w:rPr>
                <w:rFonts w:ascii="Arial" w:hAnsi="Arial" w:cs="Arial"/>
                <w:color w:val="000000"/>
                <w:sz w:val="18"/>
                <w:szCs w:val="18"/>
              </w:rPr>
              <w:t>Vsaka od pogodbenih strank lahko kadarkoli predlaga spremembe ali dopolnitve te pogodbe, ki se dogovorijo in uredijo pisno v obliki sklenitve aneksa k pogodbi.</w:t>
            </w:r>
            <w:r w:rsidRPr="00C611E3">
              <w:rPr>
                <w:rFonts w:ascii="Arial" w:hAnsi="Arial" w:cs="Arial"/>
                <w:color w:val="000000"/>
                <w:sz w:val="18"/>
                <w:szCs w:val="18"/>
              </w:rPr>
              <w:t> </w:t>
            </w:r>
          </w:p>
        </w:tc>
      </w:tr>
    </w:tbl>
    <w:p w14:paraId="3A396E15" w14:textId="71079369" w:rsidR="006D4509" w:rsidRPr="00C611E3" w:rsidRDefault="006D4509" w:rsidP="006D4509">
      <w:pPr>
        <w:spacing w:after="0"/>
        <w:jc w:val="center"/>
        <w:rPr>
          <w:rFonts w:ascii="Arial" w:hAnsi="Arial" w:cs="Arial"/>
          <w:sz w:val="18"/>
          <w:szCs w:val="18"/>
        </w:rPr>
      </w:pPr>
      <w:r w:rsidRPr="00C611E3">
        <w:rPr>
          <w:rFonts w:ascii="Arial" w:hAnsi="Arial" w:cs="Arial"/>
          <w:b/>
          <w:bCs/>
          <w:color w:val="000000"/>
          <w:sz w:val="18"/>
          <w:szCs w:val="18"/>
        </w:rPr>
        <w:t>3</w:t>
      </w:r>
      <w:r w:rsidR="006B42BB">
        <w:rPr>
          <w:rFonts w:ascii="Arial" w:hAnsi="Arial" w:cs="Arial"/>
          <w:b/>
          <w:bCs/>
          <w:color w:val="000000"/>
          <w:sz w:val="18"/>
          <w:szCs w:val="18"/>
        </w:rPr>
        <w:t>4</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D4509" w:rsidRPr="00C611E3" w14:paraId="0012C2E4" w14:textId="77777777" w:rsidTr="006D4509">
        <w:tc>
          <w:tcPr>
            <w:tcW w:w="0" w:type="auto"/>
            <w:tcMar>
              <w:top w:w="0" w:type="auto"/>
              <w:bottom w:w="0" w:type="auto"/>
            </w:tcMar>
          </w:tcPr>
          <w:p w14:paraId="4840FC10" w14:textId="45B5EA21" w:rsidR="006D4509" w:rsidRPr="00C611E3" w:rsidRDefault="006D4509" w:rsidP="006D4509">
            <w:pPr>
              <w:spacing w:before="225" w:after="225"/>
              <w:jc w:val="both"/>
              <w:rPr>
                <w:rFonts w:ascii="Arial" w:hAnsi="Arial" w:cs="Arial"/>
                <w:sz w:val="18"/>
                <w:szCs w:val="18"/>
              </w:rPr>
            </w:pPr>
            <w:r w:rsidRPr="00C611E3">
              <w:rPr>
                <w:rFonts w:ascii="Arial" w:hAnsi="Arial" w:cs="Arial"/>
                <w:color w:val="000000"/>
                <w:sz w:val="18"/>
                <w:szCs w:val="18"/>
              </w:rPr>
              <w:t xml:space="preserve">Pogodba je sklenjena, ko jo podpišeta obe pogodbeni stranki, in veljavna pod </w:t>
            </w:r>
            <w:proofErr w:type="spellStart"/>
            <w:r w:rsidRPr="00C611E3">
              <w:rPr>
                <w:rFonts w:ascii="Arial" w:hAnsi="Arial" w:cs="Arial"/>
                <w:color w:val="000000"/>
                <w:sz w:val="18"/>
                <w:szCs w:val="18"/>
              </w:rPr>
              <w:t>odložnim</w:t>
            </w:r>
            <w:proofErr w:type="spellEnd"/>
            <w:r w:rsidRPr="00C611E3">
              <w:rPr>
                <w:rFonts w:ascii="Arial" w:hAnsi="Arial" w:cs="Arial"/>
                <w:color w:val="000000"/>
                <w:sz w:val="18"/>
                <w:szCs w:val="18"/>
              </w:rPr>
              <w:t xml:space="preserve"> pogojem, da prevoznik v 10 dneh po podpisu pogodbe naročniku predloži zavarovanje za dobro izvedbo pogodbenih obveznosti</w:t>
            </w:r>
            <w:r w:rsidR="006B42BB">
              <w:rPr>
                <w:rFonts w:ascii="Arial" w:hAnsi="Arial" w:cs="Arial"/>
                <w:color w:val="000000"/>
                <w:sz w:val="18"/>
                <w:szCs w:val="18"/>
              </w:rPr>
              <w:t>,</w:t>
            </w:r>
            <w:r w:rsidRPr="00C611E3">
              <w:rPr>
                <w:rFonts w:ascii="Arial" w:hAnsi="Arial" w:cs="Arial"/>
                <w:color w:val="000000"/>
                <w:sz w:val="18"/>
                <w:szCs w:val="18"/>
              </w:rPr>
              <w:t xml:space="preserve"> skladno z določili te pogodbe. </w:t>
            </w:r>
          </w:p>
        </w:tc>
      </w:tr>
    </w:tbl>
    <w:p w14:paraId="6ACB4678" w14:textId="3C6D392F" w:rsidR="003F0B50" w:rsidRPr="00C611E3" w:rsidRDefault="006D4509" w:rsidP="005A09F0">
      <w:pPr>
        <w:spacing w:after="0"/>
        <w:jc w:val="center"/>
        <w:rPr>
          <w:rFonts w:ascii="Arial" w:hAnsi="Arial" w:cs="Arial"/>
          <w:sz w:val="18"/>
          <w:szCs w:val="18"/>
        </w:rPr>
      </w:pPr>
      <w:r w:rsidRPr="00C611E3">
        <w:rPr>
          <w:rFonts w:ascii="Arial" w:hAnsi="Arial" w:cs="Arial"/>
          <w:b/>
          <w:bCs/>
          <w:color w:val="000000"/>
          <w:sz w:val="18"/>
          <w:szCs w:val="18"/>
        </w:rPr>
        <w:t>3</w:t>
      </w:r>
      <w:r w:rsidR="006B42BB">
        <w:rPr>
          <w:rFonts w:ascii="Arial" w:hAnsi="Arial" w:cs="Arial"/>
          <w:b/>
          <w:bCs/>
          <w:color w:val="000000"/>
          <w:sz w:val="18"/>
          <w:szCs w:val="18"/>
        </w:rPr>
        <w:t>5</w:t>
      </w:r>
      <w:r w:rsidR="00DB151B"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326A13ED" w14:textId="77777777">
        <w:tc>
          <w:tcPr>
            <w:tcW w:w="0" w:type="auto"/>
            <w:tcMar>
              <w:top w:w="0" w:type="auto"/>
              <w:bottom w:w="0" w:type="auto"/>
            </w:tcMar>
          </w:tcPr>
          <w:p w14:paraId="135B58CB" w14:textId="77777777" w:rsidR="003F0B50" w:rsidRPr="00C611E3" w:rsidRDefault="006D4509" w:rsidP="006D4509">
            <w:pPr>
              <w:spacing w:before="225" w:after="225"/>
              <w:jc w:val="both"/>
              <w:rPr>
                <w:rFonts w:ascii="Arial" w:hAnsi="Arial" w:cs="Arial"/>
                <w:sz w:val="18"/>
                <w:szCs w:val="18"/>
              </w:rPr>
            </w:pPr>
            <w:r w:rsidRPr="00C611E3">
              <w:rPr>
                <w:rFonts w:ascii="Arial" w:hAnsi="Arial" w:cs="Arial"/>
                <w:sz w:val="18"/>
                <w:szCs w:val="18"/>
              </w:rPr>
              <w:t>V kolikor bi v času veljavnosti te pogodbe prišlo do spremembe  statusa prevoznika, naročnik samostojno odloči o prenosu obveznosti iz te pogodbe na tretjo osebo skladno s predpisi, ki urejajo prenesene pogodbe. Enako velja tudi v primeru stečaja ali prisilne poravnave.</w:t>
            </w:r>
          </w:p>
        </w:tc>
      </w:tr>
    </w:tbl>
    <w:p w14:paraId="2A8B3D12" w14:textId="01FB8D78" w:rsidR="003F0B50" w:rsidRPr="00C611E3" w:rsidRDefault="00DB151B" w:rsidP="005A09F0">
      <w:pPr>
        <w:spacing w:after="0"/>
        <w:jc w:val="center"/>
        <w:rPr>
          <w:rFonts w:ascii="Arial" w:hAnsi="Arial" w:cs="Arial"/>
          <w:sz w:val="18"/>
          <w:szCs w:val="18"/>
        </w:rPr>
      </w:pPr>
      <w:r w:rsidRPr="00C611E3">
        <w:rPr>
          <w:rFonts w:ascii="Arial" w:hAnsi="Arial" w:cs="Arial"/>
          <w:b/>
          <w:bCs/>
          <w:color w:val="000000"/>
          <w:sz w:val="18"/>
          <w:szCs w:val="18"/>
        </w:rPr>
        <w:t>3</w:t>
      </w:r>
      <w:r w:rsidR="006B42BB">
        <w:rPr>
          <w:rFonts w:ascii="Arial" w:hAnsi="Arial" w:cs="Arial"/>
          <w:b/>
          <w:bCs/>
          <w:color w:val="000000"/>
          <w:sz w:val="18"/>
          <w:szCs w:val="18"/>
        </w:rPr>
        <w:t>6</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73416ECA" w14:textId="77777777">
        <w:tc>
          <w:tcPr>
            <w:tcW w:w="0" w:type="auto"/>
            <w:tcMar>
              <w:top w:w="0" w:type="auto"/>
              <w:bottom w:w="0" w:type="auto"/>
            </w:tcMar>
          </w:tcPr>
          <w:p w14:paraId="3AB2AA70" w14:textId="47EDABDB" w:rsidR="003F0B50" w:rsidRPr="00C611E3" w:rsidRDefault="00DB151B" w:rsidP="00650168">
            <w:pPr>
              <w:spacing w:before="225" w:after="225"/>
              <w:jc w:val="both"/>
              <w:rPr>
                <w:rFonts w:ascii="Arial" w:hAnsi="Arial" w:cs="Arial"/>
                <w:sz w:val="18"/>
                <w:szCs w:val="18"/>
              </w:rPr>
            </w:pPr>
            <w:r w:rsidRPr="00C611E3">
              <w:rPr>
                <w:rFonts w:ascii="Arial" w:hAnsi="Arial" w:cs="Arial"/>
                <w:color w:val="000000"/>
                <w:sz w:val="18"/>
                <w:szCs w:val="18"/>
              </w:rPr>
              <w:lastRenderedPageBreak/>
              <w:t xml:space="preserve">Ta pogodba je napisana v </w:t>
            </w:r>
            <w:r w:rsidR="00650168">
              <w:rPr>
                <w:rFonts w:ascii="Arial" w:hAnsi="Arial" w:cs="Arial"/>
                <w:color w:val="000000"/>
                <w:sz w:val="18"/>
                <w:szCs w:val="18"/>
              </w:rPr>
              <w:t>treh</w:t>
            </w:r>
            <w:r w:rsidR="006B42BB">
              <w:rPr>
                <w:rFonts w:ascii="Arial" w:hAnsi="Arial" w:cs="Arial"/>
                <w:color w:val="000000"/>
                <w:sz w:val="18"/>
                <w:szCs w:val="18"/>
              </w:rPr>
              <w:t xml:space="preserve"> (3)</w:t>
            </w:r>
            <w:r w:rsidRPr="00C611E3">
              <w:rPr>
                <w:rFonts w:ascii="Arial" w:hAnsi="Arial" w:cs="Arial"/>
                <w:color w:val="000000"/>
                <w:sz w:val="18"/>
                <w:szCs w:val="18"/>
              </w:rPr>
              <w:t xml:space="preserve"> enakih izvodih</w:t>
            </w:r>
            <w:r w:rsidR="005A09F0" w:rsidRPr="00C611E3">
              <w:rPr>
                <w:rFonts w:ascii="Arial" w:hAnsi="Arial" w:cs="Arial"/>
                <w:color w:val="000000"/>
                <w:sz w:val="18"/>
                <w:szCs w:val="18"/>
              </w:rPr>
              <w:t>, od katerih</w:t>
            </w:r>
            <w:r w:rsidR="006B42BB">
              <w:rPr>
                <w:rFonts w:ascii="Arial" w:hAnsi="Arial" w:cs="Arial"/>
                <w:color w:val="000000"/>
                <w:sz w:val="18"/>
                <w:szCs w:val="18"/>
              </w:rPr>
              <w:t xml:space="preserve"> ima vsak značaj izvirnika in od katerih</w:t>
            </w:r>
            <w:r w:rsidR="005A09F0" w:rsidRPr="00C611E3">
              <w:rPr>
                <w:rFonts w:ascii="Arial" w:hAnsi="Arial" w:cs="Arial"/>
                <w:color w:val="000000"/>
                <w:sz w:val="18"/>
                <w:szCs w:val="18"/>
              </w:rPr>
              <w:t xml:space="preserve"> prejme prevoznik </w:t>
            </w:r>
            <w:r w:rsidR="00650168">
              <w:rPr>
                <w:rFonts w:ascii="Arial" w:hAnsi="Arial" w:cs="Arial"/>
                <w:color w:val="000000"/>
                <w:sz w:val="18"/>
                <w:szCs w:val="18"/>
              </w:rPr>
              <w:t xml:space="preserve">en </w:t>
            </w:r>
            <w:r w:rsidR="006B42BB">
              <w:rPr>
                <w:rFonts w:ascii="Arial" w:hAnsi="Arial" w:cs="Arial"/>
                <w:color w:val="000000"/>
                <w:sz w:val="18"/>
                <w:szCs w:val="18"/>
              </w:rPr>
              <w:t xml:space="preserve">(1) </w:t>
            </w:r>
            <w:r w:rsidR="00650168">
              <w:rPr>
                <w:rFonts w:ascii="Arial" w:hAnsi="Arial" w:cs="Arial"/>
                <w:color w:val="000000"/>
                <w:sz w:val="18"/>
                <w:szCs w:val="18"/>
              </w:rPr>
              <w:t>izvod</w:t>
            </w:r>
            <w:r w:rsidR="005A09F0" w:rsidRPr="00C611E3">
              <w:rPr>
                <w:rFonts w:ascii="Arial" w:hAnsi="Arial" w:cs="Arial"/>
                <w:color w:val="000000"/>
                <w:sz w:val="18"/>
                <w:szCs w:val="18"/>
              </w:rPr>
              <w:t xml:space="preserve"> in </w:t>
            </w:r>
            <w:r w:rsidRPr="00C611E3">
              <w:rPr>
                <w:rFonts w:ascii="Arial" w:hAnsi="Arial" w:cs="Arial"/>
                <w:color w:val="000000"/>
                <w:sz w:val="18"/>
                <w:szCs w:val="18"/>
              </w:rPr>
              <w:t xml:space="preserve">naročnik </w:t>
            </w:r>
            <w:r w:rsidR="00650168">
              <w:rPr>
                <w:rFonts w:ascii="Arial" w:hAnsi="Arial" w:cs="Arial"/>
                <w:color w:val="000000"/>
                <w:sz w:val="18"/>
                <w:szCs w:val="18"/>
              </w:rPr>
              <w:t>dva</w:t>
            </w:r>
            <w:r w:rsidRPr="00C611E3">
              <w:rPr>
                <w:rFonts w:ascii="Arial" w:hAnsi="Arial" w:cs="Arial"/>
                <w:color w:val="000000"/>
                <w:sz w:val="18"/>
                <w:szCs w:val="18"/>
              </w:rPr>
              <w:t xml:space="preserve"> </w:t>
            </w:r>
            <w:r w:rsidR="006B42BB">
              <w:rPr>
                <w:rFonts w:ascii="Arial" w:hAnsi="Arial" w:cs="Arial"/>
                <w:color w:val="000000"/>
                <w:sz w:val="18"/>
                <w:szCs w:val="18"/>
              </w:rPr>
              <w:t xml:space="preserve">(2) </w:t>
            </w:r>
            <w:r w:rsidRPr="00C611E3">
              <w:rPr>
                <w:rFonts w:ascii="Arial" w:hAnsi="Arial" w:cs="Arial"/>
                <w:color w:val="000000"/>
                <w:sz w:val="18"/>
                <w:szCs w:val="18"/>
              </w:rPr>
              <w:t>izvod</w:t>
            </w:r>
            <w:r w:rsidR="005A09F0" w:rsidRPr="00C611E3">
              <w:rPr>
                <w:rFonts w:ascii="Arial" w:hAnsi="Arial" w:cs="Arial"/>
                <w:color w:val="000000"/>
                <w:sz w:val="18"/>
                <w:szCs w:val="18"/>
              </w:rPr>
              <w:t>a</w:t>
            </w:r>
            <w:r w:rsidRPr="00C611E3">
              <w:rPr>
                <w:rFonts w:ascii="Arial" w:hAnsi="Arial" w:cs="Arial"/>
                <w:color w:val="000000"/>
                <w:sz w:val="18"/>
                <w:szCs w:val="18"/>
              </w:rPr>
              <w:t>.</w:t>
            </w:r>
          </w:p>
        </w:tc>
      </w:tr>
    </w:tbl>
    <w:p w14:paraId="22731446" w14:textId="33DD8B4F" w:rsidR="00FF48D9" w:rsidRDefault="00FF48D9" w:rsidP="00FF48D9">
      <w:pPr>
        <w:spacing w:after="0"/>
        <w:rPr>
          <w:rFonts w:ascii="Arial" w:hAnsi="Arial" w:cs="Arial"/>
          <w:b/>
          <w:bCs/>
          <w:color w:val="000000"/>
          <w:sz w:val="18"/>
          <w:szCs w:val="18"/>
        </w:rPr>
      </w:pPr>
    </w:p>
    <w:p w14:paraId="55363349" w14:textId="77777777" w:rsidR="00FF48D9" w:rsidRDefault="00FF48D9" w:rsidP="00FF48D9">
      <w:pPr>
        <w:spacing w:after="0"/>
        <w:rPr>
          <w:rFonts w:ascii="Arial" w:hAnsi="Arial" w:cs="Arial"/>
          <w:b/>
          <w:bCs/>
          <w:color w:val="000000"/>
          <w:sz w:val="18"/>
          <w:szCs w:val="18"/>
        </w:rPr>
      </w:pPr>
    </w:p>
    <w:p w14:paraId="587ABF6B" w14:textId="64CCDE25" w:rsidR="00FF48D9" w:rsidRPr="00FF48D9" w:rsidRDefault="00FF48D9" w:rsidP="00FF48D9">
      <w:pPr>
        <w:spacing w:after="0"/>
        <w:rPr>
          <w:rFonts w:ascii="Arial" w:hAnsi="Arial" w:cs="Arial"/>
          <w:color w:val="000000"/>
          <w:sz w:val="18"/>
          <w:szCs w:val="18"/>
        </w:rPr>
      </w:pPr>
      <w:r w:rsidRPr="00FF48D9">
        <w:rPr>
          <w:rFonts w:ascii="Arial" w:hAnsi="Arial" w:cs="Arial"/>
          <w:color w:val="000000"/>
          <w:sz w:val="18"/>
          <w:szCs w:val="18"/>
        </w:rPr>
        <w:t>Priloga:</w:t>
      </w:r>
    </w:p>
    <w:p w14:paraId="33B438D4" w14:textId="2227465B" w:rsidR="00FF48D9" w:rsidRPr="00FF48D9" w:rsidRDefault="00FF48D9" w:rsidP="00FF48D9">
      <w:pPr>
        <w:pStyle w:val="Odstavekseznama"/>
        <w:numPr>
          <w:ilvl w:val="0"/>
          <w:numId w:val="8"/>
        </w:numPr>
        <w:spacing w:after="0"/>
        <w:rPr>
          <w:rFonts w:ascii="Arial" w:hAnsi="Arial" w:cs="Arial"/>
          <w:sz w:val="18"/>
          <w:szCs w:val="18"/>
        </w:rPr>
      </w:pPr>
      <w:r>
        <w:rPr>
          <w:rFonts w:ascii="Arial" w:hAnsi="Arial" w:cs="Arial"/>
          <w:sz w:val="18"/>
          <w:szCs w:val="18"/>
        </w:rPr>
        <w:t>Priloga št. 1: Ponudbeni predračun št. _______, z dne _____________</w:t>
      </w:r>
    </w:p>
    <w:tbl>
      <w:tblPr>
        <w:tblStyle w:val="NormalTablePHPDOCX"/>
        <w:tblW w:w="0" w:type="auto"/>
        <w:tblInd w:w="108" w:type="dxa"/>
        <w:tblLook w:val="04A0" w:firstRow="1" w:lastRow="0" w:firstColumn="1" w:lastColumn="0" w:noHBand="0" w:noVBand="1"/>
      </w:tblPr>
      <w:tblGrid>
        <w:gridCol w:w="222"/>
      </w:tblGrid>
      <w:tr w:rsidR="00FF48D9" w:rsidRPr="00C611E3" w14:paraId="57A35CA2" w14:textId="77777777" w:rsidTr="001B3D7B">
        <w:tc>
          <w:tcPr>
            <w:tcW w:w="0" w:type="auto"/>
            <w:tcMar>
              <w:top w:w="0" w:type="auto"/>
              <w:bottom w:w="0" w:type="auto"/>
            </w:tcMar>
          </w:tcPr>
          <w:p w14:paraId="780E4CC0" w14:textId="5F8DFA6C" w:rsidR="00FF48D9" w:rsidRPr="00C611E3" w:rsidRDefault="00FF48D9" w:rsidP="001B3D7B">
            <w:pPr>
              <w:spacing w:before="225" w:after="225"/>
              <w:jc w:val="both"/>
              <w:rPr>
                <w:rFonts w:ascii="Arial" w:hAnsi="Arial" w:cs="Arial"/>
                <w:sz w:val="18"/>
                <w:szCs w:val="18"/>
              </w:rPr>
            </w:pPr>
          </w:p>
        </w:tc>
      </w:tr>
    </w:tbl>
    <w:p w14:paraId="30442F00" w14:textId="77777777" w:rsidR="006933D4" w:rsidRPr="00C611E3" w:rsidRDefault="006933D4" w:rsidP="00FF48D9">
      <w:pPr>
        <w:spacing w:after="225"/>
        <w:jc w:val="both"/>
        <w:rPr>
          <w:rFonts w:ascii="Arial" w:hAnsi="Arial" w:cs="Arial"/>
          <w:sz w:val="18"/>
          <w:szCs w:val="18"/>
        </w:rPr>
      </w:pPr>
      <w:r>
        <w:rPr>
          <w:rFonts w:ascii="Arial" w:hAnsi="Arial" w:cs="Arial"/>
          <w:color w:val="000000"/>
          <w:sz w:val="18"/>
          <w:szCs w:val="18"/>
        </w:rPr>
        <w:t>V</w:t>
      </w:r>
      <w:r w:rsidR="00DB151B" w:rsidRPr="00C611E3">
        <w:rPr>
          <w:rFonts w:ascii="Arial" w:hAnsi="Arial" w:cs="Arial"/>
          <w:color w:val="000000"/>
          <w:sz w:val="18"/>
          <w:szCs w:val="18"/>
        </w:rPr>
        <w:t xml:space="preserve"> ________________, dne ________________</w:t>
      </w:r>
      <w:r>
        <w:rPr>
          <w:rFonts w:ascii="Arial" w:hAnsi="Arial" w:cs="Arial"/>
          <w:color w:val="000000"/>
          <w:sz w:val="18"/>
          <w:szCs w:val="18"/>
        </w:rPr>
        <w:tab/>
      </w:r>
      <w:r>
        <w:rPr>
          <w:rFonts w:ascii="Arial" w:hAnsi="Arial" w:cs="Arial"/>
          <w:color w:val="000000"/>
          <w:sz w:val="18"/>
          <w:szCs w:val="18"/>
        </w:rPr>
        <w:tab/>
        <w:t>V</w:t>
      </w:r>
      <w:r w:rsidRPr="00C611E3">
        <w:rPr>
          <w:rFonts w:ascii="Arial" w:hAnsi="Arial" w:cs="Arial"/>
          <w:color w:val="000000"/>
          <w:sz w:val="18"/>
          <w:szCs w:val="18"/>
        </w:rPr>
        <w:t xml:space="preserve"> ________________, dne ________________</w:t>
      </w:r>
    </w:p>
    <w:p w14:paraId="42CBD0F7" w14:textId="77777777" w:rsidR="006933D4" w:rsidRDefault="006933D4" w:rsidP="00FF48D9">
      <w:pPr>
        <w:spacing w:after="0"/>
        <w:jc w:val="both"/>
        <w:rPr>
          <w:rFonts w:ascii="Arial" w:hAnsi="Arial" w:cs="Arial"/>
          <w:sz w:val="18"/>
          <w:szCs w:val="18"/>
        </w:rPr>
      </w:pPr>
    </w:p>
    <w:p w14:paraId="201C75E4" w14:textId="77777777" w:rsidR="003F0B50" w:rsidRDefault="006933D4" w:rsidP="00FF48D9">
      <w:pPr>
        <w:spacing w:after="0"/>
        <w:jc w:val="both"/>
        <w:rPr>
          <w:rFonts w:ascii="Arial" w:hAnsi="Arial" w:cs="Arial"/>
          <w:sz w:val="18"/>
          <w:szCs w:val="18"/>
        </w:rPr>
      </w:pPr>
      <w:r>
        <w:rPr>
          <w:rFonts w:ascii="Arial" w:hAnsi="Arial" w:cs="Arial"/>
          <w:sz w:val="18"/>
          <w:szCs w:val="18"/>
        </w:rPr>
        <w:t>Prevoznik:</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Naročnik:</w:t>
      </w:r>
    </w:p>
    <w:p w14:paraId="7EE35D5A" w14:textId="77777777" w:rsidR="006933D4" w:rsidRDefault="006933D4" w:rsidP="00FF48D9">
      <w:pPr>
        <w:spacing w:after="0"/>
        <w:jc w:val="both"/>
        <w:rPr>
          <w:rFonts w:ascii="Arial" w:hAnsi="Arial" w:cs="Arial"/>
          <w:sz w:val="18"/>
          <w:szCs w:val="18"/>
        </w:rPr>
      </w:pPr>
    </w:p>
    <w:p w14:paraId="7381485E" w14:textId="4095B6F6" w:rsidR="006933D4" w:rsidRDefault="006933D4" w:rsidP="00FF48D9">
      <w:pPr>
        <w:spacing w:after="0"/>
        <w:jc w:val="both"/>
        <w:rPr>
          <w:rFonts w:ascii="Arial" w:hAnsi="Arial" w:cs="Arial"/>
          <w:sz w:val="18"/>
          <w:szCs w:val="18"/>
        </w:rPr>
      </w:pPr>
      <w:r>
        <w:rPr>
          <w:rFonts w:ascii="Arial" w:hAnsi="Arial" w:cs="Arial"/>
          <w:sz w:val="18"/>
          <w:szCs w:val="18"/>
        </w:rPr>
        <w:t>_______________________________</w:t>
      </w:r>
      <w:r>
        <w:rPr>
          <w:rFonts w:ascii="Arial" w:hAnsi="Arial" w:cs="Arial"/>
          <w:sz w:val="18"/>
          <w:szCs w:val="18"/>
        </w:rPr>
        <w:tab/>
      </w:r>
      <w:r>
        <w:rPr>
          <w:rFonts w:ascii="Arial" w:hAnsi="Arial" w:cs="Arial"/>
          <w:sz w:val="18"/>
          <w:szCs w:val="18"/>
        </w:rPr>
        <w:tab/>
      </w:r>
      <w:r>
        <w:rPr>
          <w:rFonts w:ascii="Arial" w:hAnsi="Arial" w:cs="Arial"/>
          <w:sz w:val="18"/>
          <w:szCs w:val="18"/>
        </w:rPr>
        <w:tab/>
        <w:t xml:space="preserve">OBČINA </w:t>
      </w:r>
      <w:r w:rsidR="00581675">
        <w:rPr>
          <w:rFonts w:ascii="Arial" w:hAnsi="Arial" w:cs="Arial"/>
          <w:sz w:val="18"/>
          <w:szCs w:val="18"/>
        </w:rPr>
        <w:t>MAJŠPERK</w:t>
      </w:r>
    </w:p>
    <w:p w14:paraId="41C235F6" w14:textId="77777777" w:rsidR="006933D4" w:rsidRDefault="006933D4" w:rsidP="006933D4">
      <w:pPr>
        <w:spacing w:after="0"/>
        <w:jc w:val="both"/>
        <w:rPr>
          <w:rFonts w:ascii="Arial" w:hAnsi="Arial" w:cs="Arial"/>
          <w:sz w:val="18"/>
          <w:szCs w:val="18"/>
        </w:rPr>
      </w:pPr>
    </w:p>
    <w:p w14:paraId="529CE2ED" w14:textId="24A33945" w:rsidR="006933D4" w:rsidRDefault="006933D4" w:rsidP="006933D4">
      <w:pPr>
        <w:spacing w:after="0"/>
        <w:jc w:val="both"/>
        <w:rPr>
          <w:rFonts w:ascii="Arial" w:hAnsi="Arial" w:cs="Arial"/>
          <w:sz w:val="18"/>
          <w:szCs w:val="18"/>
        </w:rPr>
      </w:pPr>
      <w:r>
        <w:rPr>
          <w:rFonts w:ascii="Arial" w:hAnsi="Arial" w:cs="Arial"/>
          <w:sz w:val="18"/>
          <w:szCs w:val="18"/>
        </w:rPr>
        <w:t>_______________________________</w:t>
      </w:r>
      <w:r>
        <w:rPr>
          <w:rFonts w:ascii="Arial" w:hAnsi="Arial" w:cs="Arial"/>
          <w:sz w:val="18"/>
          <w:szCs w:val="18"/>
        </w:rPr>
        <w:tab/>
      </w:r>
      <w:r>
        <w:rPr>
          <w:rFonts w:ascii="Arial" w:hAnsi="Arial" w:cs="Arial"/>
          <w:sz w:val="18"/>
          <w:szCs w:val="18"/>
        </w:rPr>
        <w:tab/>
      </w:r>
      <w:r>
        <w:rPr>
          <w:rFonts w:ascii="Arial" w:hAnsi="Arial" w:cs="Arial"/>
          <w:sz w:val="18"/>
          <w:szCs w:val="18"/>
        </w:rPr>
        <w:tab/>
      </w:r>
      <w:r w:rsidR="00581675">
        <w:rPr>
          <w:rFonts w:ascii="Arial" w:hAnsi="Arial" w:cs="Arial"/>
          <w:sz w:val="18"/>
          <w:szCs w:val="18"/>
        </w:rPr>
        <w:t>dr. Darinka Fakin, županja</w:t>
      </w:r>
    </w:p>
    <w:p w14:paraId="67BA7FA7" w14:textId="77777777" w:rsidR="006933D4" w:rsidRDefault="006933D4" w:rsidP="006933D4">
      <w:pPr>
        <w:spacing w:after="0"/>
        <w:jc w:val="both"/>
        <w:rPr>
          <w:rFonts w:ascii="Arial" w:hAnsi="Arial" w:cs="Arial"/>
          <w:sz w:val="18"/>
          <w:szCs w:val="18"/>
        </w:rPr>
      </w:pPr>
    </w:p>
    <w:p w14:paraId="78C01689" w14:textId="77777777" w:rsidR="006933D4" w:rsidRDefault="006933D4" w:rsidP="006933D4">
      <w:pPr>
        <w:spacing w:after="0"/>
        <w:jc w:val="both"/>
        <w:rPr>
          <w:rFonts w:ascii="Arial" w:hAnsi="Arial" w:cs="Arial"/>
          <w:sz w:val="18"/>
          <w:szCs w:val="18"/>
        </w:rPr>
      </w:pPr>
      <w:r>
        <w:rPr>
          <w:rFonts w:ascii="Arial" w:hAnsi="Arial" w:cs="Arial"/>
          <w:sz w:val="18"/>
          <w:szCs w:val="18"/>
        </w:rPr>
        <w:t>_______________________________</w:t>
      </w:r>
      <w:r>
        <w:rPr>
          <w:rFonts w:ascii="Arial" w:hAnsi="Arial" w:cs="Arial"/>
          <w:sz w:val="18"/>
          <w:szCs w:val="18"/>
        </w:rPr>
        <w:tab/>
      </w:r>
      <w:r>
        <w:rPr>
          <w:rFonts w:ascii="Arial" w:hAnsi="Arial" w:cs="Arial"/>
          <w:sz w:val="18"/>
          <w:szCs w:val="18"/>
        </w:rPr>
        <w:tab/>
      </w:r>
      <w:r>
        <w:rPr>
          <w:rFonts w:ascii="Arial" w:hAnsi="Arial" w:cs="Arial"/>
          <w:sz w:val="18"/>
          <w:szCs w:val="18"/>
        </w:rPr>
        <w:tab/>
        <w:t>___________________________________</w:t>
      </w:r>
    </w:p>
    <w:p w14:paraId="7C2D830C" w14:textId="77777777" w:rsidR="006933D4" w:rsidRPr="00C611E3" w:rsidRDefault="006933D4" w:rsidP="006933D4">
      <w:pPr>
        <w:spacing w:after="0"/>
        <w:jc w:val="both"/>
        <w:rPr>
          <w:rFonts w:ascii="Arial" w:hAnsi="Arial" w:cs="Arial"/>
          <w:sz w:val="18"/>
          <w:szCs w:val="18"/>
        </w:rPr>
      </w:pPr>
    </w:p>
    <w:p w14:paraId="7909582B" w14:textId="77777777" w:rsidR="00D84290" w:rsidRPr="00C611E3" w:rsidRDefault="00D84290">
      <w:pPr>
        <w:spacing w:before="975" w:after="225"/>
        <w:jc w:val="both"/>
        <w:rPr>
          <w:rFonts w:ascii="Arial" w:hAnsi="Arial" w:cs="Arial"/>
          <w:sz w:val="18"/>
          <w:szCs w:val="18"/>
        </w:rPr>
      </w:pPr>
    </w:p>
    <w:sectPr w:rsidR="00D84290" w:rsidRPr="00C611E3" w:rsidSect="00E11897">
      <w:pgSz w:w="11906" w:h="16838"/>
      <w:pgMar w:top="1843"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0B1327" w14:textId="77777777" w:rsidR="0044637A" w:rsidRDefault="0044637A" w:rsidP="006975C6">
      <w:pPr>
        <w:spacing w:after="0" w:line="240" w:lineRule="auto"/>
      </w:pPr>
      <w:r>
        <w:separator/>
      </w:r>
    </w:p>
  </w:endnote>
  <w:endnote w:type="continuationSeparator" w:id="0">
    <w:p w14:paraId="555AE117" w14:textId="77777777" w:rsidR="0044637A" w:rsidRDefault="0044637A"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7CB6" w14:textId="32FBA7B9" w:rsidR="0053313B" w:rsidRPr="0085599D" w:rsidRDefault="0053313B" w:rsidP="0085599D">
    <w:pPr>
      <w:pStyle w:val="Noga"/>
    </w:pPr>
    <w:r w:rsidRPr="0085599D">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B353D" w14:textId="7A6B2CD3" w:rsidR="0053313B" w:rsidRPr="0053313B" w:rsidRDefault="0053313B" w:rsidP="0053313B">
    <w:pPr>
      <w:pStyle w:val="Noga"/>
    </w:pPr>
    <w:r w:rsidRPr="0053313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5AE77" w14:textId="36A7BAEF" w:rsidR="0053313B" w:rsidRPr="0053313B" w:rsidRDefault="0053313B" w:rsidP="0053313B">
    <w:pPr>
      <w:pStyle w:val="Noga"/>
    </w:pPr>
    <w:r w:rsidRPr="0053313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D73EB" w14:textId="6C3125D3" w:rsidR="0053313B" w:rsidRPr="0053313B" w:rsidRDefault="0053313B" w:rsidP="0053313B">
    <w:pPr>
      <w:pStyle w:val="Noga"/>
    </w:pPr>
    <w:r w:rsidRPr="0053313B">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8C857" w14:textId="03D32F4C" w:rsidR="0053313B" w:rsidRPr="0053313B" w:rsidRDefault="0053313B" w:rsidP="0053313B">
    <w:pPr>
      <w:pStyle w:val="Noga"/>
    </w:pPr>
    <w:r w:rsidRPr="0053313B">
      <w:t xml:space="preserve">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1C687" w14:textId="6444D6BF" w:rsidR="0053313B" w:rsidRPr="0053313B" w:rsidRDefault="0053313B" w:rsidP="0053313B">
    <w:pPr>
      <w:pStyle w:val="Noga"/>
    </w:pPr>
    <w:r w:rsidRPr="0053313B">
      <w:t xml:space="preserve"> </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5764D" w14:textId="4C81AF31" w:rsidR="0053313B" w:rsidRPr="0053313B" w:rsidRDefault="0053313B" w:rsidP="0053313B">
    <w:pPr>
      <w:pStyle w:val="Noga"/>
    </w:pPr>
    <w:r w:rsidRPr="0053313B">
      <w:t xml:space="preserve"> </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A8AB6" w14:textId="05833FDE" w:rsidR="0053313B" w:rsidRPr="0053313B" w:rsidRDefault="0053313B" w:rsidP="0053313B">
    <w:pPr>
      <w:pStyle w:val="Noga"/>
    </w:pPr>
    <w:r w:rsidRPr="0053313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30639" w14:textId="77777777" w:rsidR="0044637A" w:rsidRDefault="0044637A" w:rsidP="006975C6">
      <w:pPr>
        <w:spacing w:after="0" w:line="240" w:lineRule="auto"/>
      </w:pPr>
      <w:r>
        <w:separator/>
      </w:r>
    </w:p>
  </w:footnote>
  <w:footnote w:type="continuationSeparator" w:id="0">
    <w:p w14:paraId="665186CF" w14:textId="77777777" w:rsidR="0044637A" w:rsidRDefault="0044637A"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27D06" w14:textId="51D7BE12" w:rsidR="0053313B" w:rsidRPr="0085599D" w:rsidRDefault="0053313B" w:rsidP="0085599D">
    <w:pPr>
      <w:pStyle w:val="Glava"/>
      <w:jc w:val="center"/>
    </w:pPr>
    <w:r w:rsidRPr="00A064AE">
      <w:rPr>
        <w:noProof/>
        <w:lang w:eastAsia="sl-SI"/>
      </w:rPr>
      <w:drawing>
        <wp:inline distT="0" distB="0" distL="0" distR="0" wp14:anchorId="054D86E1" wp14:editId="2DFC97AD">
          <wp:extent cx="1590675" cy="953135"/>
          <wp:effectExtent l="0" t="0" r="9525" b="0"/>
          <wp:docPr id="1" name="Slika 1" descr="Dopis2 CB zgoraj.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0" descr="Dopis2 CB zgoraj.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675" cy="9531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56B26"/>
    <w:multiLevelType w:val="hybridMultilevel"/>
    <w:tmpl w:val="E2AEC832"/>
    <w:lvl w:ilvl="0" w:tplc="B96006D4">
      <w:start w:val="1"/>
      <w:numFmt w:val="bullet"/>
      <w:lvlText w:val=""/>
      <w:lvlJc w:val="left"/>
      <w:pPr>
        <w:ind w:left="720" w:hanging="360"/>
      </w:pPr>
      <w:rPr>
        <w:rFonts w:ascii="Symbol" w:hAnsi="Symbol" w:cs="Symbol" w:hint="default"/>
        <w:sz w:val="18"/>
        <w:szCs w:val="18"/>
      </w:rPr>
    </w:lvl>
    <w:lvl w:ilvl="1" w:tplc="4978FEF6">
      <w:start w:val="1"/>
      <w:numFmt w:val="bullet"/>
      <w:lvlText w:val="o"/>
      <w:lvlJc w:val="left"/>
      <w:pPr>
        <w:ind w:left="1440" w:hanging="360"/>
      </w:pPr>
      <w:rPr>
        <w:rFonts w:ascii="Courier New" w:hAnsi="Courier New" w:cs="Courier New" w:hint="default"/>
      </w:rPr>
    </w:lvl>
    <w:lvl w:ilvl="2" w:tplc="EA7EA190">
      <w:start w:val="1"/>
      <w:numFmt w:val="bullet"/>
      <w:lvlText w:val=""/>
      <w:lvlJc w:val="left"/>
      <w:pPr>
        <w:ind w:left="2160" w:hanging="360"/>
      </w:pPr>
      <w:rPr>
        <w:rFonts w:ascii="Wingdings" w:hAnsi="Wingdings" w:cs="Wingdings" w:hint="default"/>
      </w:rPr>
    </w:lvl>
    <w:lvl w:ilvl="3" w:tplc="8D325D04">
      <w:start w:val="1"/>
      <w:numFmt w:val="bullet"/>
      <w:lvlText w:val=""/>
      <w:lvlJc w:val="left"/>
      <w:pPr>
        <w:ind w:left="2880" w:hanging="360"/>
      </w:pPr>
      <w:rPr>
        <w:rFonts w:ascii="Symbol" w:hAnsi="Symbol" w:cs="Symbol" w:hint="default"/>
      </w:rPr>
    </w:lvl>
    <w:lvl w:ilvl="4" w:tplc="BF944B0A">
      <w:start w:val="1"/>
      <w:numFmt w:val="bullet"/>
      <w:lvlText w:val="o"/>
      <w:lvlJc w:val="left"/>
      <w:pPr>
        <w:ind w:left="3600" w:hanging="360"/>
      </w:pPr>
      <w:rPr>
        <w:rFonts w:ascii="Courier New" w:hAnsi="Courier New" w:cs="Courier New" w:hint="default"/>
      </w:rPr>
    </w:lvl>
    <w:lvl w:ilvl="5" w:tplc="44BEA070">
      <w:start w:val="1"/>
      <w:numFmt w:val="bullet"/>
      <w:lvlText w:val=""/>
      <w:lvlJc w:val="left"/>
      <w:pPr>
        <w:ind w:left="4320" w:hanging="360"/>
      </w:pPr>
      <w:rPr>
        <w:rFonts w:ascii="Wingdings" w:hAnsi="Wingdings" w:cs="Wingdings" w:hint="default"/>
      </w:rPr>
    </w:lvl>
    <w:lvl w:ilvl="6" w:tplc="5D5AB2F8">
      <w:start w:val="1"/>
      <w:numFmt w:val="bullet"/>
      <w:lvlText w:val=""/>
      <w:lvlJc w:val="left"/>
      <w:pPr>
        <w:ind w:left="5040" w:hanging="360"/>
      </w:pPr>
      <w:rPr>
        <w:rFonts w:ascii="Symbol" w:hAnsi="Symbol" w:cs="Symbol" w:hint="default"/>
      </w:rPr>
    </w:lvl>
    <w:lvl w:ilvl="7" w:tplc="4B7EA6A8">
      <w:start w:val="1"/>
      <w:numFmt w:val="bullet"/>
      <w:lvlText w:val="o"/>
      <w:lvlJc w:val="left"/>
      <w:pPr>
        <w:ind w:left="5760" w:hanging="360"/>
      </w:pPr>
      <w:rPr>
        <w:rFonts w:ascii="Courier New" w:hAnsi="Courier New" w:cs="Courier New" w:hint="default"/>
      </w:rPr>
    </w:lvl>
    <w:lvl w:ilvl="8" w:tplc="F9F2742A">
      <w:start w:val="1"/>
      <w:numFmt w:val="bullet"/>
      <w:lvlText w:val=""/>
      <w:lvlJc w:val="left"/>
      <w:pPr>
        <w:ind w:left="6480" w:hanging="360"/>
      </w:pPr>
      <w:rPr>
        <w:rFonts w:ascii="Wingdings" w:hAnsi="Wingdings" w:cs="Wingdings" w:hint="default"/>
      </w:rPr>
    </w:lvl>
  </w:abstractNum>
  <w:abstractNum w:abstractNumId="1"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A7599E"/>
    <w:multiLevelType w:val="hybridMultilevel"/>
    <w:tmpl w:val="A4D4F55E"/>
    <w:lvl w:ilvl="0" w:tplc="A6C8F184">
      <w:start w:val="1"/>
      <w:numFmt w:val="bullet"/>
      <w:lvlText w:val=""/>
      <w:lvlJc w:val="left"/>
      <w:pPr>
        <w:ind w:left="720" w:hanging="360"/>
      </w:pPr>
      <w:rPr>
        <w:rFonts w:ascii="Symbol" w:hAnsi="Symbol" w:cs="Symbol" w:hint="default"/>
        <w:sz w:val="18"/>
        <w:szCs w:val="18"/>
      </w:rPr>
    </w:lvl>
    <w:lvl w:ilvl="1" w:tplc="FAAAFCC2">
      <w:start w:val="1"/>
      <w:numFmt w:val="bullet"/>
      <w:lvlText w:val="o"/>
      <w:lvlJc w:val="left"/>
      <w:pPr>
        <w:ind w:left="1440" w:hanging="360"/>
      </w:pPr>
      <w:rPr>
        <w:rFonts w:ascii="Courier New" w:hAnsi="Courier New" w:cs="Courier New" w:hint="default"/>
      </w:rPr>
    </w:lvl>
    <w:lvl w:ilvl="2" w:tplc="4056840C">
      <w:start w:val="1"/>
      <w:numFmt w:val="bullet"/>
      <w:lvlText w:val=""/>
      <w:lvlJc w:val="left"/>
      <w:pPr>
        <w:ind w:left="2160" w:hanging="360"/>
      </w:pPr>
      <w:rPr>
        <w:rFonts w:ascii="Wingdings" w:hAnsi="Wingdings" w:cs="Wingdings" w:hint="default"/>
      </w:rPr>
    </w:lvl>
    <w:lvl w:ilvl="3" w:tplc="69764264">
      <w:start w:val="1"/>
      <w:numFmt w:val="bullet"/>
      <w:lvlText w:val=""/>
      <w:lvlJc w:val="left"/>
      <w:pPr>
        <w:ind w:left="2880" w:hanging="360"/>
      </w:pPr>
      <w:rPr>
        <w:rFonts w:ascii="Symbol" w:hAnsi="Symbol" w:cs="Symbol" w:hint="default"/>
      </w:rPr>
    </w:lvl>
    <w:lvl w:ilvl="4" w:tplc="44CA6364">
      <w:start w:val="1"/>
      <w:numFmt w:val="bullet"/>
      <w:lvlText w:val="o"/>
      <w:lvlJc w:val="left"/>
      <w:pPr>
        <w:ind w:left="3600" w:hanging="360"/>
      </w:pPr>
      <w:rPr>
        <w:rFonts w:ascii="Courier New" w:hAnsi="Courier New" w:cs="Courier New" w:hint="default"/>
      </w:rPr>
    </w:lvl>
    <w:lvl w:ilvl="5" w:tplc="82F09446">
      <w:start w:val="1"/>
      <w:numFmt w:val="bullet"/>
      <w:lvlText w:val=""/>
      <w:lvlJc w:val="left"/>
      <w:pPr>
        <w:ind w:left="4320" w:hanging="360"/>
      </w:pPr>
      <w:rPr>
        <w:rFonts w:ascii="Wingdings" w:hAnsi="Wingdings" w:cs="Wingdings" w:hint="default"/>
      </w:rPr>
    </w:lvl>
    <w:lvl w:ilvl="6" w:tplc="C40EC530">
      <w:start w:val="1"/>
      <w:numFmt w:val="bullet"/>
      <w:lvlText w:val=""/>
      <w:lvlJc w:val="left"/>
      <w:pPr>
        <w:ind w:left="5040" w:hanging="360"/>
      </w:pPr>
      <w:rPr>
        <w:rFonts w:ascii="Symbol" w:hAnsi="Symbol" w:cs="Symbol" w:hint="default"/>
      </w:rPr>
    </w:lvl>
    <w:lvl w:ilvl="7" w:tplc="3BF81348">
      <w:start w:val="1"/>
      <w:numFmt w:val="bullet"/>
      <w:lvlText w:val="o"/>
      <w:lvlJc w:val="left"/>
      <w:pPr>
        <w:ind w:left="5760" w:hanging="360"/>
      </w:pPr>
      <w:rPr>
        <w:rFonts w:ascii="Courier New" w:hAnsi="Courier New" w:cs="Courier New" w:hint="default"/>
      </w:rPr>
    </w:lvl>
    <w:lvl w:ilvl="8" w:tplc="186893D6">
      <w:start w:val="1"/>
      <w:numFmt w:val="bullet"/>
      <w:lvlText w:val=""/>
      <w:lvlJc w:val="left"/>
      <w:pPr>
        <w:ind w:left="6480" w:hanging="360"/>
      </w:pPr>
      <w:rPr>
        <w:rFonts w:ascii="Wingdings" w:hAnsi="Wingdings" w:cs="Wingdings" w:hint="default"/>
      </w:rPr>
    </w:lvl>
  </w:abstractNum>
  <w:abstractNum w:abstractNumId="3" w15:restartNumberingAfterBreak="0">
    <w:nsid w:val="455A5AFD"/>
    <w:multiLevelType w:val="hybridMultilevel"/>
    <w:tmpl w:val="41F61018"/>
    <w:lvl w:ilvl="0" w:tplc="301AA40A">
      <w:start w:val="5"/>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FB2143B"/>
    <w:multiLevelType w:val="hybridMultilevel"/>
    <w:tmpl w:val="B1080CB8"/>
    <w:lvl w:ilvl="0" w:tplc="580ADEF0">
      <w:start w:val="1"/>
      <w:numFmt w:val="bullet"/>
      <w:lvlText w:val=""/>
      <w:lvlJc w:val="left"/>
      <w:pPr>
        <w:ind w:left="720" w:hanging="360"/>
      </w:pPr>
      <w:rPr>
        <w:rFonts w:ascii="Symbol" w:hAnsi="Symbol" w:cs="Symbol" w:hint="default"/>
        <w:sz w:val="18"/>
        <w:szCs w:val="18"/>
      </w:rPr>
    </w:lvl>
    <w:lvl w:ilvl="1" w:tplc="295406AE">
      <w:start w:val="1"/>
      <w:numFmt w:val="bullet"/>
      <w:lvlText w:val="o"/>
      <w:lvlJc w:val="left"/>
      <w:pPr>
        <w:ind w:left="1440" w:hanging="360"/>
      </w:pPr>
      <w:rPr>
        <w:rFonts w:ascii="Courier New" w:hAnsi="Courier New" w:cs="Courier New" w:hint="default"/>
      </w:rPr>
    </w:lvl>
    <w:lvl w:ilvl="2" w:tplc="AC14143E">
      <w:start w:val="1"/>
      <w:numFmt w:val="bullet"/>
      <w:lvlText w:val=""/>
      <w:lvlJc w:val="left"/>
      <w:pPr>
        <w:ind w:left="2160" w:hanging="360"/>
      </w:pPr>
      <w:rPr>
        <w:rFonts w:ascii="Wingdings" w:hAnsi="Wingdings" w:cs="Wingdings" w:hint="default"/>
      </w:rPr>
    </w:lvl>
    <w:lvl w:ilvl="3" w:tplc="CF74385E">
      <w:start w:val="1"/>
      <w:numFmt w:val="bullet"/>
      <w:lvlText w:val=""/>
      <w:lvlJc w:val="left"/>
      <w:pPr>
        <w:ind w:left="2880" w:hanging="360"/>
      </w:pPr>
      <w:rPr>
        <w:rFonts w:ascii="Symbol" w:hAnsi="Symbol" w:cs="Symbol" w:hint="default"/>
      </w:rPr>
    </w:lvl>
    <w:lvl w:ilvl="4" w:tplc="E1E24618">
      <w:start w:val="1"/>
      <w:numFmt w:val="bullet"/>
      <w:lvlText w:val="o"/>
      <w:lvlJc w:val="left"/>
      <w:pPr>
        <w:ind w:left="3600" w:hanging="360"/>
      </w:pPr>
      <w:rPr>
        <w:rFonts w:ascii="Courier New" w:hAnsi="Courier New" w:cs="Courier New" w:hint="default"/>
      </w:rPr>
    </w:lvl>
    <w:lvl w:ilvl="5" w:tplc="9B46474C">
      <w:start w:val="1"/>
      <w:numFmt w:val="bullet"/>
      <w:lvlText w:val=""/>
      <w:lvlJc w:val="left"/>
      <w:pPr>
        <w:ind w:left="4320" w:hanging="360"/>
      </w:pPr>
      <w:rPr>
        <w:rFonts w:ascii="Wingdings" w:hAnsi="Wingdings" w:cs="Wingdings" w:hint="default"/>
      </w:rPr>
    </w:lvl>
    <w:lvl w:ilvl="6" w:tplc="B3EAC0D2">
      <w:start w:val="1"/>
      <w:numFmt w:val="bullet"/>
      <w:lvlText w:val=""/>
      <w:lvlJc w:val="left"/>
      <w:pPr>
        <w:ind w:left="5040" w:hanging="360"/>
      </w:pPr>
      <w:rPr>
        <w:rFonts w:ascii="Symbol" w:hAnsi="Symbol" w:cs="Symbol" w:hint="default"/>
      </w:rPr>
    </w:lvl>
    <w:lvl w:ilvl="7" w:tplc="B2CE04B8">
      <w:start w:val="1"/>
      <w:numFmt w:val="bullet"/>
      <w:lvlText w:val="o"/>
      <w:lvlJc w:val="left"/>
      <w:pPr>
        <w:ind w:left="5760" w:hanging="360"/>
      </w:pPr>
      <w:rPr>
        <w:rFonts w:ascii="Courier New" w:hAnsi="Courier New" w:cs="Courier New" w:hint="default"/>
      </w:rPr>
    </w:lvl>
    <w:lvl w:ilvl="8" w:tplc="50485A1C">
      <w:start w:val="1"/>
      <w:numFmt w:val="bullet"/>
      <w:lvlText w:val=""/>
      <w:lvlJc w:val="left"/>
      <w:pPr>
        <w:ind w:left="6480" w:hanging="360"/>
      </w:pPr>
      <w:rPr>
        <w:rFonts w:ascii="Wingdings" w:hAnsi="Wingdings" w:cs="Wingdings" w:hint="default"/>
      </w:rPr>
    </w:lvl>
  </w:abstractNum>
  <w:abstractNum w:abstractNumId="5" w15:restartNumberingAfterBreak="0">
    <w:nsid w:val="549F3230"/>
    <w:multiLevelType w:val="hybridMultilevel"/>
    <w:tmpl w:val="7D466216"/>
    <w:lvl w:ilvl="0" w:tplc="445024A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70B22B95"/>
    <w:multiLevelType w:val="hybridMultilevel"/>
    <w:tmpl w:val="4934D97E"/>
    <w:lvl w:ilvl="0" w:tplc="4E683D2E">
      <w:start w:val="1"/>
      <w:numFmt w:val="bullet"/>
      <w:lvlText w:val=""/>
      <w:lvlJc w:val="left"/>
      <w:pPr>
        <w:ind w:left="720" w:hanging="360"/>
      </w:pPr>
      <w:rPr>
        <w:rFonts w:ascii="Symbol" w:hAnsi="Symbol" w:cs="Symbol" w:hint="default"/>
        <w:sz w:val="18"/>
        <w:szCs w:val="18"/>
      </w:rPr>
    </w:lvl>
    <w:lvl w:ilvl="1" w:tplc="9DD69A7E">
      <w:start w:val="1"/>
      <w:numFmt w:val="bullet"/>
      <w:lvlText w:val="o"/>
      <w:lvlJc w:val="left"/>
      <w:pPr>
        <w:ind w:left="1440" w:hanging="360"/>
      </w:pPr>
      <w:rPr>
        <w:rFonts w:ascii="Courier New" w:hAnsi="Courier New" w:cs="Courier New" w:hint="default"/>
      </w:rPr>
    </w:lvl>
    <w:lvl w:ilvl="2" w:tplc="51C2F204">
      <w:start w:val="1"/>
      <w:numFmt w:val="bullet"/>
      <w:lvlText w:val=""/>
      <w:lvlJc w:val="left"/>
      <w:pPr>
        <w:ind w:left="2160" w:hanging="360"/>
      </w:pPr>
      <w:rPr>
        <w:rFonts w:ascii="Wingdings" w:hAnsi="Wingdings" w:cs="Wingdings" w:hint="default"/>
      </w:rPr>
    </w:lvl>
    <w:lvl w:ilvl="3" w:tplc="3F726BF8">
      <w:start w:val="1"/>
      <w:numFmt w:val="bullet"/>
      <w:lvlText w:val=""/>
      <w:lvlJc w:val="left"/>
      <w:pPr>
        <w:ind w:left="2880" w:hanging="360"/>
      </w:pPr>
      <w:rPr>
        <w:rFonts w:ascii="Symbol" w:hAnsi="Symbol" w:cs="Symbol" w:hint="default"/>
      </w:rPr>
    </w:lvl>
    <w:lvl w:ilvl="4" w:tplc="9EF4688A">
      <w:start w:val="1"/>
      <w:numFmt w:val="bullet"/>
      <w:lvlText w:val="o"/>
      <w:lvlJc w:val="left"/>
      <w:pPr>
        <w:ind w:left="3600" w:hanging="360"/>
      </w:pPr>
      <w:rPr>
        <w:rFonts w:ascii="Courier New" w:hAnsi="Courier New" w:cs="Courier New" w:hint="default"/>
      </w:rPr>
    </w:lvl>
    <w:lvl w:ilvl="5" w:tplc="15301A78">
      <w:start w:val="1"/>
      <w:numFmt w:val="bullet"/>
      <w:lvlText w:val=""/>
      <w:lvlJc w:val="left"/>
      <w:pPr>
        <w:ind w:left="4320" w:hanging="360"/>
      </w:pPr>
      <w:rPr>
        <w:rFonts w:ascii="Wingdings" w:hAnsi="Wingdings" w:cs="Wingdings" w:hint="default"/>
      </w:rPr>
    </w:lvl>
    <w:lvl w:ilvl="6" w:tplc="CEEA6864">
      <w:start w:val="1"/>
      <w:numFmt w:val="bullet"/>
      <w:lvlText w:val=""/>
      <w:lvlJc w:val="left"/>
      <w:pPr>
        <w:ind w:left="5040" w:hanging="360"/>
      </w:pPr>
      <w:rPr>
        <w:rFonts w:ascii="Symbol" w:hAnsi="Symbol" w:cs="Symbol" w:hint="default"/>
      </w:rPr>
    </w:lvl>
    <w:lvl w:ilvl="7" w:tplc="3ABCAC0A">
      <w:start w:val="1"/>
      <w:numFmt w:val="bullet"/>
      <w:lvlText w:val="o"/>
      <w:lvlJc w:val="left"/>
      <w:pPr>
        <w:ind w:left="5760" w:hanging="360"/>
      </w:pPr>
      <w:rPr>
        <w:rFonts w:ascii="Courier New" w:hAnsi="Courier New" w:cs="Courier New" w:hint="default"/>
      </w:rPr>
    </w:lvl>
    <w:lvl w:ilvl="8" w:tplc="AA121386">
      <w:start w:val="1"/>
      <w:numFmt w:val="bullet"/>
      <w:lvlText w:val=""/>
      <w:lvlJc w:val="left"/>
      <w:pPr>
        <w:ind w:left="6480" w:hanging="360"/>
      </w:pPr>
      <w:rPr>
        <w:rFonts w:ascii="Wingdings" w:hAnsi="Wingdings" w:cs="Wingdings" w:hint="default"/>
      </w:rPr>
    </w:lvl>
  </w:abstractNum>
  <w:abstractNum w:abstractNumId="7" w15:restartNumberingAfterBreak="0">
    <w:nsid w:val="7C8853E4"/>
    <w:multiLevelType w:val="hybridMultilevel"/>
    <w:tmpl w:val="458EBE16"/>
    <w:lvl w:ilvl="0" w:tplc="E8FEFD2E">
      <w:start w:val="1"/>
      <w:numFmt w:val="bullet"/>
      <w:lvlText w:val=""/>
      <w:lvlJc w:val="left"/>
      <w:pPr>
        <w:ind w:left="720" w:hanging="360"/>
      </w:pPr>
      <w:rPr>
        <w:rFonts w:ascii="Symbol" w:hAnsi="Symbol" w:cs="Symbol" w:hint="default"/>
        <w:sz w:val="18"/>
        <w:szCs w:val="18"/>
      </w:rPr>
    </w:lvl>
    <w:lvl w:ilvl="1" w:tplc="6B66A098">
      <w:start w:val="1"/>
      <w:numFmt w:val="bullet"/>
      <w:lvlText w:val="o"/>
      <w:lvlJc w:val="left"/>
      <w:pPr>
        <w:ind w:left="1440" w:hanging="360"/>
      </w:pPr>
      <w:rPr>
        <w:rFonts w:ascii="Courier New" w:hAnsi="Courier New" w:cs="Courier New" w:hint="default"/>
      </w:rPr>
    </w:lvl>
    <w:lvl w:ilvl="2" w:tplc="4EEE6718">
      <w:start w:val="1"/>
      <w:numFmt w:val="bullet"/>
      <w:lvlText w:val=""/>
      <w:lvlJc w:val="left"/>
      <w:pPr>
        <w:ind w:left="2160" w:hanging="360"/>
      </w:pPr>
      <w:rPr>
        <w:rFonts w:ascii="Wingdings" w:hAnsi="Wingdings" w:cs="Wingdings" w:hint="default"/>
      </w:rPr>
    </w:lvl>
    <w:lvl w:ilvl="3" w:tplc="8C5ABE9C">
      <w:start w:val="1"/>
      <w:numFmt w:val="bullet"/>
      <w:lvlText w:val=""/>
      <w:lvlJc w:val="left"/>
      <w:pPr>
        <w:ind w:left="2880" w:hanging="360"/>
      </w:pPr>
      <w:rPr>
        <w:rFonts w:ascii="Symbol" w:hAnsi="Symbol" w:cs="Symbol" w:hint="default"/>
      </w:rPr>
    </w:lvl>
    <w:lvl w:ilvl="4" w:tplc="0FAC9118">
      <w:start w:val="1"/>
      <w:numFmt w:val="bullet"/>
      <w:lvlText w:val="o"/>
      <w:lvlJc w:val="left"/>
      <w:pPr>
        <w:ind w:left="3600" w:hanging="360"/>
      </w:pPr>
      <w:rPr>
        <w:rFonts w:ascii="Courier New" w:hAnsi="Courier New" w:cs="Courier New" w:hint="default"/>
      </w:rPr>
    </w:lvl>
    <w:lvl w:ilvl="5" w:tplc="B6F66A20">
      <w:start w:val="1"/>
      <w:numFmt w:val="bullet"/>
      <w:lvlText w:val=""/>
      <w:lvlJc w:val="left"/>
      <w:pPr>
        <w:ind w:left="4320" w:hanging="360"/>
      </w:pPr>
      <w:rPr>
        <w:rFonts w:ascii="Wingdings" w:hAnsi="Wingdings" w:cs="Wingdings" w:hint="default"/>
      </w:rPr>
    </w:lvl>
    <w:lvl w:ilvl="6" w:tplc="A49EC0C0">
      <w:start w:val="1"/>
      <w:numFmt w:val="bullet"/>
      <w:lvlText w:val=""/>
      <w:lvlJc w:val="left"/>
      <w:pPr>
        <w:ind w:left="5040" w:hanging="360"/>
      </w:pPr>
      <w:rPr>
        <w:rFonts w:ascii="Symbol" w:hAnsi="Symbol" w:cs="Symbol" w:hint="default"/>
      </w:rPr>
    </w:lvl>
    <w:lvl w:ilvl="7" w:tplc="140EB572">
      <w:start w:val="1"/>
      <w:numFmt w:val="bullet"/>
      <w:lvlText w:val="o"/>
      <w:lvlJc w:val="left"/>
      <w:pPr>
        <w:ind w:left="5760" w:hanging="360"/>
      </w:pPr>
      <w:rPr>
        <w:rFonts w:ascii="Courier New" w:hAnsi="Courier New" w:cs="Courier New" w:hint="default"/>
      </w:rPr>
    </w:lvl>
    <w:lvl w:ilvl="8" w:tplc="44861AAA">
      <w:start w:val="1"/>
      <w:numFmt w:val="bullet"/>
      <w:lvlText w:val=""/>
      <w:lvlJc w:val="left"/>
      <w:pPr>
        <w:ind w:left="6480" w:hanging="360"/>
      </w:pPr>
      <w:rPr>
        <w:rFonts w:ascii="Wingdings" w:hAnsi="Wingdings" w:cs="Wingdings" w:hint="default"/>
      </w:rPr>
    </w:lvl>
  </w:abstractNum>
  <w:num w:numId="1">
    <w:abstractNumId w:val="6"/>
  </w:num>
  <w:num w:numId="2">
    <w:abstractNumId w:val="7"/>
  </w:num>
  <w:num w:numId="3">
    <w:abstractNumId w:val="0"/>
  </w:num>
  <w:num w:numId="4">
    <w:abstractNumId w:val="2"/>
  </w:num>
  <w:num w:numId="5">
    <w:abstractNumId w:val="4"/>
  </w:num>
  <w:num w:numId="6">
    <w:abstractNumId w:val="1"/>
  </w:num>
  <w:num w:numId="7">
    <w:abstractNumId w:val="5"/>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1A16"/>
    <w:rsid w:val="00005437"/>
    <w:rsid w:val="00021212"/>
    <w:rsid w:val="00025C26"/>
    <w:rsid w:val="00027F41"/>
    <w:rsid w:val="00037A49"/>
    <w:rsid w:val="00043DDE"/>
    <w:rsid w:val="000446B4"/>
    <w:rsid w:val="00045C33"/>
    <w:rsid w:val="000466E9"/>
    <w:rsid w:val="0006799F"/>
    <w:rsid w:val="000770C0"/>
    <w:rsid w:val="00085644"/>
    <w:rsid w:val="00097F4A"/>
    <w:rsid w:val="000A1D26"/>
    <w:rsid w:val="000C22AB"/>
    <w:rsid w:val="000C5527"/>
    <w:rsid w:val="000E76C6"/>
    <w:rsid w:val="00100C98"/>
    <w:rsid w:val="00116CF9"/>
    <w:rsid w:val="00127127"/>
    <w:rsid w:val="00134892"/>
    <w:rsid w:val="00165B4C"/>
    <w:rsid w:val="0018728C"/>
    <w:rsid w:val="001A707E"/>
    <w:rsid w:val="001B3D7B"/>
    <w:rsid w:val="001B4A3F"/>
    <w:rsid w:val="001C5FF6"/>
    <w:rsid w:val="001D4484"/>
    <w:rsid w:val="001E5F93"/>
    <w:rsid w:val="00200A0C"/>
    <w:rsid w:val="00204EDB"/>
    <w:rsid w:val="00205881"/>
    <w:rsid w:val="002072A1"/>
    <w:rsid w:val="00216254"/>
    <w:rsid w:val="00230C1E"/>
    <w:rsid w:val="00230E35"/>
    <w:rsid w:val="00242675"/>
    <w:rsid w:val="00245932"/>
    <w:rsid w:val="00252AA0"/>
    <w:rsid w:val="00254006"/>
    <w:rsid w:val="002634AA"/>
    <w:rsid w:val="002744CF"/>
    <w:rsid w:val="002B0683"/>
    <w:rsid w:val="002B3CD4"/>
    <w:rsid w:val="002D0D26"/>
    <w:rsid w:val="002D2A0B"/>
    <w:rsid w:val="002D58B5"/>
    <w:rsid w:val="00320AD9"/>
    <w:rsid w:val="0033249E"/>
    <w:rsid w:val="00335A09"/>
    <w:rsid w:val="00337E4D"/>
    <w:rsid w:val="00343395"/>
    <w:rsid w:val="00344134"/>
    <w:rsid w:val="00362D0D"/>
    <w:rsid w:val="003723E6"/>
    <w:rsid w:val="00394750"/>
    <w:rsid w:val="003A1AA2"/>
    <w:rsid w:val="003C2555"/>
    <w:rsid w:val="003F0B50"/>
    <w:rsid w:val="003F1E21"/>
    <w:rsid w:val="00416B7B"/>
    <w:rsid w:val="004233E2"/>
    <w:rsid w:val="0044637A"/>
    <w:rsid w:val="00456CF9"/>
    <w:rsid w:val="00466087"/>
    <w:rsid w:val="00466D1F"/>
    <w:rsid w:val="004702FB"/>
    <w:rsid w:val="00471503"/>
    <w:rsid w:val="00480149"/>
    <w:rsid w:val="0049479E"/>
    <w:rsid w:val="004A1E68"/>
    <w:rsid w:val="004B36DE"/>
    <w:rsid w:val="004C04B0"/>
    <w:rsid w:val="004D2F9F"/>
    <w:rsid w:val="004D6740"/>
    <w:rsid w:val="004F2927"/>
    <w:rsid w:val="004F6CE0"/>
    <w:rsid w:val="0052142A"/>
    <w:rsid w:val="0053313B"/>
    <w:rsid w:val="0053510E"/>
    <w:rsid w:val="0053712C"/>
    <w:rsid w:val="005423BF"/>
    <w:rsid w:val="0054711C"/>
    <w:rsid w:val="00560AFE"/>
    <w:rsid w:val="00567B93"/>
    <w:rsid w:val="00581675"/>
    <w:rsid w:val="005A09F0"/>
    <w:rsid w:val="005B6195"/>
    <w:rsid w:val="005F17F7"/>
    <w:rsid w:val="005F5091"/>
    <w:rsid w:val="00601C53"/>
    <w:rsid w:val="006347C3"/>
    <w:rsid w:val="006436C3"/>
    <w:rsid w:val="00650168"/>
    <w:rsid w:val="00681FD6"/>
    <w:rsid w:val="006933D4"/>
    <w:rsid w:val="006975C6"/>
    <w:rsid w:val="006A5918"/>
    <w:rsid w:val="006A6F30"/>
    <w:rsid w:val="006B2936"/>
    <w:rsid w:val="006B42BB"/>
    <w:rsid w:val="006D0091"/>
    <w:rsid w:val="006D4509"/>
    <w:rsid w:val="006E1C06"/>
    <w:rsid w:val="006F1DA5"/>
    <w:rsid w:val="007109D5"/>
    <w:rsid w:val="00765639"/>
    <w:rsid w:val="00767F22"/>
    <w:rsid w:val="007808F7"/>
    <w:rsid w:val="00782917"/>
    <w:rsid w:val="00785F39"/>
    <w:rsid w:val="007A6F1E"/>
    <w:rsid w:val="007B0A54"/>
    <w:rsid w:val="007B6424"/>
    <w:rsid w:val="007B64CA"/>
    <w:rsid w:val="007C3EA0"/>
    <w:rsid w:val="007D6FB3"/>
    <w:rsid w:val="007E0E83"/>
    <w:rsid w:val="007F1C0E"/>
    <w:rsid w:val="0082449F"/>
    <w:rsid w:val="008278F5"/>
    <w:rsid w:val="0085599D"/>
    <w:rsid w:val="0088643B"/>
    <w:rsid w:val="00887558"/>
    <w:rsid w:val="008B72CE"/>
    <w:rsid w:val="008C030D"/>
    <w:rsid w:val="008D1EFF"/>
    <w:rsid w:val="008D3706"/>
    <w:rsid w:val="008D37F7"/>
    <w:rsid w:val="009204EE"/>
    <w:rsid w:val="0092571B"/>
    <w:rsid w:val="00926A59"/>
    <w:rsid w:val="00930868"/>
    <w:rsid w:val="00960022"/>
    <w:rsid w:val="009716E2"/>
    <w:rsid w:val="009854FE"/>
    <w:rsid w:val="0098740F"/>
    <w:rsid w:val="009A4D78"/>
    <w:rsid w:val="009B409B"/>
    <w:rsid w:val="009F6A9D"/>
    <w:rsid w:val="00A2294C"/>
    <w:rsid w:val="00A23F91"/>
    <w:rsid w:val="00A32B80"/>
    <w:rsid w:val="00A424D1"/>
    <w:rsid w:val="00A50424"/>
    <w:rsid w:val="00A52459"/>
    <w:rsid w:val="00A663DF"/>
    <w:rsid w:val="00A9380B"/>
    <w:rsid w:val="00A95DBE"/>
    <w:rsid w:val="00AA08FF"/>
    <w:rsid w:val="00AA4BC1"/>
    <w:rsid w:val="00AA5E86"/>
    <w:rsid w:val="00AD3D46"/>
    <w:rsid w:val="00AD6357"/>
    <w:rsid w:val="00AE7C95"/>
    <w:rsid w:val="00AF7FB0"/>
    <w:rsid w:val="00B05771"/>
    <w:rsid w:val="00B169F3"/>
    <w:rsid w:val="00B22EC7"/>
    <w:rsid w:val="00B239EE"/>
    <w:rsid w:val="00B32335"/>
    <w:rsid w:val="00B3296A"/>
    <w:rsid w:val="00B35009"/>
    <w:rsid w:val="00B40672"/>
    <w:rsid w:val="00B42578"/>
    <w:rsid w:val="00B4547A"/>
    <w:rsid w:val="00B52CAE"/>
    <w:rsid w:val="00B53CDD"/>
    <w:rsid w:val="00B757D1"/>
    <w:rsid w:val="00B804CB"/>
    <w:rsid w:val="00B86960"/>
    <w:rsid w:val="00B87E8D"/>
    <w:rsid w:val="00B93434"/>
    <w:rsid w:val="00BB163F"/>
    <w:rsid w:val="00BB2B9F"/>
    <w:rsid w:val="00BC01DB"/>
    <w:rsid w:val="00BC2D61"/>
    <w:rsid w:val="00BD165E"/>
    <w:rsid w:val="00BE4307"/>
    <w:rsid w:val="00C00CA9"/>
    <w:rsid w:val="00C02EF0"/>
    <w:rsid w:val="00C11897"/>
    <w:rsid w:val="00C12481"/>
    <w:rsid w:val="00C125C6"/>
    <w:rsid w:val="00C129BE"/>
    <w:rsid w:val="00C203F5"/>
    <w:rsid w:val="00C24613"/>
    <w:rsid w:val="00C25647"/>
    <w:rsid w:val="00C315C9"/>
    <w:rsid w:val="00C4793C"/>
    <w:rsid w:val="00C611E3"/>
    <w:rsid w:val="00C77085"/>
    <w:rsid w:val="00C96CB7"/>
    <w:rsid w:val="00C97754"/>
    <w:rsid w:val="00CA6C8C"/>
    <w:rsid w:val="00CC0ECB"/>
    <w:rsid w:val="00CD6E25"/>
    <w:rsid w:val="00D047C6"/>
    <w:rsid w:val="00D074F4"/>
    <w:rsid w:val="00D15E7A"/>
    <w:rsid w:val="00D3539C"/>
    <w:rsid w:val="00D379CF"/>
    <w:rsid w:val="00D408E9"/>
    <w:rsid w:val="00D4615C"/>
    <w:rsid w:val="00D60A0B"/>
    <w:rsid w:val="00D65042"/>
    <w:rsid w:val="00D7364B"/>
    <w:rsid w:val="00D7467F"/>
    <w:rsid w:val="00D84290"/>
    <w:rsid w:val="00D9167C"/>
    <w:rsid w:val="00D931BF"/>
    <w:rsid w:val="00D958A6"/>
    <w:rsid w:val="00DA3E79"/>
    <w:rsid w:val="00DB151B"/>
    <w:rsid w:val="00DD2FA1"/>
    <w:rsid w:val="00E01EA7"/>
    <w:rsid w:val="00E101DD"/>
    <w:rsid w:val="00E11897"/>
    <w:rsid w:val="00E22915"/>
    <w:rsid w:val="00E2382E"/>
    <w:rsid w:val="00E42E0D"/>
    <w:rsid w:val="00E55B9D"/>
    <w:rsid w:val="00E758D2"/>
    <w:rsid w:val="00E849FA"/>
    <w:rsid w:val="00EB58F3"/>
    <w:rsid w:val="00EC3EB4"/>
    <w:rsid w:val="00ED41BC"/>
    <w:rsid w:val="00EE0250"/>
    <w:rsid w:val="00EE4C6A"/>
    <w:rsid w:val="00EE4C78"/>
    <w:rsid w:val="00EF3AE5"/>
    <w:rsid w:val="00EF5A99"/>
    <w:rsid w:val="00F03913"/>
    <w:rsid w:val="00F13BEA"/>
    <w:rsid w:val="00F25B09"/>
    <w:rsid w:val="00F52205"/>
    <w:rsid w:val="00F5348E"/>
    <w:rsid w:val="00F57637"/>
    <w:rsid w:val="00F64AF5"/>
    <w:rsid w:val="00F6530B"/>
    <w:rsid w:val="00F65D86"/>
    <w:rsid w:val="00F851F3"/>
    <w:rsid w:val="00FB2E21"/>
    <w:rsid w:val="00FB3258"/>
    <w:rsid w:val="00FC2646"/>
    <w:rsid w:val="00FC638F"/>
    <w:rsid w:val="00FD2770"/>
    <w:rsid w:val="00FF48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5EA4A"/>
  <w15:docId w15:val="{11E87E74-942E-4586-A7DB-766CA159D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aliases w:val="Footer-PR"/>
    <w:basedOn w:val="Navaden"/>
    <w:link w:val="NogaZnak"/>
    <w:unhideWhenUsed/>
    <w:qFormat/>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6975C6"/>
    <w:rPr>
      <w:rFonts w:ascii="Helvetica" w:hAnsi="Helvetica"/>
    </w:rPr>
  </w:style>
  <w:style w:type="character" w:customStyle="1" w:styleId="NogaZnak">
    <w:name w:val="Noga Znak"/>
    <w:aliases w:val="Footer-PR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
    <w:basedOn w:val="Navaden"/>
    <w:link w:val="OdstavekseznamaZnak"/>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character" w:customStyle="1" w:styleId="OdstavekseznamaZnak">
    <w:name w:val="Odstavek seznama Znak"/>
    <w:aliases w:val="Odstavek seznama_IP Znak,Seznam_IP_1 Znak"/>
    <w:link w:val="Odstavekseznama"/>
    <w:locked/>
    <w:rsid w:val="00C97754"/>
    <w:rPr>
      <w:rFonts w:ascii="Helvetica" w:hAnsi="Helvetica"/>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locked/>
    <w:rsid w:val="009F6A9D"/>
    <w:rPr>
      <w:rFonts w:ascii="Tahoma" w:eastAsia="Times New Roman" w:hAnsi="Tahoma" w:cs="Tahoma"/>
      <w:sz w:val="18"/>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unhideWhenUsed/>
    <w:rsid w:val="009F6A9D"/>
    <w:pPr>
      <w:widowControl w:val="0"/>
      <w:spacing w:after="0" w:line="240" w:lineRule="auto"/>
      <w:jc w:val="both"/>
    </w:pPr>
    <w:rPr>
      <w:rFonts w:ascii="Tahoma" w:eastAsia="Times New Roman" w:hAnsi="Tahoma" w:cs="Tahoma"/>
      <w:sz w:val="18"/>
    </w:rPr>
  </w:style>
  <w:style w:type="character" w:customStyle="1" w:styleId="TelobesedilaZnak1">
    <w:name w:val="Telo besedila Znak1"/>
    <w:basedOn w:val="Privzetapisavaodstavka"/>
    <w:uiPriority w:val="99"/>
    <w:semiHidden/>
    <w:rsid w:val="009F6A9D"/>
    <w:rPr>
      <w:rFonts w:ascii="Helvetica" w:hAnsi="Helvetica"/>
    </w:rPr>
  </w:style>
  <w:style w:type="paragraph" w:styleId="Telobesedila3">
    <w:name w:val="Body Text 3"/>
    <w:basedOn w:val="Navaden"/>
    <w:link w:val="Telobesedila3Znak"/>
    <w:rsid w:val="00C11897"/>
    <w:pPr>
      <w:spacing w:after="120" w:line="240" w:lineRule="auto"/>
    </w:pPr>
    <w:rPr>
      <w:rFonts w:ascii="Times New Roman" w:eastAsia="Times New Roman" w:hAnsi="Times New Roman" w:cs="Times New Roman"/>
      <w:sz w:val="16"/>
      <w:szCs w:val="16"/>
      <w:lang w:val="x-none" w:eastAsia="sl-SI"/>
    </w:rPr>
  </w:style>
  <w:style w:type="character" w:customStyle="1" w:styleId="Telobesedila3Znak">
    <w:name w:val="Telo besedila 3 Znak"/>
    <w:basedOn w:val="Privzetapisavaodstavka"/>
    <w:link w:val="Telobesedila3"/>
    <w:rsid w:val="00C11897"/>
    <w:rPr>
      <w:rFonts w:ascii="Times New Roman" w:eastAsia="Times New Roman" w:hAnsi="Times New Roman" w:cs="Times New Roman"/>
      <w:sz w:val="16"/>
      <w:szCs w:val="16"/>
      <w:lang w:val="x-none" w:eastAsia="sl-SI"/>
    </w:rPr>
  </w:style>
  <w:style w:type="paragraph" w:styleId="Telobesedila2">
    <w:name w:val="Body Text 2"/>
    <w:basedOn w:val="Navaden"/>
    <w:link w:val="Telobesedila2Znak"/>
    <w:uiPriority w:val="99"/>
    <w:unhideWhenUsed/>
    <w:rsid w:val="00B239EE"/>
    <w:pPr>
      <w:spacing w:after="120" w:line="480" w:lineRule="auto"/>
    </w:pPr>
  </w:style>
  <w:style w:type="character" w:customStyle="1" w:styleId="Telobesedila2Znak">
    <w:name w:val="Telo besedila 2 Znak"/>
    <w:basedOn w:val="Privzetapisavaodstavka"/>
    <w:link w:val="Telobesedila2"/>
    <w:uiPriority w:val="99"/>
    <w:rsid w:val="00B239EE"/>
    <w:rPr>
      <w:rFonts w:ascii="Helvetica" w:hAnsi="Helvetica"/>
    </w:rPr>
  </w:style>
  <w:style w:type="paragraph" w:customStyle="1" w:styleId="odstavek">
    <w:name w:val="odstavek"/>
    <w:basedOn w:val="Navaden"/>
    <w:rsid w:val="00A95DBE"/>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46025">
      <w:bodyDiv w:val="1"/>
      <w:marLeft w:val="0"/>
      <w:marRight w:val="0"/>
      <w:marTop w:val="0"/>
      <w:marBottom w:val="0"/>
      <w:divBdr>
        <w:top w:val="none" w:sz="0" w:space="0" w:color="auto"/>
        <w:left w:val="none" w:sz="0" w:space="0" w:color="auto"/>
        <w:bottom w:val="none" w:sz="0" w:space="0" w:color="auto"/>
        <w:right w:val="none" w:sz="0" w:space="0" w:color="auto"/>
      </w:divBdr>
    </w:div>
    <w:div w:id="34669654">
      <w:bodyDiv w:val="1"/>
      <w:marLeft w:val="0"/>
      <w:marRight w:val="0"/>
      <w:marTop w:val="0"/>
      <w:marBottom w:val="0"/>
      <w:divBdr>
        <w:top w:val="none" w:sz="0" w:space="0" w:color="auto"/>
        <w:left w:val="none" w:sz="0" w:space="0" w:color="auto"/>
        <w:bottom w:val="none" w:sz="0" w:space="0" w:color="auto"/>
        <w:right w:val="none" w:sz="0" w:space="0" w:color="auto"/>
      </w:divBdr>
    </w:div>
    <w:div w:id="127355409">
      <w:bodyDiv w:val="1"/>
      <w:marLeft w:val="0"/>
      <w:marRight w:val="0"/>
      <w:marTop w:val="0"/>
      <w:marBottom w:val="0"/>
      <w:divBdr>
        <w:top w:val="none" w:sz="0" w:space="0" w:color="auto"/>
        <w:left w:val="none" w:sz="0" w:space="0" w:color="auto"/>
        <w:bottom w:val="none" w:sz="0" w:space="0" w:color="auto"/>
        <w:right w:val="none" w:sz="0" w:space="0" w:color="auto"/>
      </w:divBdr>
    </w:div>
    <w:div w:id="152844678">
      <w:bodyDiv w:val="1"/>
      <w:marLeft w:val="0"/>
      <w:marRight w:val="0"/>
      <w:marTop w:val="0"/>
      <w:marBottom w:val="0"/>
      <w:divBdr>
        <w:top w:val="none" w:sz="0" w:space="0" w:color="auto"/>
        <w:left w:val="none" w:sz="0" w:space="0" w:color="auto"/>
        <w:bottom w:val="none" w:sz="0" w:space="0" w:color="auto"/>
        <w:right w:val="none" w:sz="0" w:space="0" w:color="auto"/>
      </w:divBdr>
    </w:div>
    <w:div w:id="243806960">
      <w:bodyDiv w:val="1"/>
      <w:marLeft w:val="0"/>
      <w:marRight w:val="0"/>
      <w:marTop w:val="0"/>
      <w:marBottom w:val="0"/>
      <w:divBdr>
        <w:top w:val="none" w:sz="0" w:space="0" w:color="auto"/>
        <w:left w:val="none" w:sz="0" w:space="0" w:color="auto"/>
        <w:bottom w:val="none" w:sz="0" w:space="0" w:color="auto"/>
        <w:right w:val="none" w:sz="0" w:space="0" w:color="auto"/>
      </w:divBdr>
    </w:div>
    <w:div w:id="33188085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60616596">
      <w:bodyDiv w:val="1"/>
      <w:marLeft w:val="0"/>
      <w:marRight w:val="0"/>
      <w:marTop w:val="0"/>
      <w:marBottom w:val="0"/>
      <w:divBdr>
        <w:top w:val="none" w:sz="0" w:space="0" w:color="auto"/>
        <w:left w:val="none" w:sz="0" w:space="0" w:color="auto"/>
        <w:bottom w:val="none" w:sz="0" w:space="0" w:color="auto"/>
        <w:right w:val="none" w:sz="0" w:space="0" w:color="auto"/>
      </w:divBdr>
    </w:div>
    <w:div w:id="469060642">
      <w:bodyDiv w:val="1"/>
      <w:marLeft w:val="0"/>
      <w:marRight w:val="0"/>
      <w:marTop w:val="0"/>
      <w:marBottom w:val="0"/>
      <w:divBdr>
        <w:top w:val="none" w:sz="0" w:space="0" w:color="auto"/>
        <w:left w:val="none" w:sz="0" w:space="0" w:color="auto"/>
        <w:bottom w:val="none" w:sz="0" w:space="0" w:color="auto"/>
        <w:right w:val="none" w:sz="0" w:space="0" w:color="auto"/>
      </w:divBdr>
    </w:div>
    <w:div w:id="473987393">
      <w:bodyDiv w:val="1"/>
      <w:marLeft w:val="0"/>
      <w:marRight w:val="0"/>
      <w:marTop w:val="0"/>
      <w:marBottom w:val="0"/>
      <w:divBdr>
        <w:top w:val="none" w:sz="0" w:space="0" w:color="auto"/>
        <w:left w:val="none" w:sz="0" w:space="0" w:color="auto"/>
        <w:bottom w:val="none" w:sz="0" w:space="0" w:color="auto"/>
        <w:right w:val="none" w:sz="0" w:space="0" w:color="auto"/>
      </w:divBdr>
    </w:div>
    <w:div w:id="544560795">
      <w:bodyDiv w:val="1"/>
      <w:marLeft w:val="0"/>
      <w:marRight w:val="0"/>
      <w:marTop w:val="0"/>
      <w:marBottom w:val="0"/>
      <w:divBdr>
        <w:top w:val="none" w:sz="0" w:space="0" w:color="auto"/>
        <w:left w:val="none" w:sz="0" w:space="0" w:color="auto"/>
        <w:bottom w:val="none" w:sz="0" w:space="0" w:color="auto"/>
        <w:right w:val="none" w:sz="0" w:space="0" w:color="auto"/>
      </w:divBdr>
    </w:div>
    <w:div w:id="594556179">
      <w:bodyDiv w:val="1"/>
      <w:marLeft w:val="0"/>
      <w:marRight w:val="0"/>
      <w:marTop w:val="0"/>
      <w:marBottom w:val="0"/>
      <w:divBdr>
        <w:top w:val="none" w:sz="0" w:space="0" w:color="auto"/>
        <w:left w:val="none" w:sz="0" w:space="0" w:color="auto"/>
        <w:bottom w:val="none" w:sz="0" w:space="0" w:color="auto"/>
        <w:right w:val="none" w:sz="0" w:space="0" w:color="auto"/>
      </w:divBdr>
    </w:div>
    <w:div w:id="648941302">
      <w:bodyDiv w:val="1"/>
      <w:marLeft w:val="0"/>
      <w:marRight w:val="0"/>
      <w:marTop w:val="0"/>
      <w:marBottom w:val="0"/>
      <w:divBdr>
        <w:top w:val="none" w:sz="0" w:space="0" w:color="auto"/>
        <w:left w:val="none" w:sz="0" w:space="0" w:color="auto"/>
        <w:bottom w:val="none" w:sz="0" w:space="0" w:color="auto"/>
        <w:right w:val="none" w:sz="0" w:space="0" w:color="auto"/>
      </w:divBdr>
    </w:div>
    <w:div w:id="746342783">
      <w:bodyDiv w:val="1"/>
      <w:marLeft w:val="0"/>
      <w:marRight w:val="0"/>
      <w:marTop w:val="0"/>
      <w:marBottom w:val="0"/>
      <w:divBdr>
        <w:top w:val="none" w:sz="0" w:space="0" w:color="auto"/>
        <w:left w:val="none" w:sz="0" w:space="0" w:color="auto"/>
        <w:bottom w:val="none" w:sz="0" w:space="0" w:color="auto"/>
        <w:right w:val="none" w:sz="0" w:space="0" w:color="auto"/>
      </w:divBdr>
    </w:div>
    <w:div w:id="794102237">
      <w:bodyDiv w:val="1"/>
      <w:marLeft w:val="0"/>
      <w:marRight w:val="0"/>
      <w:marTop w:val="0"/>
      <w:marBottom w:val="0"/>
      <w:divBdr>
        <w:top w:val="none" w:sz="0" w:space="0" w:color="auto"/>
        <w:left w:val="none" w:sz="0" w:space="0" w:color="auto"/>
        <w:bottom w:val="none" w:sz="0" w:space="0" w:color="auto"/>
        <w:right w:val="none" w:sz="0" w:space="0" w:color="auto"/>
      </w:divBdr>
    </w:div>
    <w:div w:id="804085529">
      <w:bodyDiv w:val="1"/>
      <w:marLeft w:val="0"/>
      <w:marRight w:val="0"/>
      <w:marTop w:val="0"/>
      <w:marBottom w:val="0"/>
      <w:divBdr>
        <w:top w:val="none" w:sz="0" w:space="0" w:color="auto"/>
        <w:left w:val="none" w:sz="0" w:space="0" w:color="auto"/>
        <w:bottom w:val="none" w:sz="0" w:space="0" w:color="auto"/>
        <w:right w:val="none" w:sz="0" w:space="0" w:color="auto"/>
      </w:divBdr>
    </w:div>
    <w:div w:id="835681493">
      <w:bodyDiv w:val="1"/>
      <w:marLeft w:val="0"/>
      <w:marRight w:val="0"/>
      <w:marTop w:val="0"/>
      <w:marBottom w:val="0"/>
      <w:divBdr>
        <w:top w:val="none" w:sz="0" w:space="0" w:color="auto"/>
        <w:left w:val="none" w:sz="0" w:space="0" w:color="auto"/>
        <w:bottom w:val="none" w:sz="0" w:space="0" w:color="auto"/>
        <w:right w:val="none" w:sz="0" w:space="0" w:color="auto"/>
      </w:divBdr>
    </w:div>
    <w:div w:id="888956544">
      <w:bodyDiv w:val="1"/>
      <w:marLeft w:val="0"/>
      <w:marRight w:val="0"/>
      <w:marTop w:val="0"/>
      <w:marBottom w:val="0"/>
      <w:divBdr>
        <w:top w:val="none" w:sz="0" w:space="0" w:color="auto"/>
        <w:left w:val="none" w:sz="0" w:space="0" w:color="auto"/>
        <w:bottom w:val="none" w:sz="0" w:space="0" w:color="auto"/>
        <w:right w:val="none" w:sz="0" w:space="0" w:color="auto"/>
      </w:divBdr>
    </w:div>
    <w:div w:id="984508989">
      <w:bodyDiv w:val="1"/>
      <w:marLeft w:val="0"/>
      <w:marRight w:val="0"/>
      <w:marTop w:val="0"/>
      <w:marBottom w:val="0"/>
      <w:divBdr>
        <w:top w:val="none" w:sz="0" w:space="0" w:color="auto"/>
        <w:left w:val="none" w:sz="0" w:space="0" w:color="auto"/>
        <w:bottom w:val="none" w:sz="0" w:space="0" w:color="auto"/>
        <w:right w:val="none" w:sz="0" w:space="0" w:color="auto"/>
      </w:divBdr>
    </w:div>
    <w:div w:id="1192643355">
      <w:bodyDiv w:val="1"/>
      <w:marLeft w:val="0"/>
      <w:marRight w:val="0"/>
      <w:marTop w:val="0"/>
      <w:marBottom w:val="0"/>
      <w:divBdr>
        <w:top w:val="none" w:sz="0" w:space="0" w:color="auto"/>
        <w:left w:val="none" w:sz="0" w:space="0" w:color="auto"/>
        <w:bottom w:val="none" w:sz="0" w:space="0" w:color="auto"/>
        <w:right w:val="none" w:sz="0" w:space="0" w:color="auto"/>
      </w:divBdr>
    </w:div>
    <w:div w:id="1213151085">
      <w:bodyDiv w:val="1"/>
      <w:marLeft w:val="0"/>
      <w:marRight w:val="0"/>
      <w:marTop w:val="0"/>
      <w:marBottom w:val="0"/>
      <w:divBdr>
        <w:top w:val="none" w:sz="0" w:space="0" w:color="auto"/>
        <w:left w:val="none" w:sz="0" w:space="0" w:color="auto"/>
        <w:bottom w:val="none" w:sz="0" w:space="0" w:color="auto"/>
        <w:right w:val="none" w:sz="0" w:space="0" w:color="auto"/>
      </w:divBdr>
    </w:div>
    <w:div w:id="1215968259">
      <w:bodyDiv w:val="1"/>
      <w:marLeft w:val="0"/>
      <w:marRight w:val="0"/>
      <w:marTop w:val="0"/>
      <w:marBottom w:val="0"/>
      <w:divBdr>
        <w:top w:val="none" w:sz="0" w:space="0" w:color="auto"/>
        <w:left w:val="none" w:sz="0" w:space="0" w:color="auto"/>
        <w:bottom w:val="none" w:sz="0" w:space="0" w:color="auto"/>
        <w:right w:val="none" w:sz="0" w:space="0" w:color="auto"/>
      </w:divBdr>
    </w:div>
    <w:div w:id="1414473109">
      <w:bodyDiv w:val="1"/>
      <w:marLeft w:val="0"/>
      <w:marRight w:val="0"/>
      <w:marTop w:val="0"/>
      <w:marBottom w:val="0"/>
      <w:divBdr>
        <w:top w:val="none" w:sz="0" w:space="0" w:color="auto"/>
        <w:left w:val="none" w:sz="0" w:space="0" w:color="auto"/>
        <w:bottom w:val="none" w:sz="0" w:space="0" w:color="auto"/>
        <w:right w:val="none" w:sz="0" w:space="0" w:color="auto"/>
      </w:divBdr>
    </w:div>
    <w:div w:id="1430077145">
      <w:bodyDiv w:val="1"/>
      <w:marLeft w:val="0"/>
      <w:marRight w:val="0"/>
      <w:marTop w:val="0"/>
      <w:marBottom w:val="0"/>
      <w:divBdr>
        <w:top w:val="none" w:sz="0" w:space="0" w:color="auto"/>
        <w:left w:val="none" w:sz="0" w:space="0" w:color="auto"/>
        <w:bottom w:val="none" w:sz="0" w:space="0" w:color="auto"/>
        <w:right w:val="none" w:sz="0" w:space="0" w:color="auto"/>
      </w:divBdr>
    </w:div>
    <w:div w:id="1525167652">
      <w:bodyDiv w:val="1"/>
      <w:marLeft w:val="0"/>
      <w:marRight w:val="0"/>
      <w:marTop w:val="0"/>
      <w:marBottom w:val="0"/>
      <w:divBdr>
        <w:top w:val="none" w:sz="0" w:space="0" w:color="auto"/>
        <w:left w:val="none" w:sz="0" w:space="0" w:color="auto"/>
        <w:bottom w:val="none" w:sz="0" w:space="0" w:color="auto"/>
        <w:right w:val="none" w:sz="0" w:space="0" w:color="auto"/>
      </w:divBdr>
    </w:div>
    <w:div w:id="1595238047">
      <w:bodyDiv w:val="1"/>
      <w:marLeft w:val="0"/>
      <w:marRight w:val="0"/>
      <w:marTop w:val="0"/>
      <w:marBottom w:val="0"/>
      <w:divBdr>
        <w:top w:val="none" w:sz="0" w:space="0" w:color="auto"/>
        <w:left w:val="none" w:sz="0" w:space="0" w:color="auto"/>
        <w:bottom w:val="none" w:sz="0" w:space="0" w:color="auto"/>
        <w:right w:val="none" w:sz="0" w:space="0" w:color="auto"/>
      </w:divBdr>
    </w:div>
    <w:div w:id="1621497951">
      <w:bodyDiv w:val="1"/>
      <w:marLeft w:val="0"/>
      <w:marRight w:val="0"/>
      <w:marTop w:val="0"/>
      <w:marBottom w:val="0"/>
      <w:divBdr>
        <w:top w:val="none" w:sz="0" w:space="0" w:color="auto"/>
        <w:left w:val="none" w:sz="0" w:space="0" w:color="auto"/>
        <w:bottom w:val="none" w:sz="0" w:space="0" w:color="auto"/>
        <w:right w:val="none" w:sz="0" w:space="0" w:color="auto"/>
      </w:divBdr>
    </w:div>
    <w:div w:id="1677222368">
      <w:bodyDiv w:val="1"/>
      <w:marLeft w:val="0"/>
      <w:marRight w:val="0"/>
      <w:marTop w:val="0"/>
      <w:marBottom w:val="0"/>
      <w:divBdr>
        <w:top w:val="none" w:sz="0" w:space="0" w:color="auto"/>
        <w:left w:val="none" w:sz="0" w:space="0" w:color="auto"/>
        <w:bottom w:val="none" w:sz="0" w:space="0" w:color="auto"/>
        <w:right w:val="none" w:sz="0" w:space="0" w:color="auto"/>
      </w:divBdr>
    </w:div>
    <w:div w:id="1785732145">
      <w:bodyDiv w:val="1"/>
      <w:marLeft w:val="0"/>
      <w:marRight w:val="0"/>
      <w:marTop w:val="0"/>
      <w:marBottom w:val="0"/>
      <w:divBdr>
        <w:top w:val="none" w:sz="0" w:space="0" w:color="auto"/>
        <w:left w:val="none" w:sz="0" w:space="0" w:color="auto"/>
        <w:bottom w:val="none" w:sz="0" w:space="0" w:color="auto"/>
        <w:right w:val="none" w:sz="0" w:space="0" w:color="auto"/>
      </w:divBdr>
    </w:div>
    <w:div w:id="1980452323">
      <w:bodyDiv w:val="1"/>
      <w:marLeft w:val="0"/>
      <w:marRight w:val="0"/>
      <w:marTop w:val="0"/>
      <w:marBottom w:val="0"/>
      <w:divBdr>
        <w:top w:val="none" w:sz="0" w:space="0" w:color="auto"/>
        <w:left w:val="none" w:sz="0" w:space="0" w:color="auto"/>
        <w:bottom w:val="none" w:sz="0" w:space="0" w:color="auto"/>
        <w:right w:val="none" w:sz="0" w:space="0" w:color="auto"/>
      </w:divBdr>
    </w:div>
    <w:div w:id="2014139018">
      <w:bodyDiv w:val="1"/>
      <w:marLeft w:val="0"/>
      <w:marRight w:val="0"/>
      <w:marTop w:val="0"/>
      <w:marBottom w:val="0"/>
      <w:divBdr>
        <w:top w:val="none" w:sz="0" w:space="0" w:color="auto"/>
        <w:left w:val="none" w:sz="0" w:space="0" w:color="auto"/>
        <w:bottom w:val="none" w:sz="0" w:space="0" w:color="auto"/>
        <w:right w:val="none" w:sz="0" w:space="0" w:color="auto"/>
      </w:divBdr>
    </w:div>
    <w:div w:id="205758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4FEE7-4DD0-4CA3-8895-C39C12B35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26</Pages>
  <Words>8205</Words>
  <Characters>46771</Characters>
  <Application>Microsoft Office Word</Application>
  <DocSecurity>0</DocSecurity>
  <Lines>389</Lines>
  <Paragraphs>109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Marjeta Bombek</cp:lastModifiedBy>
  <cp:revision>6</cp:revision>
  <cp:lastPrinted>2022-04-26T08:39:00Z</cp:lastPrinted>
  <dcterms:created xsi:type="dcterms:W3CDTF">2022-04-20T12:57:00Z</dcterms:created>
  <dcterms:modified xsi:type="dcterms:W3CDTF">2022-04-26T08:51:00Z</dcterms:modified>
</cp:coreProperties>
</file>